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94C6D" w:rsidRDefault="0053331F" w:rsidP="009C4E99">
      <w:pPr>
        <w:spacing w:before="28" w:after="0" w:line="240" w:lineRule="auto"/>
        <w:ind w:firstLine="562"/>
        <w:rPr>
          <w:rFonts w:ascii="Times New Roman" w:eastAsia="Times New Roman" w:hAnsi="Times New Roman"/>
          <w:sz w:val="28"/>
          <w:szCs w:val="28"/>
        </w:rPr>
      </w:pPr>
      <w:r>
        <w:t xml:space="preserve"> </w:t>
      </w:r>
      <w:r w:rsidRPr="0053331F">
        <w:object w:dxaOrig="9180" w:dyaOrig="1263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58.8pt;height:631.9pt" o:ole="">
            <v:imagedata r:id="rId8" o:title=""/>
          </v:shape>
          <o:OLEObject Type="Embed" ProgID="AcroExch.Document.7" ShapeID="_x0000_i1025" DrawAspect="Content" ObjectID="_1636453325" r:id="rId9"/>
        </w:object>
      </w:r>
      <w:r>
        <w:rPr>
          <w:noProof/>
          <w:lang w:eastAsia="ru-RU" w:bidi="ar-SA"/>
        </w:rPr>
        <w:drawing>
          <wp:inline distT="0" distB="0" distL="0" distR="0">
            <wp:extent cx="6111875" cy="9230609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1875" cy="92306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3331F" w:rsidRDefault="0053331F" w:rsidP="0036081C">
      <w:pPr>
        <w:spacing w:after="0"/>
        <w:jc w:val="center"/>
        <w:rPr>
          <w:rFonts w:ascii="Times New Roman" w:hAnsi="Times New Roman"/>
          <w:b/>
          <w:sz w:val="28"/>
          <w:szCs w:val="28"/>
        </w:rPr>
      </w:pPr>
    </w:p>
    <w:p w:rsidR="00A67DA5" w:rsidRDefault="00A67DA5" w:rsidP="0036081C">
      <w:pPr>
        <w:spacing w:after="0"/>
        <w:jc w:val="center"/>
        <w:rPr>
          <w:rFonts w:ascii="Times New Roman" w:hAnsi="Times New Roman"/>
          <w:b/>
          <w:sz w:val="28"/>
          <w:szCs w:val="28"/>
        </w:rPr>
      </w:pPr>
      <w:bookmarkStart w:id="0" w:name="_GoBack"/>
      <w:bookmarkEnd w:id="0"/>
      <w:r>
        <w:rPr>
          <w:rFonts w:ascii="Times New Roman" w:hAnsi="Times New Roman"/>
          <w:b/>
          <w:sz w:val="28"/>
          <w:szCs w:val="28"/>
        </w:rPr>
        <w:lastRenderedPageBreak/>
        <w:t>Структура программы учебного предмета</w:t>
      </w:r>
    </w:p>
    <w:p w:rsidR="00A67DA5" w:rsidRDefault="00A67DA5">
      <w:pPr>
        <w:rPr>
          <w:rFonts w:ascii="Times New Roman" w:hAnsi="Times New Roman"/>
          <w:b/>
        </w:rPr>
      </w:pPr>
    </w:p>
    <w:p w:rsidR="00A67DA5" w:rsidRDefault="00A67DA5">
      <w:pPr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  <w:lang w:val="en-US"/>
        </w:rPr>
        <w:t>I</w:t>
      </w:r>
      <w:r w:rsidRPr="003E11EA">
        <w:rPr>
          <w:rFonts w:ascii="Times New Roman" w:hAnsi="Times New Roman"/>
          <w:b/>
          <w:sz w:val="28"/>
          <w:szCs w:val="28"/>
        </w:rPr>
        <w:t>.</w:t>
      </w:r>
      <w:r>
        <w:rPr>
          <w:rFonts w:ascii="Times New Roman" w:hAnsi="Times New Roman"/>
          <w:b/>
          <w:sz w:val="28"/>
          <w:szCs w:val="28"/>
        </w:rPr>
        <w:tab/>
        <w:t>Пояснительная записка</w:t>
      </w:r>
      <w:r>
        <w:rPr>
          <w:rFonts w:ascii="Times New Roman" w:hAnsi="Times New Roman"/>
          <w:b/>
          <w:sz w:val="28"/>
          <w:szCs w:val="28"/>
        </w:rPr>
        <w:tab/>
      </w:r>
      <w:r>
        <w:rPr>
          <w:rFonts w:ascii="Times New Roman" w:hAnsi="Times New Roman"/>
          <w:b/>
          <w:sz w:val="28"/>
          <w:szCs w:val="28"/>
        </w:rPr>
        <w:tab/>
      </w:r>
      <w:r>
        <w:rPr>
          <w:rFonts w:ascii="Times New Roman" w:hAnsi="Times New Roman"/>
          <w:b/>
          <w:sz w:val="28"/>
          <w:szCs w:val="28"/>
        </w:rPr>
        <w:tab/>
      </w:r>
      <w:r>
        <w:rPr>
          <w:rFonts w:ascii="Times New Roman" w:hAnsi="Times New Roman"/>
          <w:b/>
          <w:sz w:val="28"/>
          <w:szCs w:val="28"/>
        </w:rPr>
        <w:tab/>
      </w:r>
      <w:r>
        <w:rPr>
          <w:rFonts w:ascii="Times New Roman" w:hAnsi="Times New Roman"/>
          <w:b/>
          <w:sz w:val="28"/>
          <w:szCs w:val="28"/>
        </w:rPr>
        <w:tab/>
      </w:r>
      <w:r>
        <w:rPr>
          <w:rFonts w:ascii="Times New Roman" w:hAnsi="Times New Roman"/>
          <w:b/>
          <w:sz w:val="28"/>
          <w:szCs w:val="28"/>
        </w:rPr>
        <w:tab/>
      </w:r>
      <w:r>
        <w:rPr>
          <w:rFonts w:ascii="Times New Roman" w:hAnsi="Times New Roman"/>
          <w:b/>
          <w:sz w:val="28"/>
          <w:szCs w:val="28"/>
        </w:rPr>
        <w:tab/>
      </w:r>
    </w:p>
    <w:p w:rsidR="00A67DA5" w:rsidRDefault="00A67DA5" w:rsidP="00565F5E">
      <w:pPr>
        <w:spacing w:after="0" w:line="240" w:lineRule="auto"/>
        <w:rPr>
          <w:rFonts w:ascii="Times New Roman" w:hAnsi="Times New Roman"/>
          <w:i/>
        </w:rPr>
      </w:pPr>
      <w:r>
        <w:rPr>
          <w:rFonts w:ascii="Times New Roman" w:hAnsi="Times New Roman"/>
          <w:i/>
          <w:sz w:val="28"/>
          <w:szCs w:val="28"/>
        </w:rPr>
        <w:tab/>
      </w:r>
      <w:r>
        <w:rPr>
          <w:rFonts w:ascii="Times New Roman" w:hAnsi="Times New Roman"/>
          <w:i/>
        </w:rPr>
        <w:t>- Характеристика учебного предмета, его место и роль в образовательном процессе;</w:t>
      </w:r>
    </w:p>
    <w:p w:rsidR="00A67DA5" w:rsidRDefault="00A67DA5" w:rsidP="00565F5E">
      <w:pPr>
        <w:spacing w:after="0" w:line="240" w:lineRule="auto"/>
        <w:rPr>
          <w:rFonts w:ascii="Times New Roman" w:hAnsi="Times New Roman"/>
          <w:i/>
        </w:rPr>
      </w:pPr>
      <w:r>
        <w:rPr>
          <w:rFonts w:ascii="Times New Roman" w:hAnsi="Times New Roman"/>
          <w:i/>
        </w:rPr>
        <w:tab/>
        <w:t>- Срок реализации учебного предмета;</w:t>
      </w:r>
    </w:p>
    <w:p w:rsidR="00A67DA5" w:rsidRDefault="00A67DA5" w:rsidP="00565F5E">
      <w:pPr>
        <w:spacing w:after="0" w:line="240" w:lineRule="auto"/>
        <w:rPr>
          <w:rFonts w:ascii="Times New Roman" w:hAnsi="Times New Roman"/>
          <w:i/>
        </w:rPr>
      </w:pPr>
      <w:r>
        <w:rPr>
          <w:rFonts w:ascii="Times New Roman" w:hAnsi="Times New Roman"/>
          <w:i/>
        </w:rPr>
        <w:tab/>
      </w:r>
      <w:proofErr w:type="gramStart"/>
      <w:r>
        <w:rPr>
          <w:rFonts w:ascii="Times New Roman" w:hAnsi="Times New Roman"/>
          <w:i/>
        </w:rPr>
        <w:t>- Объем учебного времени, предусмотренный учебным планом образовательного</w:t>
      </w:r>
      <w:proofErr w:type="gramEnd"/>
    </w:p>
    <w:p w:rsidR="00A67DA5" w:rsidRDefault="00A67DA5" w:rsidP="00565F5E">
      <w:pPr>
        <w:spacing w:after="0" w:line="240" w:lineRule="auto"/>
        <w:rPr>
          <w:rFonts w:ascii="Times New Roman" w:hAnsi="Times New Roman"/>
          <w:i/>
        </w:rPr>
      </w:pPr>
      <w:r>
        <w:rPr>
          <w:rFonts w:ascii="Times New Roman" w:hAnsi="Times New Roman"/>
          <w:i/>
        </w:rPr>
        <w:t xml:space="preserve">  </w:t>
      </w:r>
      <w:r w:rsidR="00F34ABA">
        <w:rPr>
          <w:rFonts w:ascii="Times New Roman" w:hAnsi="Times New Roman"/>
          <w:i/>
        </w:rPr>
        <w:tab/>
      </w:r>
      <w:r>
        <w:rPr>
          <w:rFonts w:ascii="Times New Roman" w:hAnsi="Times New Roman"/>
          <w:i/>
        </w:rPr>
        <w:t xml:space="preserve"> учреждения на реализацию учебного предмета;</w:t>
      </w:r>
    </w:p>
    <w:p w:rsidR="00A67DA5" w:rsidRDefault="00A67DA5" w:rsidP="00565F5E">
      <w:pPr>
        <w:spacing w:after="0" w:line="240" w:lineRule="auto"/>
        <w:rPr>
          <w:rFonts w:ascii="Times New Roman" w:hAnsi="Times New Roman"/>
          <w:i/>
        </w:rPr>
      </w:pPr>
      <w:r>
        <w:rPr>
          <w:rFonts w:ascii="Times New Roman" w:hAnsi="Times New Roman"/>
          <w:i/>
        </w:rPr>
        <w:tab/>
        <w:t>- Форма проведения учебных аудиторных занятий;</w:t>
      </w:r>
    </w:p>
    <w:p w:rsidR="00A67DA5" w:rsidRDefault="00A67DA5" w:rsidP="00565F5E">
      <w:pPr>
        <w:spacing w:after="0" w:line="240" w:lineRule="auto"/>
        <w:rPr>
          <w:rFonts w:ascii="Times New Roman" w:hAnsi="Times New Roman"/>
          <w:i/>
        </w:rPr>
      </w:pPr>
      <w:r>
        <w:rPr>
          <w:rFonts w:ascii="Times New Roman" w:hAnsi="Times New Roman"/>
          <w:i/>
        </w:rPr>
        <w:tab/>
        <w:t>- Цели и задачи учебного предмета;</w:t>
      </w:r>
    </w:p>
    <w:p w:rsidR="00A67DA5" w:rsidRDefault="00A67DA5" w:rsidP="00565F5E">
      <w:pPr>
        <w:spacing w:after="0" w:line="240" w:lineRule="auto"/>
        <w:rPr>
          <w:rFonts w:ascii="Times New Roman" w:hAnsi="Times New Roman"/>
          <w:i/>
        </w:rPr>
      </w:pPr>
      <w:r>
        <w:rPr>
          <w:rFonts w:ascii="Times New Roman" w:hAnsi="Times New Roman"/>
          <w:i/>
        </w:rPr>
        <w:tab/>
        <w:t>- Обоснование структуры программы учебного предмета;</w:t>
      </w:r>
    </w:p>
    <w:p w:rsidR="00A67DA5" w:rsidRDefault="00A67DA5" w:rsidP="00565F5E">
      <w:pPr>
        <w:pStyle w:val="ac"/>
        <w:spacing w:line="240" w:lineRule="auto"/>
        <w:rPr>
          <w:i/>
        </w:rPr>
      </w:pPr>
      <w:r>
        <w:rPr>
          <w:i/>
        </w:rPr>
        <w:tab/>
        <w:t xml:space="preserve">- Методы обучения; </w:t>
      </w:r>
    </w:p>
    <w:p w:rsidR="00A67DA5" w:rsidRDefault="00A67DA5" w:rsidP="00565F5E">
      <w:pPr>
        <w:pStyle w:val="ac"/>
        <w:spacing w:line="240" w:lineRule="auto"/>
        <w:rPr>
          <w:i/>
        </w:rPr>
      </w:pPr>
      <w:r>
        <w:rPr>
          <w:i/>
        </w:rPr>
        <w:tab/>
        <w:t>- Описание материально-технических условий реализации учебного предмета;</w:t>
      </w:r>
    </w:p>
    <w:p w:rsidR="00A67DA5" w:rsidRDefault="00A67DA5">
      <w:pPr>
        <w:pStyle w:val="ac"/>
        <w:rPr>
          <w:b/>
        </w:rPr>
      </w:pPr>
    </w:p>
    <w:p w:rsidR="00A67DA5" w:rsidRDefault="00A67DA5">
      <w:pPr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  <w:lang w:val="en-US"/>
        </w:rPr>
        <w:t>II</w:t>
      </w:r>
      <w:r w:rsidRPr="003E11EA">
        <w:rPr>
          <w:rFonts w:ascii="Times New Roman" w:hAnsi="Times New Roman"/>
          <w:b/>
          <w:sz w:val="28"/>
          <w:szCs w:val="28"/>
        </w:rPr>
        <w:t>.</w:t>
      </w:r>
      <w:r>
        <w:rPr>
          <w:rFonts w:ascii="Times New Roman" w:hAnsi="Times New Roman"/>
          <w:b/>
          <w:sz w:val="28"/>
          <w:szCs w:val="28"/>
        </w:rPr>
        <w:tab/>
        <w:t>Содержание учебного предмета</w:t>
      </w:r>
      <w:r>
        <w:rPr>
          <w:rFonts w:ascii="Times New Roman" w:hAnsi="Times New Roman"/>
          <w:b/>
          <w:sz w:val="28"/>
          <w:szCs w:val="28"/>
        </w:rPr>
        <w:tab/>
      </w:r>
      <w:r>
        <w:rPr>
          <w:rFonts w:ascii="Times New Roman" w:hAnsi="Times New Roman"/>
          <w:b/>
          <w:sz w:val="28"/>
          <w:szCs w:val="28"/>
        </w:rPr>
        <w:tab/>
      </w:r>
      <w:r>
        <w:rPr>
          <w:rFonts w:ascii="Times New Roman" w:hAnsi="Times New Roman"/>
          <w:b/>
          <w:sz w:val="28"/>
          <w:szCs w:val="28"/>
        </w:rPr>
        <w:tab/>
      </w:r>
      <w:r>
        <w:rPr>
          <w:rFonts w:ascii="Times New Roman" w:hAnsi="Times New Roman"/>
          <w:b/>
          <w:sz w:val="28"/>
          <w:szCs w:val="28"/>
        </w:rPr>
        <w:tab/>
      </w:r>
      <w:r>
        <w:rPr>
          <w:rFonts w:ascii="Times New Roman" w:hAnsi="Times New Roman"/>
          <w:b/>
          <w:sz w:val="28"/>
          <w:szCs w:val="28"/>
        </w:rPr>
        <w:tab/>
      </w:r>
      <w:r>
        <w:rPr>
          <w:rFonts w:ascii="Times New Roman" w:hAnsi="Times New Roman"/>
          <w:b/>
          <w:sz w:val="28"/>
          <w:szCs w:val="28"/>
        </w:rPr>
        <w:tab/>
      </w:r>
    </w:p>
    <w:p w:rsidR="00A67DA5" w:rsidRDefault="00A67DA5" w:rsidP="00565F5E">
      <w:pPr>
        <w:spacing w:after="0" w:line="240" w:lineRule="auto"/>
        <w:rPr>
          <w:rFonts w:ascii="Times New Roman" w:hAnsi="Times New Roman"/>
          <w:i/>
        </w:rPr>
      </w:pP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</w:rPr>
        <w:t xml:space="preserve">- </w:t>
      </w:r>
      <w:r>
        <w:rPr>
          <w:rFonts w:ascii="Times New Roman" w:hAnsi="Times New Roman"/>
          <w:i/>
        </w:rPr>
        <w:t>Сведения о затратах учебного времени;</w:t>
      </w:r>
    </w:p>
    <w:p w:rsidR="00A67DA5" w:rsidRDefault="00A67DA5" w:rsidP="00565F5E">
      <w:pPr>
        <w:spacing w:after="0" w:line="240" w:lineRule="auto"/>
        <w:rPr>
          <w:rFonts w:ascii="Times New Roman" w:hAnsi="Times New Roman"/>
          <w:bCs/>
          <w:i/>
        </w:rPr>
      </w:pPr>
      <w:r>
        <w:rPr>
          <w:rFonts w:ascii="Times New Roman" w:hAnsi="Times New Roman"/>
          <w:i/>
        </w:rPr>
        <w:tab/>
        <w:t xml:space="preserve">- </w:t>
      </w:r>
      <w:r>
        <w:rPr>
          <w:rFonts w:ascii="Times New Roman" w:hAnsi="Times New Roman"/>
          <w:bCs/>
          <w:i/>
        </w:rPr>
        <w:t>Годовые требования по классам;</w:t>
      </w:r>
    </w:p>
    <w:p w:rsidR="003279ED" w:rsidRDefault="003279ED" w:rsidP="00565F5E">
      <w:pPr>
        <w:spacing w:after="0" w:line="240" w:lineRule="auto"/>
        <w:rPr>
          <w:rFonts w:ascii="Times New Roman" w:hAnsi="Times New Roman"/>
          <w:bCs/>
          <w:i/>
        </w:rPr>
      </w:pPr>
    </w:p>
    <w:p w:rsidR="00A67DA5" w:rsidRDefault="00A67DA5">
      <w:pPr>
        <w:spacing w:before="28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  <w:lang w:val="en-US"/>
        </w:rPr>
        <w:t>III</w:t>
      </w:r>
      <w:r w:rsidRPr="003E11EA">
        <w:rPr>
          <w:rFonts w:ascii="Times New Roman" w:hAnsi="Times New Roman"/>
          <w:b/>
          <w:sz w:val="28"/>
          <w:szCs w:val="28"/>
        </w:rPr>
        <w:t>.</w:t>
      </w:r>
      <w:r>
        <w:rPr>
          <w:rFonts w:ascii="Times New Roman" w:hAnsi="Times New Roman"/>
          <w:b/>
          <w:sz w:val="28"/>
          <w:szCs w:val="28"/>
        </w:rPr>
        <w:t xml:space="preserve"> </w:t>
      </w:r>
      <w:r>
        <w:rPr>
          <w:rFonts w:ascii="Times New Roman" w:hAnsi="Times New Roman"/>
          <w:b/>
          <w:sz w:val="28"/>
          <w:szCs w:val="28"/>
        </w:rPr>
        <w:tab/>
        <w:t>Требования к уровню подготовки обучающихся</w:t>
      </w:r>
      <w:r>
        <w:rPr>
          <w:rFonts w:ascii="Times New Roman" w:hAnsi="Times New Roman"/>
          <w:b/>
          <w:sz w:val="28"/>
          <w:szCs w:val="28"/>
        </w:rPr>
        <w:tab/>
      </w:r>
      <w:r>
        <w:rPr>
          <w:rFonts w:ascii="Times New Roman" w:hAnsi="Times New Roman"/>
          <w:b/>
          <w:sz w:val="28"/>
          <w:szCs w:val="28"/>
        </w:rPr>
        <w:tab/>
      </w:r>
      <w:r>
        <w:rPr>
          <w:rFonts w:ascii="Times New Roman" w:hAnsi="Times New Roman"/>
          <w:b/>
          <w:sz w:val="28"/>
          <w:szCs w:val="28"/>
        </w:rPr>
        <w:tab/>
      </w:r>
    </w:p>
    <w:p w:rsidR="00777CF8" w:rsidRDefault="00A67DA5" w:rsidP="003279ED">
      <w:pPr>
        <w:pStyle w:val="ac"/>
        <w:spacing w:line="360" w:lineRule="auto"/>
        <w:rPr>
          <w:b/>
          <w:sz w:val="28"/>
          <w:szCs w:val="28"/>
        </w:rPr>
      </w:pPr>
      <w:r>
        <w:rPr>
          <w:b/>
          <w:sz w:val="28"/>
          <w:szCs w:val="28"/>
          <w:lang w:val="en-US"/>
        </w:rPr>
        <w:t>IV</w:t>
      </w:r>
      <w:r w:rsidRPr="003E11EA">
        <w:rPr>
          <w:b/>
          <w:sz w:val="28"/>
          <w:szCs w:val="28"/>
        </w:rPr>
        <w:t>.</w:t>
      </w:r>
      <w:r>
        <w:rPr>
          <w:b/>
          <w:sz w:val="28"/>
          <w:szCs w:val="28"/>
        </w:rPr>
        <w:t xml:space="preserve">    </w:t>
      </w:r>
      <w:r>
        <w:rPr>
          <w:b/>
          <w:sz w:val="28"/>
          <w:szCs w:val="28"/>
        </w:rPr>
        <w:tab/>
        <w:t xml:space="preserve">Формы и методы контроля, система оценок </w:t>
      </w:r>
      <w:r>
        <w:rPr>
          <w:b/>
          <w:sz w:val="28"/>
          <w:szCs w:val="28"/>
        </w:rPr>
        <w:tab/>
      </w:r>
    </w:p>
    <w:p w:rsidR="00A67DA5" w:rsidRDefault="00A67DA5" w:rsidP="003279ED">
      <w:pPr>
        <w:pStyle w:val="ac"/>
        <w:rPr>
          <w:i/>
        </w:rPr>
      </w:pPr>
      <w:r>
        <w:rPr>
          <w:b/>
          <w:sz w:val="28"/>
          <w:szCs w:val="28"/>
        </w:rPr>
        <w:tab/>
      </w:r>
      <w:r>
        <w:rPr>
          <w:b/>
        </w:rPr>
        <w:t xml:space="preserve">- </w:t>
      </w:r>
      <w:r>
        <w:rPr>
          <w:i/>
        </w:rPr>
        <w:t xml:space="preserve">Аттестация: цели, виды, форма, содержание; </w:t>
      </w:r>
    </w:p>
    <w:p w:rsidR="00A67DA5" w:rsidRDefault="00A67DA5">
      <w:pPr>
        <w:pStyle w:val="ac"/>
        <w:jc w:val="left"/>
        <w:rPr>
          <w:i/>
        </w:rPr>
      </w:pPr>
      <w:r>
        <w:rPr>
          <w:i/>
        </w:rPr>
        <w:tab/>
        <w:t>- Критерии оценки;</w:t>
      </w:r>
    </w:p>
    <w:p w:rsidR="00A67DA5" w:rsidRDefault="00A67DA5">
      <w:pPr>
        <w:pStyle w:val="ac"/>
        <w:rPr>
          <w:i/>
          <w:sz w:val="28"/>
          <w:szCs w:val="28"/>
        </w:rPr>
      </w:pPr>
      <w:r>
        <w:rPr>
          <w:i/>
        </w:rPr>
        <w:tab/>
      </w:r>
    </w:p>
    <w:p w:rsidR="00777CF8" w:rsidRDefault="00A67DA5">
      <w:pPr>
        <w:pStyle w:val="ac"/>
        <w:rPr>
          <w:b/>
          <w:sz w:val="28"/>
          <w:szCs w:val="28"/>
        </w:rPr>
      </w:pPr>
      <w:r>
        <w:rPr>
          <w:b/>
          <w:sz w:val="28"/>
          <w:szCs w:val="28"/>
          <w:lang w:val="en-US"/>
        </w:rPr>
        <w:t>V</w:t>
      </w:r>
      <w:r w:rsidRPr="003E11EA">
        <w:rPr>
          <w:b/>
          <w:sz w:val="28"/>
          <w:szCs w:val="28"/>
        </w:rPr>
        <w:t>.</w:t>
      </w:r>
      <w:r>
        <w:rPr>
          <w:b/>
          <w:sz w:val="28"/>
          <w:szCs w:val="28"/>
        </w:rPr>
        <w:tab/>
        <w:t>Методическое обеспечение учебного процесса</w:t>
      </w:r>
      <w:r>
        <w:rPr>
          <w:b/>
          <w:sz w:val="28"/>
          <w:szCs w:val="28"/>
        </w:rPr>
        <w:tab/>
      </w:r>
    </w:p>
    <w:p w:rsidR="00A67DA5" w:rsidRDefault="00A67DA5">
      <w:pPr>
        <w:pStyle w:val="ac"/>
        <w:rPr>
          <w:b/>
          <w:sz w:val="28"/>
          <w:szCs w:val="28"/>
        </w:rPr>
      </w:pPr>
      <w:r>
        <w:rPr>
          <w:b/>
          <w:sz w:val="28"/>
          <w:szCs w:val="28"/>
        </w:rPr>
        <w:tab/>
      </w:r>
      <w:r>
        <w:rPr>
          <w:b/>
          <w:sz w:val="28"/>
          <w:szCs w:val="28"/>
        </w:rPr>
        <w:tab/>
      </w:r>
    </w:p>
    <w:p w:rsidR="00A67DA5" w:rsidRDefault="00A67DA5">
      <w:pPr>
        <w:pStyle w:val="ac"/>
        <w:rPr>
          <w:i/>
        </w:rPr>
      </w:pPr>
      <w:r>
        <w:rPr>
          <w:i/>
          <w:sz w:val="28"/>
          <w:szCs w:val="28"/>
        </w:rPr>
        <w:tab/>
      </w:r>
      <w:r>
        <w:rPr>
          <w:i/>
        </w:rPr>
        <w:t>- Методические рекомендации педагогическим работникам;</w:t>
      </w:r>
    </w:p>
    <w:p w:rsidR="008C6340" w:rsidRDefault="008C6340" w:rsidP="008C6340">
      <w:pPr>
        <w:pStyle w:val="ac"/>
        <w:ind w:firstLine="709"/>
        <w:rPr>
          <w:i/>
        </w:rPr>
      </w:pPr>
      <w:r>
        <w:rPr>
          <w:i/>
        </w:rPr>
        <w:t>- Методические рекомендации по организации самостоятельной работы;</w:t>
      </w:r>
    </w:p>
    <w:p w:rsidR="00A67DA5" w:rsidRDefault="00A67DA5">
      <w:pPr>
        <w:pStyle w:val="ac"/>
        <w:rPr>
          <w:i/>
        </w:rPr>
      </w:pPr>
      <w:r>
        <w:rPr>
          <w:i/>
        </w:rPr>
        <w:tab/>
      </w:r>
    </w:p>
    <w:p w:rsidR="00777CF8" w:rsidRDefault="00A67DA5" w:rsidP="003279ED">
      <w:pPr>
        <w:pStyle w:val="ac"/>
        <w:spacing w:line="360" w:lineRule="auto"/>
        <w:rPr>
          <w:b/>
          <w:sz w:val="28"/>
          <w:szCs w:val="28"/>
        </w:rPr>
      </w:pPr>
      <w:r>
        <w:rPr>
          <w:b/>
          <w:sz w:val="28"/>
          <w:szCs w:val="28"/>
          <w:lang w:val="en-US"/>
        </w:rPr>
        <w:t>VI</w:t>
      </w:r>
      <w:r w:rsidRPr="003E11EA">
        <w:rPr>
          <w:b/>
          <w:sz w:val="28"/>
          <w:szCs w:val="28"/>
        </w:rPr>
        <w:t>.</w:t>
      </w:r>
      <w:r>
        <w:rPr>
          <w:b/>
          <w:sz w:val="28"/>
          <w:szCs w:val="28"/>
        </w:rPr>
        <w:t xml:space="preserve">  </w:t>
      </w:r>
      <w:r>
        <w:rPr>
          <w:b/>
          <w:sz w:val="28"/>
          <w:szCs w:val="28"/>
        </w:rPr>
        <w:tab/>
        <w:t>Списки рекомендуемой нотной и методической литературы</w:t>
      </w:r>
      <w:r>
        <w:rPr>
          <w:b/>
          <w:sz w:val="28"/>
          <w:szCs w:val="28"/>
        </w:rPr>
        <w:tab/>
      </w:r>
    </w:p>
    <w:p w:rsidR="00A67DA5" w:rsidRDefault="00A67DA5">
      <w:pPr>
        <w:pStyle w:val="ac"/>
        <w:rPr>
          <w:i/>
        </w:rPr>
      </w:pPr>
      <w:r>
        <w:rPr>
          <w:b/>
          <w:sz w:val="28"/>
          <w:szCs w:val="28"/>
        </w:rPr>
        <w:t xml:space="preserve"> </w:t>
      </w:r>
      <w:r>
        <w:rPr>
          <w:b/>
          <w:sz w:val="28"/>
          <w:szCs w:val="28"/>
        </w:rPr>
        <w:tab/>
      </w:r>
      <w:r>
        <w:rPr>
          <w:i/>
        </w:rPr>
        <w:t>- Учебная литература;</w:t>
      </w:r>
    </w:p>
    <w:p w:rsidR="00A67DA5" w:rsidRDefault="00A67DA5">
      <w:pPr>
        <w:pStyle w:val="ac"/>
        <w:rPr>
          <w:i/>
        </w:rPr>
      </w:pPr>
      <w:r>
        <w:rPr>
          <w:i/>
        </w:rPr>
        <w:tab/>
        <w:t>- Учебно-методическая литература;</w:t>
      </w:r>
    </w:p>
    <w:p w:rsidR="00A67DA5" w:rsidRDefault="00A67DA5">
      <w:pPr>
        <w:pStyle w:val="ac"/>
        <w:rPr>
          <w:i/>
        </w:rPr>
      </w:pPr>
      <w:r>
        <w:rPr>
          <w:i/>
        </w:rPr>
        <w:tab/>
        <w:t>- Методическая литература</w:t>
      </w:r>
    </w:p>
    <w:p w:rsidR="00A67DA5" w:rsidRDefault="00A67DA5">
      <w:pPr>
        <w:pStyle w:val="ac"/>
        <w:rPr>
          <w:i/>
        </w:rPr>
      </w:pPr>
    </w:p>
    <w:p w:rsidR="00A67DA5" w:rsidRDefault="00A67DA5">
      <w:pPr>
        <w:pStyle w:val="ac"/>
        <w:rPr>
          <w:i/>
        </w:rPr>
      </w:pPr>
    </w:p>
    <w:p w:rsidR="00A67DA5" w:rsidRDefault="00A67DA5">
      <w:pPr>
        <w:pStyle w:val="ac"/>
        <w:rPr>
          <w:i/>
        </w:rPr>
      </w:pPr>
    </w:p>
    <w:p w:rsidR="00A67DA5" w:rsidRDefault="00A67DA5">
      <w:pPr>
        <w:pStyle w:val="ac"/>
        <w:rPr>
          <w:i/>
        </w:rPr>
      </w:pPr>
    </w:p>
    <w:p w:rsidR="00A67DA5" w:rsidRDefault="00A67DA5">
      <w:pPr>
        <w:pStyle w:val="ac"/>
        <w:rPr>
          <w:i/>
        </w:rPr>
      </w:pPr>
    </w:p>
    <w:p w:rsidR="00A67DA5" w:rsidRDefault="00A67DA5">
      <w:pPr>
        <w:pStyle w:val="ac"/>
        <w:rPr>
          <w:i/>
        </w:rPr>
      </w:pPr>
    </w:p>
    <w:p w:rsidR="00A67DA5" w:rsidRDefault="00A67DA5">
      <w:pPr>
        <w:pStyle w:val="ac"/>
        <w:rPr>
          <w:i/>
        </w:rPr>
      </w:pPr>
    </w:p>
    <w:p w:rsidR="00301E07" w:rsidRDefault="00301E07">
      <w:pPr>
        <w:pStyle w:val="ac"/>
        <w:rPr>
          <w:i/>
        </w:rPr>
      </w:pPr>
    </w:p>
    <w:p w:rsidR="00301E07" w:rsidRDefault="00301E07">
      <w:pPr>
        <w:pStyle w:val="ac"/>
        <w:rPr>
          <w:i/>
        </w:rPr>
      </w:pPr>
    </w:p>
    <w:p w:rsidR="00565F5E" w:rsidRDefault="00565F5E">
      <w:pPr>
        <w:pStyle w:val="ac"/>
        <w:rPr>
          <w:i/>
        </w:rPr>
      </w:pPr>
    </w:p>
    <w:p w:rsidR="00565F5E" w:rsidRDefault="00565F5E">
      <w:pPr>
        <w:pStyle w:val="ac"/>
        <w:rPr>
          <w:i/>
        </w:rPr>
      </w:pPr>
    </w:p>
    <w:p w:rsidR="003279ED" w:rsidRDefault="003279ED">
      <w:pPr>
        <w:pStyle w:val="ac"/>
        <w:rPr>
          <w:i/>
        </w:rPr>
      </w:pPr>
    </w:p>
    <w:p w:rsidR="003279ED" w:rsidRDefault="003279ED">
      <w:pPr>
        <w:pStyle w:val="ac"/>
        <w:rPr>
          <w:i/>
        </w:rPr>
      </w:pPr>
    </w:p>
    <w:p w:rsidR="00565F5E" w:rsidRDefault="00565F5E">
      <w:pPr>
        <w:pStyle w:val="ac"/>
        <w:rPr>
          <w:i/>
        </w:rPr>
      </w:pPr>
    </w:p>
    <w:p w:rsidR="00565F5E" w:rsidRDefault="00565F5E">
      <w:pPr>
        <w:pStyle w:val="ac"/>
        <w:rPr>
          <w:i/>
        </w:rPr>
      </w:pPr>
    </w:p>
    <w:p w:rsidR="00565F5E" w:rsidRDefault="00565F5E">
      <w:pPr>
        <w:pStyle w:val="ac"/>
        <w:rPr>
          <w:i/>
        </w:rPr>
      </w:pPr>
    </w:p>
    <w:p w:rsidR="00565F5E" w:rsidRDefault="00565F5E">
      <w:pPr>
        <w:pStyle w:val="ac"/>
        <w:rPr>
          <w:i/>
        </w:rPr>
      </w:pPr>
    </w:p>
    <w:p w:rsidR="00C04B0C" w:rsidRDefault="00A67DA5" w:rsidP="00C04B0C">
      <w:pPr>
        <w:pStyle w:val="af1"/>
        <w:numPr>
          <w:ilvl w:val="0"/>
          <w:numId w:val="13"/>
        </w:numPr>
        <w:spacing w:after="0" w:line="360" w:lineRule="auto"/>
        <w:jc w:val="center"/>
        <w:rPr>
          <w:rFonts w:ascii="Times New Roman" w:eastAsia="Times New Roman" w:hAnsi="Times New Roman"/>
          <w:b/>
          <w:sz w:val="28"/>
          <w:szCs w:val="28"/>
        </w:rPr>
      </w:pPr>
      <w:r w:rsidRPr="00C04B0C">
        <w:rPr>
          <w:rFonts w:ascii="Times New Roman" w:eastAsia="Times New Roman" w:hAnsi="Times New Roman"/>
          <w:b/>
          <w:sz w:val="28"/>
          <w:szCs w:val="28"/>
        </w:rPr>
        <w:lastRenderedPageBreak/>
        <w:t>Пояснительная записка</w:t>
      </w:r>
    </w:p>
    <w:p w:rsidR="00A67DA5" w:rsidRDefault="00A67DA5">
      <w:pPr>
        <w:spacing w:after="0" w:line="360" w:lineRule="auto"/>
        <w:ind w:firstLine="709"/>
        <w:jc w:val="both"/>
        <w:rPr>
          <w:rFonts w:ascii="Times New Roman" w:eastAsia="Times New Roman" w:hAnsi="Times New Roman"/>
          <w:b/>
          <w:i/>
          <w:sz w:val="28"/>
          <w:szCs w:val="28"/>
        </w:rPr>
      </w:pPr>
      <w:r>
        <w:rPr>
          <w:rFonts w:ascii="Times New Roman" w:eastAsia="Times New Roman" w:hAnsi="Times New Roman"/>
          <w:b/>
          <w:i/>
          <w:sz w:val="28"/>
          <w:szCs w:val="28"/>
        </w:rPr>
        <w:t>1. Характеристика учебного предмета, его место и роль в образовательн</w:t>
      </w:r>
      <w:r w:rsidR="00B5554A">
        <w:rPr>
          <w:rFonts w:ascii="Times New Roman" w:eastAsia="Times New Roman" w:hAnsi="Times New Roman"/>
          <w:b/>
          <w:i/>
          <w:sz w:val="28"/>
          <w:szCs w:val="28"/>
        </w:rPr>
        <w:t>ом процессе</w:t>
      </w:r>
    </w:p>
    <w:p w:rsidR="00A67DA5" w:rsidRDefault="00A67DA5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Программа учебного</w:t>
      </w:r>
      <w:r w:rsidR="00BB734F">
        <w:rPr>
          <w:rFonts w:ascii="Times New Roman" w:hAnsi="Times New Roman"/>
          <w:sz w:val="28"/>
          <w:szCs w:val="28"/>
        </w:rPr>
        <w:t xml:space="preserve"> предмета «Специальность</w:t>
      </w:r>
      <w:r>
        <w:rPr>
          <w:rFonts w:ascii="Times New Roman" w:hAnsi="Times New Roman"/>
          <w:sz w:val="28"/>
          <w:szCs w:val="28"/>
        </w:rPr>
        <w:t xml:space="preserve">»  </w:t>
      </w:r>
      <w:r w:rsidR="00BB734F">
        <w:rPr>
          <w:rFonts w:ascii="Times New Roman" w:hAnsi="Times New Roman"/>
          <w:sz w:val="28"/>
          <w:szCs w:val="28"/>
        </w:rPr>
        <w:t xml:space="preserve">инструмент «домра», далее – «Специальность (домра)»,  </w:t>
      </w:r>
      <w:r>
        <w:rPr>
          <w:rFonts w:ascii="Times New Roman" w:hAnsi="Times New Roman"/>
          <w:sz w:val="28"/>
          <w:szCs w:val="28"/>
        </w:rPr>
        <w:t>разработана  на  основе  и  с  учетом  федеральных  государственных  требований  к  дополнительной  предпрофессиональной  общеобразовательной  программе  в  области  музыкального  искусства  «Народные инструменты».</w:t>
      </w:r>
    </w:p>
    <w:p w:rsidR="00A67DA5" w:rsidRDefault="00A67DA5">
      <w:pPr>
        <w:spacing w:after="0" w:line="360" w:lineRule="auto"/>
        <w:ind w:firstLine="851"/>
        <w:jc w:val="both"/>
        <w:rPr>
          <w:rFonts w:ascii="Times New Roman" w:eastAsia="Geeza Pro" w:hAnsi="Times New Roman"/>
          <w:sz w:val="28"/>
          <w:szCs w:val="28"/>
        </w:rPr>
      </w:pPr>
      <w:r>
        <w:rPr>
          <w:rFonts w:ascii="Times New Roman" w:eastAsia="Geeza Pro" w:hAnsi="Times New Roman"/>
          <w:sz w:val="28"/>
          <w:szCs w:val="28"/>
        </w:rPr>
        <w:t>Учебный предмет «Специальность (домра)» направлен на приобретение детьми знаний, умений и навыков игры на домре, получение ими художественного образования, а также на эстетическое воспитание и духовно- нравственное развитие ученика.</w:t>
      </w:r>
    </w:p>
    <w:p w:rsidR="00A67DA5" w:rsidRDefault="00A67DA5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 xml:space="preserve">Обучение детей в области музыкального искусства ставит перед педагогом ряд задач как учебных, так и воспитательных. Решения основных вопросов в этой сфере образования направлены на раскрытие и развитие индивидуальных способностей учащихся, а </w:t>
      </w:r>
      <w:r w:rsidR="00EB2EC3">
        <w:rPr>
          <w:rFonts w:ascii="Times New Roman" w:eastAsia="Times New Roman" w:hAnsi="Times New Roman"/>
          <w:sz w:val="28"/>
          <w:szCs w:val="28"/>
        </w:rPr>
        <w:t xml:space="preserve">для </w:t>
      </w:r>
      <w:r>
        <w:rPr>
          <w:rFonts w:ascii="Times New Roman" w:eastAsia="Times New Roman" w:hAnsi="Times New Roman"/>
          <w:sz w:val="28"/>
          <w:szCs w:val="28"/>
        </w:rPr>
        <w:t xml:space="preserve">наиболее одаренных </w:t>
      </w:r>
      <w:r w:rsidR="00EB2EC3">
        <w:rPr>
          <w:rFonts w:ascii="Times New Roman" w:eastAsia="Times New Roman" w:hAnsi="Times New Roman"/>
          <w:sz w:val="28"/>
          <w:szCs w:val="28"/>
        </w:rPr>
        <w:t xml:space="preserve">из них </w:t>
      </w:r>
      <w:r>
        <w:rPr>
          <w:rFonts w:ascii="Times New Roman" w:eastAsia="Times New Roman" w:hAnsi="Times New Roman"/>
          <w:sz w:val="28"/>
          <w:szCs w:val="28"/>
        </w:rPr>
        <w:t>- на их дальнейшую профессиональную деятельность.</w:t>
      </w:r>
    </w:p>
    <w:p w:rsidR="00A67DA5" w:rsidRPr="00EB2EC3" w:rsidRDefault="00A67DA5" w:rsidP="00EB2EC3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 xml:space="preserve">Примерный учебный план по дополнительной предпрофессиональной общеобразовательной программе в области искусства «Народные инструменты (домра)» направлен на приобретение </w:t>
      </w:r>
      <w:proofErr w:type="gramStart"/>
      <w:r>
        <w:rPr>
          <w:rFonts w:ascii="Times New Roman" w:eastAsia="Times New Roman" w:hAnsi="Times New Roman"/>
          <w:sz w:val="28"/>
          <w:szCs w:val="28"/>
        </w:rPr>
        <w:t>обучающимися</w:t>
      </w:r>
      <w:proofErr w:type="gramEnd"/>
      <w:r>
        <w:rPr>
          <w:rFonts w:ascii="Times New Roman" w:eastAsia="Times New Roman" w:hAnsi="Times New Roman"/>
          <w:sz w:val="28"/>
          <w:szCs w:val="28"/>
        </w:rPr>
        <w:t xml:space="preserve"> музыкально-исполнител</w:t>
      </w:r>
      <w:r w:rsidR="00EB2EC3">
        <w:rPr>
          <w:rFonts w:ascii="Times New Roman" w:eastAsia="Times New Roman" w:hAnsi="Times New Roman"/>
          <w:sz w:val="28"/>
          <w:szCs w:val="28"/>
        </w:rPr>
        <w:t xml:space="preserve">ьских знаний, умений, навыков. </w:t>
      </w:r>
    </w:p>
    <w:p w:rsidR="00A67DA5" w:rsidRDefault="00A67DA5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b/>
          <w:i/>
          <w:sz w:val="28"/>
          <w:szCs w:val="28"/>
        </w:rPr>
        <w:t>2. Срок реализации</w:t>
      </w:r>
      <w:r>
        <w:rPr>
          <w:rFonts w:ascii="Times New Roman" w:eastAsia="Times New Roman" w:hAnsi="Times New Roman"/>
          <w:sz w:val="28"/>
          <w:szCs w:val="28"/>
        </w:rPr>
        <w:t xml:space="preserve"> учебного предмета </w:t>
      </w:r>
      <w:r>
        <w:rPr>
          <w:rFonts w:ascii="Times New Roman" w:hAnsi="Times New Roman"/>
          <w:bCs/>
          <w:iCs/>
          <w:sz w:val="28"/>
          <w:szCs w:val="28"/>
        </w:rPr>
        <w:t>«Специальность</w:t>
      </w:r>
      <w:r>
        <w:rPr>
          <w:rFonts w:ascii="Times New Roman" w:eastAsia="Times New Roman" w:hAnsi="Times New Roman"/>
          <w:sz w:val="28"/>
          <w:szCs w:val="28"/>
        </w:rPr>
        <w:t xml:space="preserve"> (домра)»</w:t>
      </w:r>
      <w:r>
        <w:rPr>
          <w:rFonts w:ascii="Times New Roman" w:hAnsi="Times New Roman"/>
          <w:sz w:val="28"/>
          <w:szCs w:val="28"/>
        </w:rPr>
        <w:t xml:space="preserve"> для детей, поступивших в образовательное учреждение в первый класс в возрасте: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– с шести лет шести месяцев до девяти лет, составляет 8 лет;</w:t>
      </w:r>
    </w:p>
    <w:p w:rsidR="00A67DA5" w:rsidRDefault="00A67DA5">
      <w:pPr>
        <w:tabs>
          <w:tab w:val="left" w:pos="709"/>
        </w:tabs>
        <w:spacing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Для детей, не закончивших освоение образовательной программы основного общего образования или среднего (полного) общего образования и планирующих поступление в образовательные учреждения, реализующие основные профессиональные образовательные программы в области музыкального искусства, срок освоения может быть увеличен на один год.</w:t>
      </w:r>
    </w:p>
    <w:p w:rsidR="00A67DA5" w:rsidRDefault="00A67DA5">
      <w:pPr>
        <w:spacing w:after="0" w:line="360" w:lineRule="auto"/>
        <w:ind w:firstLine="709"/>
        <w:jc w:val="both"/>
        <w:rPr>
          <w:rFonts w:ascii="Times New Roman" w:eastAsia="Times New Roman" w:hAnsi="Times New Roman"/>
          <w:b/>
          <w:sz w:val="28"/>
          <w:szCs w:val="28"/>
        </w:rPr>
      </w:pPr>
      <w:r>
        <w:rPr>
          <w:rFonts w:ascii="Times New Roman" w:eastAsia="Times New Roman" w:hAnsi="Times New Roman"/>
          <w:b/>
          <w:i/>
          <w:sz w:val="28"/>
          <w:szCs w:val="28"/>
        </w:rPr>
        <w:lastRenderedPageBreak/>
        <w:t>3. Объем учебного времени</w:t>
      </w:r>
      <w:r>
        <w:rPr>
          <w:rFonts w:ascii="Times New Roman" w:eastAsia="Times New Roman" w:hAnsi="Times New Roman"/>
          <w:sz w:val="28"/>
          <w:szCs w:val="28"/>
        </w:rPr>
        <w:t xml:space="preserve">, предусмотренный учебным планом образовательного учреждения на реализацию учебного предмета </w:t>
      </w:r>
      <w:r>
        <w:rPr>
          <w:rFonts w:ascii="Times New Roman" w:hAnsi="Times New Roman"/>
          <w:bCs/>
          <w:iCs/>
          <w:sz w:val="28"/>
          <w:szCs w:val="28"/>
        </w:rPr>
        <w:t>«Специальность</w:t>
      </w:r>
      <w:r>
        <w:rPr>
          <w:rFonts w:ascii="Times New Roman" w:eastAsia="Times New Roman" w:hAnsi="Times New Roman"/>
          <w:sz w:val="28"/>
          <w:szCs w:val="28"/>
        </w:rPr>
        <w:t xml:space="preserve"> (домра)»</w:t>
      </w:r>
      <w:r>
        <w:rPr>
          <w:rFonts w:ascii="Times New Roman" w:eastAsia="Times New Roman" w:hAnsi="Times New Roman"/>
          <w:b/>
          <w:sz w:val="28"/>
          <w:szCs w:val="28"/>
        </w:rPr>
        <w:t>:</w:t>
      </w:r>
    </w:p>
    <w:p w:rsidR="00A67DA5" w:rsidRDefault="00A67DA5" w:rsidP="0036081C">
      <w:pPr>
        <w:spacing w:after="0"/>
        <w:ind w:firstLine="709"/>
        <w:jc w:val="both"/>
        <w:rPr>
          <w:rFonts w:ascii="Times New Roman" w:eastAsia="Times New Roman" w:hAnsi="Times New Roman"/>
          <w:b/>
          <w:i/>
          <w:sz w:val="28"/>
          <w:szCs w:val="28"/>
        </w:rPr>
      </w:pPr>
      <w:r>
        <w:rPr>
          <w:rFonts w:ascii="Times New Roman" w:eastAsia="Times New Roman" w:hAnsi="Times New Roman"/>
          <w:b/>
          <w:i/>
          <w:sz w:val="28"/>
          <w:szCs w:val="28"/>
        </w:rPr>
        <w:tab/>
      </w:r>
      <w:r>
        <w:rPr>
          <w:rFonts w:ascii="Times New Roman" w:eastAsia="Times New Roman" w:hAnsi="Times New Roman"/>
          <w:b/>
          <w:i/>
          <w:sz w:val="28"/>
          <w:szCs w:val="28"/>
        </w:rPr>
        <w:tab/>
      </w:r>
      <w:r>
        <w:rPr>
          <w:rFonts w:ascii="Times New Roman" w:eastAsia="Times New Roman" w:hAnsi="Times New Roman"/>
          <w:b/>
          <w:i/>
          <w:sz w:val="28"/>
          <w:szCs w:val="28"/>
        </w:rPr>
        <w:tab/>
      </w:r>
      <w:r>
        <w:rPr>
          <w:rFonts w:ascii="Times New Roman" w:eastAsia="Times New Roman" w:hAnsi="Times New Roman"/>
          <w:b/>
          <w:i/>
          <w:sz w:val="28"/>
          <w:szCs w:val="28"/>
        </w:rPr>
        <w:tab/>
      </w:r>
      <w:r>
        <w:rPr>
          <w:rFonts w:ascii="Times New Roman" w:eastAsia="Times New Roman" w:hAnsi="Times New Roman"/>
          <w:b/>
          <w:i/>
          <w:sz w:val="28"/>
          <w:szCs w:val="28"/>
        </w:rPr>
        <w:tab/>
      </w:r>
      <w:r>
        <w:rPr>
          <w:rFonts w:ascii="Times New Roman" w:eastAsia="Times New Roman" w:hAnsi="Times New Roman"/>
          <w:b/>
          <w:i/>
          <w:sz w:val="28"/>
          <w:szCs w:val="28"/>
        </w:rPr>
        <w:tab/>
      </w:r>
      <w:r>
        <w:rPr>
          <w:rFonts w:ascii="Times New Roman" w:eastAsia="Times New Roman" w:hAnsi="Times New Roman"/>
          <w:b/>
          <w:i/>
          <w:sz w:val="28"/>
          <w:szCs w:val="28"/>
        </w:rPr>
        <w:tab/>
      </w:r>
      <w:r>
        <w:rPr>
          <w:rFonts w:ascii="Times New Roman" w:eastAsia="Times New Roman" w:hAnsi="Times New Roman"/>
          <w:b/>
          <w:i/>
          <w:sz w:val="28"/>
          <w:szCs w:val="28"/>
        </w:rPr>
        <w:tab/>
      </w:r>
      <w:r>
        <w:rPr>
          <w:rFonts w:ascii="Times New Roman" w:eastAsia="Times New Roman" w:hAnsi="Times New Roman"/>
          <w:b/>
          <w:i/>
          <w:sz w:val="28"/>
          <w:szCs w:val="28"/>
        </w:rPr>
        <w:tab/>
      </w:r>
      <w:r>
        <w:rPr>
          <w:rFonts w:ascii="Times New Roman" w:eastAsia="Times New Roman" w:hAnsi="Times New Roman"/>
          <w:b/>
          <w:i/>
          <w:sz w:val="28"/>
          <w:szCs w:val="28"/>
        </w:rPr>
        <w:tab/>
        <w:t xml:space="preserve">      Таблица 1</w:t>
      </w: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4360"/>
        <w:gridCol w:w="1702"/>
        <w:gridCol w:w="1559"/>
      </w:tblGrid>
      <w:tr w:rsidR="00A83E69" w:rsidTr="00BD5090">
        <w:tc>
          <w:tcPr>
            <w:tcW w:w="4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83E69" w:rsidRDefault="00A83E69">
            <w:pPr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Срок обучения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83E69" w:rsidRDefault="00A83E69">
            <w:pPr>
              <w:spacing w:after="0" w:line="100" w:lineRule="atLeast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8 лет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83E69" w:rsidRDefault="00A83E69" w:rsidP="00564C14">
            <w:pPr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sz w:val="28"/>
                <w:szCs w:val="28"/>
              </w:rPr>
              <w:t>9-й год обучения</w:t>
            </w:r>
          </w:p>
        </w:tc>
      </w:tr>
      <w:tr w:rsidR="00A83E69" w:rsidTr="00BD5090">
        <w:tc>
          <w:tcPr>
            <w:tcW w:w="4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83E69" w:rsidRDefault="00A83E69" w:rsidP="003279ED">
            <w:pPr>
              <w:spacing w:after="0" w:line="360" w:lineRule="auto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Максимальная учебная нагрузка (в часах)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83E69" w:rsidRDefault="00A83E69" w:rsidP="00564C14">
            <w:pPr>
              <w:spacing w:after="0"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sz w:val="28"/>
                <w:szCs w:val="28"/>
              </w:rPr>
              <w:t xml:space="preserve">1316 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83E69" w:rsidRDefault="00A83E69">
            <w:pPr>
              <w:spacing w:after="0"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sz w:val="28"/>
                <w:szCs w:val="28"/>
              </w:rPr>
              <w:t>214,5</w:t>
            </w:r>
          </w:p>
        </w:tc>
      </w:tr>
      <w:tr w:rsidR="00A83E69" w:rsidTr="00BD5090">
        <w:tc>
          <w:tcPr>
            <w:tcW w:w="4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83E69" w:rsidRDefault="00A83E69" w:rsidP="003279ED">
            <w:pPr>
              <w:spacing w:after="0" w:line="360" w:lineRule="auto"/>
              <w:rPr>
                <w:rFonts w:ascii="Times New Roman" w:hAnsi="Times New Roman"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sz w:val="28"/>
                <w:szCs w:val="28"/>
              </w:rPr>
              <w:t>Количество</w:t>
            </w:r>
          </w:p>
          <w:p w:rsidR="00A83E69" w:rsidRDefault="00A83E69" w:rsidP="003279ED">
            <w:pPr>
              <w:spacing w:after="0" w:line="360" w:lineRule="auto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sz w:val="28"/>
                <w:szCs w:val="28"/>
              </w:rPr>
              <w:t>часов</w:t>
            </w:r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 на аудиторные занятия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83E69" w:rsidRDefault="00A83E69" w:rsidP="00564C14">
            <w:pPr>
              <w:spacing w:after="0"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sz w:val="28"/>
                <w:szCs w:val="28"/>
              </w:rPr>
              <w:t xml:space="preserve">559 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83E69" w:rsidRDefault="00A83E69">
            <w:pPr>
              <w:spacing w:after="0"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sz w:val="28"/>
                <w:szCs w:val="28"/>
              </w:rPr>
              <w:t>82,5</w:t>
            </w:r>
          </w:p>
        </w:tc>
      </w:tr>
      <w:tr w:rsidR="00A83E69" w:rsidTr="00BD5090">
        <w:tc>
          <w:tcPr>
            <w:tcW w:w="4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83E69" w:rsidRDefault="00A83E69" w:rsidP="003279ED">
            <w:pPr>
              <w:spacing w:after="0" w:line="360" w:lineRule="auto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Количество часов на внеаудиторную (самостоятельную) работу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D5090" w:rsidRDefault="00A83E69" w:rsidP="00564C14">
            <w:pPr>
              <w:spacing w:after="0"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sz w:val="28"/>
                <w:szCs w:val="28"/>
              </w:rPr>
              <w:t xml:space="preserve">757 </w:t>
            </w:r>
          </w:p>
          <w:p w:rsidR="00A83E69" w:rsidRPr="00BD5090" w:rsidRDefault="00A83E69" w:rsidP="00BD509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83E69" w:rsidRDefault="00A83E69">
            <w:pPr>
              <w:spacing w:after="0"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sz w:val="28"/>
                <w:szCs w:val="28"/>
              </w:rPr>
              <w:t>132</w:t>
            </w:r>
          </w:p>
        </w:tc>
      </w:tr>
    </w:tbl>
    <w:p w:rsidR="00A67DA5" w:rsidRPr="00777CF8" w:rsidRDefault="00A67DA5" w:rsidP="00777CF8">
      <w:pPr>
        <w:spacing w:after="0" w:line="240" w:lineRule="auto"/>
        <w:ind w:firstLine="567"/>
        <w:rPr>
          <w:rFonts w:ascii="Times New Roman" w:eastAsia="Times New Roman" w:hAnsi="Times New Roman"/>
          <w:b/>
          <w:sz w:val="16"/>
          <w:szCs w:val="16"/>
        </w:rPr>
      </w:pPr>
    </w:p>
    <w:p w:rsidR="00A67DA5" w:rsidRDefault="00A67DA5">
      <w:pPr>
        <w:spacing w:after="0" w:line="360" w:lineRule="auto"/>
        <w:ind w:firstLine="567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b/>
          <w:i/>
          <w:sz w:val="28"/>
          <w:szCs w:val="28"/>
        </w:rPr>
        <w:t>4. Форма проведения учебных аудиторных занятий</w:t>
      </w:r>
      <w:r>
        <w:rPr>
          <w:rFonts w:ascii="Times New Roman" w:eastAsia="Times New Roman" w:hAnsi="Times New Roman"/>
          <w:sz w:val="28"/>
          <w:szCs w:val="28"/>
        </w:rPr>
        <w:t>: индивидуальная, рекомендуемая продолжительность урока - 4</w:t>
      </w:r>
      <w:r w:rsidR="0066495A">
        <w:rPr>
          <w:rFonts w:ascii="Times New Roman" w:eastAsia="Times New Roman" w:hAnsi="Times New Roman"/>
          <w:sz w:val="28"/>
          <w:szCs w:val="28"/>
        </w:rPr>
        <w:t>0</w:t>
      </w:r>
      <w:r>
        <w:rPr>
          <w:rFonts w:ascii="Times New Roman" w:eastAsia="Times New Roman" w:hAnsi="Times New Roman"/>
          <w:sz w:val="28"/>
          <w:szCs w:val="28"/>
        </w:rPr>
        <w:t xml:space="preserve"> минут. </w:t>
      </w:r>
    </w:p>
    <w:p w:rsidR="00A67DA5" w:rsidRDefault="00A67DA5" w:rsidP="00564C14">
      <w:pPr>
        <w:spacing w:after="0" w:line="360" w:lineRule="auto"/>
        <w:ind w:firstLine="708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Индивидуальная форма позволяет преподавателю лучше узнать ученика, его музыкальные возможности, способности, эмоциональн</w:t>
      </w:r>
      <w:r w:rsidR="00564C14">
        <w:rPr>
          <w:rFonts w:ascii="Times New Roman" w:hAnsi="Times New Roman"/>
          <w:bCs/>
          <w:sz w:val="28"/>
          <w:szCs w:val="28"/>
        </w:rPr>
        <w:t xml:space="preserve">о-психологические особенности. </w:t>
      </w:r>
    </w:p>
    <w:p w:rsidR="00A67DA5" w:rsidRDefault="00A67DA5">
      <w:pPr>
        <w:spacing w:after="0" w:line="360" w:lineRule="auto"/>
        <w:ind w:firstLine="562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b/>
          <w:i/>
          <w:sz w:val="28"/>
          <w:szCs w:val="28"/>
        </w:rPr>
        <w:t xml:space="preserve">5. Цели и задачи учебного предмета </w:t>
      </w:r>
      <w:r>
        <w:rPr>
          <w:rFonts w:ascii="Times New Roman" w:hAnsi="Times New Roman"/>
          <w:b/>
          <w:bCs/>
          <w:i/>
          <w:iCs/>
          <w:sz w:val="28"/>
          <w:szCs w:val="28"/>
        </w:rPr>
        <w:t>«Специальность</w:t>
      </w:r>
      <w:r>
        <w:rPr>
          <w:rFonts w:ascii="Times New Roman" w:eastAsia="Times New Roman" w:hAnsi="Times New Roman"/>
          <w:b/>
          <w:i/>
          <w:sz w:val="28"/>
          <w:szCs w:val="28"/>
        </w:rPr>
        <w:t xml:space="preserve"> (домра)»</w:t>
      </w:r>
      <w:r>
        <w:rPr>
          <w:rFonts w:ascii="Times New Roman" w:eastAsia="Times New Roman" w:hAnsi="Times New Roman"/>
          <w:sz w:val="28"/>
          <w:szCs w:val="28"/>
        </w:rPr>
        <w:t xml:space="preserve"> </w:t>
      </w:r>
    </w:p>
    <w:p w:rsidR="00A67DA5" w:rsidRDefault="00A67DA5">
      <w:pPr>
        <w:spacing w:after="0" w:line="360" w:lineRule="auto"/>
        <w:ind w:firstLine="691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Цели</w:t>
      </w:r>
      <w:r>
        <w:rPr>
          <w:rFonts w:ascii="Times New Roman" w:hAnsi="Times New Roman"/>
          <w:bCs/>
          <w:sz w:val="28"/>
          <w:szCs w:val="28"/>
        </w:rPr>
        <w:t xml:space="preserve">: </w:t>
      </w:r>
    </w:p>
    <w:p w:rsidR="00A67DA5" w:rsidRPr="00564C14" w:rsidRDefault="00A67DA5" w:rsidP="00564C14">
      <w:pPr>
        <w:pStyle w:val="18"/>
        <w:numPr>
          <w:ilvl w:val="0"/>
          <w:numId w:val="1"/>
        </w:numPr>
        <w:spacing w:line="360" w:lineRule="auto"/>
        <w:ind w:left="0" w:firstLine="492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развитие музыкально-творческих способностей </w:t>
      </w:r>
      <w:proofErr w:type="gramStart"/>
      <w:r>
        <w:rPr>
          <w:rFonts w:ascii="Times New Roman" w:hAnsi="Times New Roman" w:cs="Times New Roman"/>
          <w:sz w:val="28"/>
          <w:szCs w:val="28"/>
        </w:rPr>
        <w:t>учащегося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на основе приобретен</w:t>
      </w:r>
      <w:r w:rsidR="00564C14">
        <w:rPr>
          <w:rFonts w:ascii="Times New Roman" w:hAnsi="Times New Roman" w:cs="Times New Roman"/>
          <w:sz w:val="28"/>
          <w:szCs w:val="28"/>
        </w:rPr>
        <w:t>ных им знаний, умений и навыков, позволяющих воспринимать, осваивать и исполнять на домре произведения различных жанров и форм в соответствии с ФГТ;</w:t>
      </w:r>
    </w:p>
    <w:p w:rsidR="00A67DA5" w:rsidRDefault="00A67DA5" w:rsidP="00564C14">
      <w:pPr>
        <w:numPr>
          <w:ilvl w:val="0"/>
          <w:numId w:val="1"/>
        </w:numPr>
        <w:spacing w:after="0" w:line="360" w:lineRule="auto"/>
        <w:ind w:left="0" w:firstLine="492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определение наиболее одаренных детей и их дальнейшая подготовка к продолжению обучения в средних профессиональных музыкальных учебных заведениях.</w:t>
      </w:r>
    </w:p>
    <w:p w:rsidR="00A67DA5" w:rsidRDefault="00A67DA5" w:rsidP="00564C14">
      <w:pPr>
        <w:pStyle w:val="13"/>
        <w:spacing w:before="0" w:after="0" w:line="360" w:lineRule="auto"/>
        <w:ind w:firstLine="709"/>
        <w:jc w:val="both"/>
        <w:rPr>
          <w:color w:val="00000A"/>
          <w:sz w:val="28"/>
          <w:szCs w:val="28"/>
        </w:rPr>
      </w:pPr>
      <w:r>
        <w:rPr>
          <w:b/>
          <w:color w:val="00000A"/>
          <w:sz w:val="28"/>
          <w:szCs w:val="28"/>
        </w:rPr>
        <w:t>Задачи</w:t>
      </w:r>
      <w:r>
        <w:rPr>
          <w:color w:val="00000A"/>
          <w:sz w:val="28"/>
          <w:szCs w:val="28"/>
        </w:rPr>
        <w:t>:</w:t>
      </w:r>
    </w:p>
    <w:p w:rsidR="00564C14" w:rsidRPr="00564C14" w:rsidRDefault="00564C14" w:rsidP="00564C14">
      <w:pPr>
        <w:numPr>
          <w:ilvl w:val="0"/>
          <w:numId w:val="1"/>
        </w:numPr>
        <w:spacing w:after="0" w:line="360" w:lineRule="auto"/>
        <w:ind w:left="0" w:firstLine="492"/>
        <w:jc w:val="both"/>
        <w:rPr>
          <w:rFonts w:ascii="Times New Roman" w:hAnsi="Times New Roman"/>
          <w:sz w:val="28"/>
          <w:szCs w:val="28"/>
        </w:rPr>
      </w:pPr>
      <w:r>
        <w:rPr>
          <w:rStyle w:val="FontStyle16"/>
          <w:sz w:val="28"/>
          <w:szCs w:val="28"/>
        </w:rPr>
        <w:t xml:space="preserve">выявление творческих способностей ученика </w:t>
      </w:r>
      <w:r>
        <w:rPr>
          <w:rFonts w:ascii="Times New Roman" w:eastAsia="Times New Roman" w:hAnsi="Times New Roman"/>
          <w:sz w:val="28"/>
          <w:szCs w:val="28"/>
        </w:rPr>
        <w:t>в области музыкального искусства</w:t>
      </w:r>
      <w:r>
        <w:rPr>
          <w:rStyle w:val="FontStyle16"/>
          <w:sz w:val="28"/>
          <w:szCs w:val="28"/>
        </w:rPr>
        <w:t xml:space="preserve"> и их развитие в области исполнительства </w:t>
      </w:r>
      <w:r>
        <w:rPr>
          <w:rFonts w:ascii="Times New Roman" w:hAnsi="Times New Roman"/>
          <w:sz w:val="28"/>
          <w:szCs w:val="28"/>
        </w:rPr>
        <w:t>на домре</w:t>
      </w:r>
      <w:r>
        <w:rPr>
          <w:rStyle w:val="FontStyle16"/>
          <w:sz w:val="28"/>
          <w:szCs w:val="28"/>
        </w:rPr>
        <w:t xml:space="preserve"> до </w:t>
      </w:r>
      <w:r>
        <w:rPr>
          <w:rFonts w:ascii="Times New Roman" w:hAnsi="Times New Roman"/>
          <w:sz w:val="28"/>
          <w:szCs w:val="28"/>
        </w:rPr>
        <w:t>уровня подготовки, достаточного для творческого самовыражения и самореализации;</w:t>
      </w:r>
    </w:p>
    <w:p w:rsidR="00A67DA5" w:rsidRDefault="00A67DA5" w:rsidP="00564C14">
      <w:pPr>
        <w:pStyle w:val="14"/>
        <w:numPr>
          <w:ilvl w:val="1"/>
          <w:numId w:val="7"/>
        </w:numPr>
        <w:spacing w:after="0" w:line="360" w:lineRule="auto"/>
        <w:ind w:left="0" w:firstLine="545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 xml:space="preserve"> овладение знаниями, умениями и навыками игры на домре, позволяющими выпускнику приобретать собственный опыт </w:t>
      </w:r>
      <w:proofErr w:type="spellStart"/>
      <w:r>
        <w:rPr>
          <w:rFonts w:ascii="Times New Roman" w:hAnsi="Times New Roman"/>
          <w:sz w:val="28"/>
          <w:szCs w:val="28"/>
        </w:rPr>
        <w:t>музицирования</w:t>
      </w:r>
      <w:proofErr w:type="spellEnd"/>
      <w:r>
        <w:rPr>
          <w:rFonts w:ascii="Times New Roman" w:hAnsi="Times New Roman"/>
          <w:sz w:val="28"/>
          <w:szCs w:val="28"/>
        </w:rPr>
        <w:t>;</w:t>
      </w:r>
    </w:p>
    <w:p w:rsidR="00A67DA5" w:rsidRDefault="00A67DA5" w:rsidP="00564C14">
      <w:pPr>
        <w:pStyle w:val="14"/>
        <w:numPr>
          <w:ilvl w:val="1"/>
          <w:numId w:val="7"/>
        </w:numPr>
        <w:spacing w:after="0" w:line="360" w:lineRule="auto"/>
        <w:ind w:left="0" w:firstLine="545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приобретение </w:t>
      </w:r>
      <w:proofErr w:type="gramStart"/>
      <w:r>
        <w:rPr>
          <w:rFonts w:ascii="Times New Roman" w:hAnsi="Times New Roman"/>
          <w:sz w:val="28"/>
          <w:szCs w:val="28"/>
        </w:rPr>
        <w:t>обучающимися</w:t>
      </w:r>
      <w:proofErr w:type="gramEnd"/>
      <w:r>
        <w:rPr>
          <w:rFonts w:ascii="Times New Roman" w:hAnsi="Times New Roman"/>
          <w:sz w:val="28"/>
          <w:szCs w:val="28"/>
        </w:rPr>
        <w:t xml:space="preserve"> опыта творческой деятельности;</w:t>
      </w:r>
    </w:p>
    <w:p w:rsidR="00A67DA5" w:rsidRDefault="00A67DA5">
      <w:pPr>
        <w:pStyle w:val="14"/>
        <w:numPr>
          <w:ilvl w:val="1"/>
          <w:numId w:val="7"/>
        </w:numPr>
        <w:spacing w:after="0" w:line="360" w:lineRule="auto"/>
        <w:ind w:left="0" w:firstLine="545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формирование навыков сольной исполнительской практики и коллективной творческой деятельности, их практическое применение;</w:t>
      </w:r>
    </w:p>
    <w:p w:rsidR="00A67DA5" w:rsidRDefault="00A67DA5">
      <w:pPr>
        <w:pStyle w:val="14"/>
        <w:numPr>
          <w:ilvl w:val="1"/>
          <w:numId w:val="7"/>
        </w:numPr>
        <w:spacing w:after="0" w:line="360" w:lineRule="auto"/>
        <w:ind w:left="0" w:firstLine="545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достижение уровня образованности, позволяющего выпускнику самостоятельно ориентироваться в мировой музыкальной культуре;</w:t>
      </w:r>
    </w:p>
    <w:p w:rsidR="00A67DA5" w:rsidRPr="00564C14" w:rsidRDefault="00A67DA5" w:rsidP="00564C14">
      <w:pPr>
        <w:pStyle w:val="14"/>
        <w:numPr>
          <w:ilvl w:val="1"/>
          <w:numId w:val="7"/>
        </w:numPr>
        <w:spacing w:after="0" w:line="360" w:lineRule="auto"/>
        <w:ind w:left="0" w:firstLine="545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формирование у лучших выпускников осознанной мотивации к продолжению профессионального обучения и подготовки их к вступительным экзаменам  в профессиональное образовательное учреждение.</w:t>
      </w:r>
    </w:p>
    <w:p w:rsidR="00A67DA5" w:rsidRDefault="00A67DA5">
      <w:pPr>
        <w:spacing w:after="0" w:line="360" w:lineRule="auto"/>
        <w:ind w:firstLine="562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6. Обоснование структуры программы</w:t>
      </w:r>
      <w:r>
        <w:rPr>
          <w:rFonts w:ascii="Times New Roman" w:eastAsia="Times New Roman" w:hAnsi="Times New Roman"/>
          <w:sz w:val="28"/>
          <w:szCs w:val="28"/>
        </w:rPr>
        <w:t xml:space="preserve"> учебного предмета </w:t>
      </w:r>
      <w:r>
        <w:rPr>
          <w:rFonts w:ascii="Times New Roman" w:hAnsi="Times New Roman"/>
          <w:bCs/>
          <w:iCs/>
          <w:sz w:val="28"/>
          <w:szCs w:val="28"/>
        </w:rPr>
        <w:t>«Специальность</w:t>
      </w:r>
      <w:r>
        <w:rPr>
          <w:rFonts w:ascii="Times New Roman" w:eastAsia="Times New Roman" w:hAnsi="Times New Roman"/>
          <w:sz w:val="28"/>
          <w:szCs w:val="28"/>
        </w:rPr>
        <w:t xml:space="preserve"> (домра)». </w:t>
      </w:r>
    </w:p>
    <w:p w:rsidR="00A67DA5" w:rsidRDefault="00A67DA5" w:rsidP="00C6223C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Программа содержит необходимые для организации занятий параметры:</w:t>
      </w:r>
    </w:p>
    <w:p w:rsidR="00A67DA5" w:rsidRDefault="00A67DA5" w:rsidP="00C6223C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 xml:space="preserve">- сведения о затратах учебного времени, предусмотренного на освоение учебного предмета; </w:t>
      </w:r>
    </w:p>
    <w:p w:rsidR="00A67DA5" w:rsidRDefault="00A67DA5" w:rsidP="00C6223C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- распределение учебного материала по</w:t>
      </w:r>
      <w:r>
        <w:rPr>
          <w:rFonts w:ascii="Times New Roman" w:eastAsia="Times New Roman" w:hAnsi="Times New Roman"/>
          <w:b/>
          <w:bCs/>
          <w:sz w:val="28"/>
          <w:szCs w:val="28"/>
        </w:rPr>
        <w:t xml:space="preserve"> </w:t>
      </w:r>
      <w:r>
        <w:rPr>
          <w:rFonts w:ascii="Times New Roman" w:eastAsia="Times New Roman" w:hAnsi="Times New Roman"/>
          <w:sz w:val="28"/>
          <w:szCs w:val="28"/>
        </w:rPr>
        <w:t>годам обучения;</w:t>
      </w:r>
    </w:p>
    <w:p w:rsidR="00A67DA5" w:rsidRDefault="00A67DA5" w:rsidP="00C6223C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- описание дидактических единиц учебного предмета;</w:t>
      </w:r>
    </w:p>
    <w:p w:rsidR="00A67DA5" w:rsidRDefault="00A67DA5" w:rsidP="00C6223C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- т</w:t>
      </w:r>
      <w:r>
        <w:rPr>
          <w:rFonts w:ascii="Times New Roman" w:hAnsi="Times New Roman"/>
          <w:sz w:val="28"/>
          <w:szCs w:val="28"/>
        </w:rPr>
        <w:t xml:space="preserve">ребования к уровню подготовки </w:t>
      </w:r>
      <w:proofErr w:type="gramStart"/>
      <w:r>
        <w:rPr>
          <w:rFonts w:ascii="Times New Roman" w:hAnsi="Times New Roman"/>
          <w:sz w:val="28"/>
          <w:szCs w:val="28"/>
        </w:rPr>
        <w:t>обучающихся</w:t>
      </w:r>
      <w:proofErr w:type="gramEnd"/>
      <w:r>
        <w:rPr>
          <w:rFonts w:ascii="Times New Roman" w:hAnsi="Times New Roman"/>
          <w:sz w:val="28"/>
          <w:szCs w:val="28"/>
        </w:rPr>
        <w:t xml:space="preserve">; </w:t>
      </w:r>
    </w:p>
    <w:p w:rsidR="00A67DA5" w:rsidRDefault="00A67DA5" w:rsidP="00C6223C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формы и методы контроля, система оценок; </w:t>
      </w:r>
    </w:p>
    <w:p w:rsidR="00A67DA5" w:rsidRDefault="00A67DA5" w:rsidP="00C6223C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методическое обеспечение учебного процесса. </w:t>
      </w:r>
    </w:p>
    <w:p w:rsidR="00A67DA5" w:rsidRDefault="00A67DA5" w:rsidP="00C6223C">
      <w:pPr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 соответствие с данными направлениями строится основной раздел программы </w:t>
      </w:r>
      <w:r w:rsidR="00564C14">
        <w:rPr>
          <w:rFonts w:ascii="Times New Roman" w:hAnsi="Times New Roman"/>
          <w:sz w:val="28"/>
          <w:szCs w:val="28"/>
        </w:rPr>
        <w:t>«Содержание учебного предмета».</w:t>
      </w:r>
    </w:p>
    <w:p w:rsidR="00A67DA5" w:rsidRDefault="00A67DA5">
      <w:pPr>
        <w:pStyle w:val="ac"/>
        <w:spacing w:line="360" w:lineRule="auto"/>
        <w:ind w:firstLine="708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>7. Методы обучения</w:t>
      </w:r>
    </w:p>
    <w:p w:rsidR="00A67DA5" w:rsidRDefault="00A67DA5">
      <w:pPr>
        <w:pStyle w:val="ac"/>
        <w:spacing w:line="360" w:lineRule="auto"/>
        <w:ind w:firstLine="708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Для достижения поставленной цели и реализации задач предмета используются следующие методы обучения: </w:t>
      </w:r>
    </w:p>
    <w:p w:rsidR="00A67DA5" w:rsidRDefault="00A67DA5" w:rsidP="00C6223C">
      <w:pPr>
        <w:pStyle w:val="ac"/>
        <w:numPr>
          <w:ilvl w:val="0"/>
          <w:numId w:val="8"/>
        </w:numPr>
        <w:tabs>
          <w:tab w:val="left" w:pos="993"/>
        </w:tabs>
        <w:spacing w:line="360" w:lineRule="auto"/>
        <w:ind w:left="0" w:firstLine="709"/>
        <w:rPr>
          <w:bCs/>
          <w:sz w:val="28"/>
          <w:szCs w:val="28"/>
        </w:rPr>
      </w:pPr>
      <w:r>
        <w:rPr>
          <w:bCs/>
          <w:sz w:val="28"/>
          <w:szCs w:val="28"/>
        </w:rPr>
        <w:t>словесный (рассказ, беседа, объяснение);</w:t>
      </w:r>
    </w:p>
    <w:p w:rsidR="00A67DA5" w:rsidRDefault="00A67DA5" w:rsidP="00C6223C">
      <w:pPr>
        <w:pStyle w:val="ac"/>
        <w:numPr>
          <w:ilvl w:val="0"/>
          <w:numId w:val="8"/>
        </w:numPr>
        <w:tabs>
          <w:tab w:val="left" w:pos="993"/>
        </w:tabs>
        <w:spacing w:line="360" w:lineRule="auto"/>
        <w:ind w:left="0" w:firstLine="709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метод упражнений и повторений (выработка игровых навыков ученика, работа над художественно-образной сферой произведения); </w:t>
      </w:r>
    </w:p>
    <w:p w:rsidR="00A67DA5" w:rsidRDefault="00A67DA5" w:rsidP="00C6223C">
      <w:pPr>
        <w:pStyle w:val="ac"/>
        <w:numPr>
          <w:ilvl w:val="0"/>
          <w:numId w:val="8"/>
        </w:numPr>
        <w:tabs>
          <w:tab w:val="left" w:pos="993"/>
        </w:tabs>
        <w:spacing w:line="360" w:lineRule="auto"/>
        <w:ind w:left="0" w:firstLine="709"/>
        <w:rPr>
          <w:bCs/>
          <w:sz w:val="28"/>
          <w:szCs w:val="28"/>
        </w:rPr>
      </w:pPr>
      <w:r>
        <w:rPr>
          <w:bCs/>
          <w:sz w:val="28"/>
          <w:szCs w:val="28"/>
        </w:rPr>
        <w:t>метод показа (показ педагогом игровых движений, исполнение педагогом пьес с использованием многообразных  вариантов показа);</w:t>
      </w:r>
    </w:p>
    <w:p w:rsidR="00A67DA5" w:rsidRDefault="00A67DA5" w:rsidP="00C6223C">
      <w:pPr>
        <w:pStyle w:val="ac"/>
        <w:numPr>
          <w:ilvl w:val="0"/>
          <w:numId w:val="8"/>
        </w:numPr>
        <w:tabs>
          <w:tab w:val="left" w:pos="993"/>
        </w:tabs>
        <w:spacing w:line="360" w:lineRule="auto"/>
        <w:ind w:left="0" w:firstLine="709"/>
        <w:rPr>
          <w:bCs/>
          <w:sz w:val="28"/>
          <w:szCs w:val="28"/>
        </w:rPr>
      </w:pPr>
      <w:r>
        <w:rPr>
          <w:bCs/>
          <w:sz w:val="28"/>
          <w:szCs w:val="28"/>
        </w:rPr>
        <w:lastRenderedPageBreak/>
        <w:t>объяснительно-иллюстративный (педагог играет произведение ученика и попутно объясняет);</w:t>
      </w:r>
    </w:p>
    <w:p w:rsidR="00A67DA5" w:rsidRDefault="00A67DA5" w:rsidP="00C6223C">
      <w:pPr>
        <w:pStyle w:val="ac"/>
        <w:numPr>
          <w:ilvl w:val="0"/>
          <w:numId w:val="8"/>
        </w:numPr>
        <w:tabs>
          <w:tab w:val="left" w:pos="993"/>
        </w:tabs>
        <w:spacing w:line="360" w:lineRule="auto"/>
        <w:ind w:left="0" w:firstLine="709"/>
        <w:rPr>
          <w:bCs/>
          <w:sz w:val="28"/>
          <w:szCs w:val="28"/>
        </w:rPr>
      </w:pPr>
      <w:r>
        <w:rPr>
          <w:bCs/>
          <w:sz w:val="28"/>
          <w:szCs w:val="28"/>
        </w:rPr>
        <w:t>репродуктивный метод (повторение учеником игровых приемов по образцу учителя);</w:t>
      </w:r>
    </w:p>
    <w:p w:rsidR="00A67DA5" w:rsidRDefault="00A67DA5" w:rsidP="00C6223C">
      <w:pPr>
        <w:pStyle w:val="ac"/>
        <w:numPr>
          <w:ilvl w:val="0"/>
          <w:numId w:val="8"/>
        </w:numPr>
        <w:tabs>
          <w:tab w:val="left" w:pos="993"/>
        </w:tabs>
        <w:spacing w:line="360" w:lineRule="auto"/>
        <w:ind w:left="0" w:firstLine="709"/>
        <w:rPr>
          <w:bCs/>
          <w:sz w:val="28"/>
          <w:szCs w:val="28"/>
        </w:rPr>
      </w:pPr>
      <w:r>
        <w:rPr>
          <w:bCs/>
          <w:sz w:val="28"/>
          <w:szCs w:val="28"/>
        </w:rPr>
        <w:t>метод проблемного изложения (педагог ставит  и сам решает проблему, показывая при этом ученику разные пути и варианты решения);</w:t>
      </w:r>
    </w:p>
    <w:p w:rsidR="00A67DA5" w:rsidRDefault="00A67DA5" w:rsidP="00C6223C">
      <w:pPr>
        <w:pStyle w:val="ac"/>
        <w:numPr>
          <w:ilvl w:val="0"/>
          <w:numId w:val="8"/>
        </w:numPr>
        <w:tabs>
          <w:tab w:val="left" w:pos="993"/>
        </w:tabs>
        <w:spacing w:line="360" w:lineRule="auto"/>
        <w:ind w:left="0" w:firstLine="709"/>
        <w:rPr>
          <w:bCs/>
          <w:sz w:val="28"/>
          <w:szCs w:val="28"/>
        </w:rPr>
      </w:pPr>
      <w:r>
        <w:rPr>
          <w:bCs/>
          <w:sz w:val="28"/>
          <w:szCs w:val="28"/>
        </w:rPr>
        <w:t>частично-поисковый (ученик участвует в поисках решения поставленной задачи).</w:t>
      </w:r>
    </w:p>
    <w:p w:rsidR="00A67DA5" w:rsidRDefault="00A67DA5">
      <w:pPr>
        <w:pStyle w:val="ac"/>
        <w:spacing w:line="360" w:lineRule="auto"/>
        <w:ind w:firstLine="708"/>
        <w:rPr>
          <w:sz w:val="28"/>
          <w:szCs w:val="28"/>
        </w:rPr>
      </w:pPr>
      <w:r>
        <w:rPr>
          <w:sz w:val="28"/>
          <w:szCs w:val="28"/>
        </w:rPr>
        <w:t>Выбор методов зависит от возраста и индивидуальных особенностей учащегося.</w:t>
      </w:r>
    </w:p>
    <w:p w:rsidR="00A67DA5" w:rsidRDefault="00A67DA5">
      <w:pPr>
        <w:spacing w:before="28" w:after="0" w:line="360" w:lineRule="auto"/>
        <w:ind w:firstLine="706"/>
        <w:jc w:val="both"/>
        <w:rPr>
          <w:rFonts w:ascii="Times New Roman" w:eastAsia="Times New Roman" w:hAnsi="Times New Roman"/>
          <w:b/>
          <w:i/>
          <w:sz w:val="28"/>
          <w:szCs w:val="28"/>
        </w:rPr>
      </w:pPr>
      <w:r>
        <w:rPr>
          <w:rFonts w:ascii="Times New Roman" w:eastAsia="Times New Roman" w:hAnsi="Times New Roman"/>
          <w:b/>
          <w:i/>
          <w:sz w:val="28"/>
          <w:szCs w:val="28"/>
        </w:rPr>
        <w:t>8. Описание материально-технических условий реализации учебного предмета.</w:t>
      </w:r>
    </w:p>
    <w:p w:rsidR="00A67DA5" w:rsidRDefault="00A67DA5">
      <w:pPr>
        <w:widowControl w:val="0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Материально-техническая база образовательного учреждения должна соответствовать санитарным и противопожарным нормам, нормам охраны труда. </w:t>
      </w:r>
    </w:p>
    <w:p w:rsidR="00A67DA5" w:rsidRDefault="00A67DA5" w:rsidP="00564C14">
      <w:pPr>
        <w:widowControl w:val="0"/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Учебные аудитории для занятий по учебному предмету «Специальность </w:t>
      </w:r>
      <w:r>
        <w:rPr>
          <w:rFonts w:ascii="Times New Roman" w:eastAsia="Times New Roman" w:hAnsi="Times New Roman"/>
          <w:sz w:val="28"/>
          <w:szCs w:val="28"/>
        </w:rPr>
        <w:t>(домра)»</w:t>
      </w:r>
      <w:r>
        <w:rPr>
          <w:rFonts w:ascii="Times New Roman" w:hAnsi="Times New Roman"/>
          <w:sz w:val="28"/>
          <w:szCs w:val="28"/>
        </w:rPr>
        <w:t xml:space="preserve"> должны иметь площадь не менее 9 </w:t>
      </w:r>
      <w:proofErr w:type="spellStart"/>
      <w:r>
        <w:rPr>
          <w:rFonts w:ascii="Times New Roman" w:hAnsi="Times New Roman"/>
          <w:sz w:val="28"/>
          <w:szCs w:val="28"/>
        </w:rPr>
        <w:t>кв</w:t>
      </w:r>
      <w:proofErr w:type="gramStart"/>
      <w:r>
        <w:rPr>
          <w:rFonts w:ascii="Times New Roman" w:hAnsi="Times New Roman"/>
          <w:sz w:val="28"/>
          <w:szCs w:val="28"/>
        </w:rPr>
        <w:t>.м</w:t>
      </w:r>
      <w:proofErr w:type="spellEnd"/>
      <w:proofErr w:type="gramEnd"/>
      <w:r>
        <w:rPr>
          <w:rFonts w:ascii="Times New Roman" w:hAnsi="Times New Roman"/>
          <w:sz w:val="28"/>
          <w:szCs w:val="28"/>
        </w:rPr>
        <w:t>, наличие фортепиано, пюпитра. В образовательном учреждении должны быть созданы</w:t>
      </w:r>
      <w:r w:rsidR="00C6223C">
        <w:rPr>
          <w:rFonts w:ascii="Times New Roman" w:hAnsi="Times New Roman"/>
          <w:sz w:val="28"/>
          <w:szCs w:val="28"/>
        </w:rPr>
        <w:t xml:space="preserve"> условия</w:t>
      </w:r>
      <w:r>
        <w:rPr>
          <w:rFonts w:ascii="Times New Roman" w:hAnsi="Times New Roman"/>
          <w:sz w:val="28"/>
          <w:szCs w:val="28"/>
        </w:rPr>
        <w:t xml:space="preserve"> для содержания, своевременного обслуживания и ремонта музыкальных инструментов. Образовательное учреждение должно обеспечить наличие инструментов обычного размера,</w:t>
      </w:r>
      <w:r>
        <w:rPr>
          <w:rFonts w:ascii="Times New Roman" w:hAnsi="Times New Roman"/>
          <w:color w:val="00B050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а также уменьшенных инструментов (домр), так необходимы</w:t>
      </w:r>
      <w:r w:rsidR="00564C14">
        <w:rPr>
          <w:rFonts w:ascii="Times New Roman" w:hAnsi="Times New Roman"/>
          <w:sz w:val="28"/>
          <w:szCs w:val="28"/>
        </w:rPr>
        <w:t>х для самых маленьких учеников.</w:t>
      </w:r>
    </w:p>
    <w:p w:rsidR="00564C14" w:rsidRDefault="00564C14" w:rsidP="00564C14">
      <w:pPr>
        <w:widowControl w:val="0"/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</w:p>
    <w:p w:rsidR="00EA1CBF" w:rsidRDefault="00EA1CBF" w:rsidP="00564C14">
      <w:pPr>
        <w:widowControl w:val="0"/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</w:p>
    <w:p w:rsidR="00EA1CBF" w:rsidRDefault="00EA1CBF" w:rsidP="00564C14">
      <w:pPr>
        <w:widowControl w:val="0"/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</w:p>
    <w:p w:rsidR="00EA1CBF" w:rsidRDefault="00EA1CBF" w:rsidP="00564C14">
      <w:pPr>
        <w:widowControl w:val="0"/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</w:p>
    <w:p w:rsidR="00EA1CBF" w:rsidRDefault="00EA1CBF" w:rsidP="00564C14">
      <w:pPr>
        <w:widowControl w:val="0"/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</w:p>
    <w:p w:rsidR="00EA1CBF" w:rsidRDefault="00EA1CBF" w:rsidP="00564C14">
      <w:pPr>
        <w:widowControl w:val="0"/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</w:p>
    <w:p w:rsidR="00EA1CBF" w:rsidRDefault="00EA1CBF" w:rsidP="00564C14">
      <w:pPr>
        <w:widowControl w:val="0"/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</w:p>
    <w:p w:rsidR="00EA1CBF" w:rsidRDefault="00EA1CBF" w:rsidP="00564C14">
      <w:pPr>
        <w:widowControl w:val="0"/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</w:p>
    <w:p w:rsidR="00EA1CBF" w:rsidRDefault="00EA1CBF" w:rsidP="00564C14">
      <w:pPr>
        <w:widowControl w:val="0"/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</w:p>
    <w:p w:rsidR="00A67DA5" w:rsidRPr="00564C14" w:rsidRDefault="00A67DA5" w:rsidP="00564C14">
      <w:pPr>
        <w:spacing w:line="360" w:lineRule="auto"/>
        <w:ind w:firstLine="706"/>
        <w:jc w:val="center"/>
        <w:rPr>
          <w:rFonts w:ascii="Times New Roman" w:eastAsia="Times New Roman" w:hAnsi="Times New Roman"/>
          <w:b/>
          <w:sz w:val="28"/>
          <w:szCs w:val="28"/>
        </w:rPr>
      </w:pPr>
      <w:r>
        <w:rPr>
          <w:rFonts w:ascii="Times New Roman" w:eastAsia="Times New Roman" w:hAnsi="Times New Roman"/>
          <w:b/>
          <w:sz w:val="28"/>
          <w:szCs w:val="28"/>
          <w:lang w:val="en-US"/>
        </w:rPr>
        <w:lastRenderedPageBreak/>
        <w:t>II</w:t>
      </w:r>
      <w:r w:rsidRPr="003E11EA">
        <w:rPr>
          <w:rFonts w:ascii="Times New Roman" w:eastAsia="Times New Roman" w:hAnsi="Times New Roman"/>
          <w:b/>
          <w:sz w:val="28"/>
          <w:szCs w:val="28"/>
        </w:rPr>
        <w:t xml:space="preserve">. </w:t>
      </w:r>
      <w:r w:rsidR="00564C14">
        <w:rPr>
          <w:rFonts w:ascii="Times New Roman" w:eastAsia="Times New Roman" w:hAnsi="Times New Roman"/>
          <w:b/>
          <w:sz w:val="28"/>
          <w:szCs w:val="28"/>
        </w:rPr>
        <w:t>Содержание учебного предмета</w:t>
      </w:r>
    </w:p>
    <w:p w:rsidR="00A67DA5" w:rsidRPr="00EA1CBF" w:rsidRDefault="00A67DA5" w:rsidP="00EA1CBF">
      <w:pPr>
        <w:spacing w:after="0" w:line="360" w:lineRule="auto"/>
        <w:ind w:firstLine="675"/>
        <w:jc w:val="both"/>
        <w:rPr>
          <w:rFonts w:ascii="Times New Roman" w:eastAsia="Times New Roman" w:hAnsi="Times New Roman"/>
          <w:b/>
          <w:sz w:val="28"/>
          <w:szCs w:val="28"/>
        </w:rPr>
      </w:pPr>
      <w:r>
        <w:rPr>
          <w:rFonts w:ascii="Times New Roman" w:eastAsia="Times New Roman" w:hAnsi="Times New Roman"/>
          <w:b/>
          <w:i/>
          <w:iCs/>
          <w:sz w:val="28"/>
          <w:szCs w:val="28"/>
        </w:rPr>
        <w:t>1. Сведения о затратах учебного времени</w:t>
      </w:r>
      <w:r>
        <w:rPr>
          <w:rFonts w:ascii="Times New Roman" w:eastAsia="Times New Roman" w:hAnsi="Times New Roman"/>
          <w:b/>
          <w:sz w:val="28"/>
          <w:szCs w:val="28"/>
        </w:rPr>
        <w:t xml:space="preserve">, </w:t>
      </w:r>
      <w:r>
        <w:rPr>
          <w:rFonts w:ascii="Times New Roman" w:eastAsia="Times New Roman" w:hAnsi="Times New Roman"/>
          <w:sz w:val="28"/>
          <w:szCs w:val="28"/>
        </w:rPr>
        <w:t>предусмотренного на освоение учебного предмета</w:t>
      </w:r>
      <w:r>
        <w:rPr>
          <w:rFonts w:ascii="Times New Roman" w:hAnsi="Times New Roman"/>
          <w:sz w:val="28"/>
          <w:szCs w:val="28"/>
        </w:rPr>
        <w:t xml:space="preserve"> «Специальность </w:t>
      </w:r>
      <w:r>
        <w:rPr>
          <w:rFonts w:ascii="Times New Roman" w:eastAsia="Times New Roman" w:hAnsi="Times New Roman"/>
          <w:sz w:val="28"/>
          <w:szCs w:val="28"/>
        </w:rPr>
        <w:t>(домра)», на максимальную, самостоятельную нагрузку обучающихся и аудиторные занятия:</w:t>
      </w:r>
      <w:r>
        <w:rPr>
          <w:rFonts w:ascii="Times New Roman" w:eastAsia="Times New Roman" w:hAnsi="Times New Roman"/>
          <w:b/>
          <w:sz w:val="28"/>
          <w:szCs w:val="28"/>
        </w:rPr>
        <w:t xml:space="preserve">   </w:t>
      </w:r>
    </w:p>
    <w:p w:rsidR="00777CF8" w:rsidRDefault="00777CF8" w:rsidP="00EA1CBF">
      <w:pPr>
        <w:spacing w:after="0" w:line="240" w:lineRule="auto"/>
        <w:rPr>
          <w:rFonts w:ascii="Times New Roman" w:eastAsia="Times New Roman" w:hAnsi="Times New Roman"/>
          <w:b/>
          <w:i/>
          <w:sz w:val="28"/>
          <w:szCs w:val="28"/>
        </w:rPr>
      </w:pPr>
    </w:p>
    <w:p w:rsidR="00301E07" w:rsidRDefault="00301E07" w:rsidP="00C04B0C">
      <w:pPr>
        <w:spacing w:after="0" w:line="240" w:lineRule="auto"/>
        <w:ind w:left="7080"/>
        <w:rPr>
          <w:rFonts w:ascii="Times New Roman" w:eastAsia="Times New Roman" w:hAnsi="Times New Roman"/>
          <w:b/>
          <w:i/>
          <w:sz w:val="28"/>
          <w:szCs w:val="28"/>
        </w:rPr>
      </w:pPr>
      <w:r>
        <w:rPr>
          <w:rFonts w:ascii="Times New Roman" w:eastAsia="Times New Roman" w:hAnsi="Times New Roman"/>
          <w:b/>
          <w:i/>
          <w:sz w:val="28"/>
          <w:szCs w:val="28"/>
        </w:rPr>
        <w:t>Таблица 2</w:t>
      </w:r>
    </w:p>
    <w:p w:rsidR="00301E07" w:rsidRDefault="00301E07" w:rsidP="00301E07">
      <w:pPr>
        <w:tabs>
          <w:tab w:val="left" w:pos="6521"/>
        </w:tabs>
        <w:spacing w:after="0" w:line="100" w:lineRule="atLeast"/>
        <w:jc w:val="center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 xml:space="preserve">Срок обучения </w:t>
      </w:r>
      <w:r w:rsidR="0066495A">
        <w:rPr>
          <w:rFonts w:ascii="Times New Roman" w:eastAsia="Times New Roman" w:hAnsi="Times New Roman"/>
          <w:sz w:val="28"/>
          <w:szCs w:val="28"/>
        </w:rPr>
        <w:t>8-</w:t>
      </w:r>
      <w:r>
        <w:rPr>
          <w:rFonts w:ascii="Times New Roman" w:eastAsia="Times New Roman" w:hAnsi="Times New Roman"/>
          <w:sz w:val="28"/>
          <w:szCs w:val="28"/>
        </w:rPr>
        <w:t>9 лет</w:t>
      </w:r>
    </w:p>
    <w:p w:rsidR="00301E07" w:rsidRDefault="00301E07" w:rsidP="00301E07">
      <w:pPr>
        <w:tabs>
          <w:tab w:val="left" w:pos="6521"/>
        </w:tabs>
        <w:spacing w:after="0" w:line="100" w:lineRule="atLeast"/>
        <w:jc w:val="center"/>
        <w:rPr>
          <w:rFonts w:ascii="Times New Roman" w:eastAsia="Times New Roman" w:hAnsi="Times New Roman"/>
          <w:sz w:val="28"/>
          <w:szCs w:val="28"/>
        </w:rPr>
      </w:pPr>
    </w:p>
    <w:tbl>
      <w:tblPr>
        <w:tblW w:w="9786" w:type="dxa"/>
        <w:tblLayout w:type="fixed"/>
        <w:tblLook w:val="0000" w:firstRow="0" w:lastRow="0" w:firstColumn="0" w:lastColumn="0" w:noHBand="0" w:noVBand="0"/>
      </w:tblPr>
      <w:tblGrid>
        <w:gridCol w:w="3369"/>
        <w:gridCol w:w="747"/>
        <w:gridCol w:w="708"/>
        <w:gridCol w:w="709"/>
        <w:gridCol w:w="709"/>
        <w:gridCol w:w="709"/>
        <w:gridCol w:w="708"/>
        <w:gridCol w:w="709"/>
        <w:gridCol w:w="709"/>
        <w:gridCol w:w="709"/>
      </w:tblGrid>
      <w:tr w:rsidR="00301E07" w:rsidTr="008C134D">
        <w:trPr>
          <w:trHeight w:val="389"/>
        </w:trPr>
        <w:tc>
          <w:tcPr>
            <w:tcW w:w="33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1E07" w:rsidRPr="007632C3" w:rsidRDefault="00301E07" w:rsidP="008C134D">
            <w:pPr>
              <w:spacing w:line="36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6417" w:type="dxa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1E07" w:rsidRPr="007632C3" w:rsidRDefault="00301E07" w:rsidP="008C134D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7632C3">
              <w:rPr>
                <w:rFonts w:ascii="Times New Roman" w:hAnsi="Times New Roman"/>
                <w:bCs/>
                <w:sz w:val="24"/>
                <w:szCs w:val="24"/>
              </w:rPr>
              <w:t>Распределение по годам обучения</w:t>
            </w:r>
          </w:p>
        </w:tc>
      </w:tr>
      <w:tr w:rsidR="00301E07" w:rsidTr="008C134D">
        <w:trPr>
          <w:trHeight w:val="389"/>
        </w:trPr>
        <w:tc>
          <w:tcPr>
            <w:tcW w:w="33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1E07" w:rsidRPr="007632C3" w:rsidRDefault="00301E07" w:rsidP="008C134D">
            <w:pPr>
              <w:spacing w:line="36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7632C3">
              <w:rPr>
                <w:rFonts w:ascii="Times New Roman" w:hAnsi="Times New Roman"/>
                <w:bCs/>
                <w:sz w:val="24"/>
                <w:szCs w:val="24"/>
              </w:rPr>
              <w:t>Класс</w:t>
            </w:r>
          </w:p>
        </w:tc>
        <w:tc>
          <w:tcPr>
            <w:tcW w:w="7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1E07" w:rsidRPr="003279ED" w:rsidRDefault="00301E07" w:rsidP="008C134D">
            <w:pPr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3279ED">
              <w:rPr>
                <w:rFonts w:ascii="Times New Roman" w:hAnsi="Times New Roman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1E07" w:rsidRPr="003279ED" w:rsidRDefault="00301E07" w:rsidP="008C134D">
            <w:pPr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3279ED"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1E07" w:rsidRPr="003279ED" w:rsidRDefault="00301E07" w:rsidP="008C134D">
            <w:pPr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3279ED">
              <w:rPr>
                <w:rFonts w:ascii="Times New Roman" w:hAnsi="Times New Roman"/>
                <w:b/>
                <w:bCs/>
                <w:sz w:val="24"/>
                <w:szCs w:val="24"/>
              </w:rPr>
              <w:t>3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1E07" w:rsidRPr="003279ED" w:rsidRDefault="00301E07" w:rsidP="008C134D">
            <w:pPr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3279ED">
              <w:rPr>
                <w:rFonts w:ascii="Times New Roman" w:hAnsi="Times New Roman"/>
                <w:b/>
                <w:bCs/>
                <w:sz w:val="24"/>
                <w:szCs w:val="24"/>
              </w:rPr>
              <w:t>4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1E07" w:rsidRPr="003279ED" w:rsidRDefault="00301E07" w:rsidP="008C134D">
            <w:pPr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3279ED">
              <w:rPr>
                <w:rFonts w:ascii="Times New Roman" w:hAnsi="Times New Roman"/>
                <w:b/>
                <w:bCs/>
                <w:sz w:val="24"/>
                <w:szCs w:val="24"/>
              </w:rPr>
              <w:t>5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1E07" w:rsidRPr="003279ED" w:rsidRDefault="00301E07" w:rsidP="008C134D">
            <w:pPr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3279ED">
              <w:rPr>
                <w:rFonts w:ascii="Times New Roman" w:hAnsi="Times New Roman"/>
                <w:b/>
                <w:bCs/>
                <w:sz w:val="24"/>
                <w:szCs w:val="24"/>
              </w:rPr>
              <w:t>6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1E07" w:rsidRPr="003279ED" w:rsidRDefault="00301E07" w:rsidP="008C134D">
            <w:pPr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3279ED">
              <w:rPr>
                <w:rFonts w:ascii="Times New Roman" w:hAnsi="Times New Roman"/>
                <w:b/>
                <w:bCs/>
                <w:sz w:val="24"/>
                <w:szCs w:val="24"/>
              </w:rPr>
              <w:t>7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1E07" w:rsidRPr="003279ED" w:rsidRDefault="00301E07" w:rsidP="008C134D">
            <w:pPr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3279ED">
              <w:rPr>
                <w:rFonts w:ascii="Times New Roman" w:hAnsi="Times New Roman"/>
                <w:b/>
                <w:bCs/>
                <w:sz w:val="24"/>
                <w:szCs w:val="24"/>
              </w:rPr>
              <w:t>8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1E07" w:rsidRPr="003279ED" w:rsidRDefault="00301E07" w:rsidP="008C134D">
            <w:pPr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3279ED">
              <w:rPr>
                <w:rFonts w:ascii="Times New Roman" w:hAnsi="Times New Roman"/>
                <w:b/>
                <w:bCs/>
                <w:sz w:val="24"/>
                <w:szCs w:val="24"/>
              </w:rPr>
              <w:t>9</w:t>
            </w:r>
          </w:p>
        </w:tc>
      </w:tr>
      <w:tr w:rsidR="00301E07" w:rsidTr="008C134D">
        <w:trPr>
          <w:trHeight w:val="389"/>
        </w:trPr>
        <w:tc>
          <w:tcPr>
            <w:tcW w:w="33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1E07" w:rsidRPr="007632C3" w:rsidRDefault="00301E07" w:rsidP="00F34ABA">
            <w:pPr>
              <w:spacing w:after="0" w:line="360" w:lineRule="auto"/>
              <w:jc w:val="both"/>
              <w:rPr>
                <w:rFonts w:ascii="Times New Roman" w:hAnsi="Times New Roman"/>
                <w:spacing w:val="-2"/>
                <w:sz w:val="24"/>
                <w:szCs w:val="24"/>
              </w:rPr>
            </w:pPr>
            <w:r w:rsidRPr="007632C3">
              <w:rPr>
                <w:rFonts w:ascii="Times New Roman" w:hAnsi="Times New Roman"/>
                <w:spacing w:val="-2"/>
                <w:sz w:val="24"/>
                <w:szCs w:val="24"/>
              </w:rPr>
              <w:t>Продолжи</w:t>
            </w:r>
            <w:r w:rsidR="00F34ABA">
              <w:rPr>
                <w:rFonts w:ascii="Times New Roman" w:hAnsi="Times New Roman"/>
                <w:spacing w:val="-2"/>
                <w:sz w:val="24"/>
                <w:szCs w:val="24"/>
              </w:rPr>
              <w:t>тельность учебных занятий (в неделях)</w:t>
            </w:r>
          </w:p>
        </w:tc>
        <w:tc>
          <w:tcPr>
            <w:tcW w:w="7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1E07" w:rsidRPr="007632C3" w:rsidRDefault="00301E07" w:rsidP="008C134D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7632C3">
              <w:rPr>
                <w:rFonts w:ascii="Times New Roman" w:hAnsi="Times New Roman"/>
                <w:bCs/>
                <w:sz w:val="24"/>
                <w:szCs w:val="24"/>
              </w:rPr>
              <w:t>32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1E07" w:rsidRPr="007632C3" w:rsidRDefault="00301E07" w:rsidP="008C134D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7632C3">
              <w:rPr>
                <w:rFonts w:ascii="Times New Roman" w:hAnsi="Times New Roman"/>
                <w:bCs/>
                <w:sz w:val="24"/>
                <w:szCs w:val="24"/>
              </w:rPr>
              <w:t>33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1E07" w:rsidRPr="007632C3" w:rsidRDefault="00301E07" w:rsidP="008C134D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7632C3">
              <w:rPr>
                <w:rFonts w:ascii="Times New Roman" w:hAnsi="Times New Roman"/>
                <w:bCs/>
                <w:sz w:val="24"/>
                <w:szCs w:val="24"/>
              </w:rPr>
              <w:t>33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1E07" w:rsidRPr="007632C3" w:rsidRDefault="00301E07" w:rsidP="008C134D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7632C3">
              <w:rPr>
                <w:rFonts w:ascii="Times New Roman" w:hAnsi="Times New Roman"/>
                <w:bCs/>
                <w:sz w:val="24"/>
                <w:szCs w:val="24"/>
              </w:rPr>
              <w:t>33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1E07" w:rsidRPr="007632C3" w:rsidRDefault="00301E07" w:rsidP="008C134D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7632C3">
              <w:rPr>
                <w:rFonts w:ascii="Times New Roman" w:hAnsi="Times New Roman"/>
                <w:bCs/>
                <w:sz w:val="24"/>
                <w:szCs w:val="24"/>
              </w:rPr>
              <w:t>33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1E07" w:rsidRPr="007632C3" w:rsidRDefault="00301E07" w:rsidP="008C134D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7632C3">
              <w:rPr>
                <w:rFonts w:ascii="Times New Roman" w:hAnsi="Times New Roman"/>
                <w:bCs/>
                <w:sz w:val="24"/>
                <w:szCs w:val="24"/>
              </w:rPr>
              <w:t>33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1E07" w:rsidRPr="007632C3" w:rsidRDefault="00301E07" w:rsidP="008C134D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7632C3">
              <w:rPr>
                <w:rFonts w:ascii="Times New Roman" w:hAnsi="Times New Roman"/>
                <w:bCs/>
                <w:sz w:val="24"/>
                <w:szCs w:val="24"/>
              </w:rPr>
              <w:t>33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1E07" w:rsidRPr="007632C3" w:rsidRDefault="00301E07" w:rsidP="008C134D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7632C3">
              <w:rPr>
                <w:rFonts w:ascii="Times New Roman" w:hAnsi="Times New Roman"/>
                <w:bCs/>
                <w:sz w:val="24"/>
                <w:szCs w:val="24"/>
              </w:rPr>
              <w:t>33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1E07" w:rsidRPr="007632C3" w:rsidRDefault="00301E07" w:rsidP="008C134D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7632C3">
              <w:rPr>
                <w:rFonts w:ascii="Times New Roman" w:hAnsi="Times New Roman"/>
                <w:bCs/>
                <w:sz w:val="24"/>
                <w:szCs w:val="24"/>
              </w:rPr>
              <w:t>33</w:t>
            </w:r>
          </w:p>
        </w:tc>
      </w:tr>
      <w:tr w:rsidR="00301E07" w:rsidTr="008C134D">
        <w:trPr>
          <w:trHeight w:val="389"/>
        </w:trPr>
        <w:tc>
          <w:tcPr>
            <w:tcW w:w="33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1E07" w:rsidRPr="007632C3" w:rsidRDefault="00301E07" w:rsidP="008C134D">
            <w:pPr>
              <w:spacing w:after="0" w:line="36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7632C3">
              <w:rPr>
                <w:rFonts w:ascii="Times New Roman" w:hAnsi="Times New Roman"/>
                <w:bCs/>
                <w:sz w:val="24"/>
                <w:szCs w:val="24"/>
              </w:rPr>
              <w:t>Количество часов</w:t>
            </w:r>
            <w:r w:rsidRPr="007632C3">
              <w:rPr>
                <w:rFonts w:ascii="Times New Roman" w:eastAsia="Times New Roman" w:hAnsi="Times New Roman"/>
                <w:sz w:val="24"/>
                <w:szCs w:val="24"/>
              </w:rPr>
              <w:t xml:space="preserve"> на </w:t>
            </w:r>
            <w:r w:rsidRPr="007632C3">
              <w:rPr>
                <w:rFonts w:ascii="Times New Roman" w:eastAsia="Times New Roman" w:hAnsi="Times New Roman"/>
                <w:b/>
                <w:sz w:val="24"/>
                <w:szCs w:val="24"/>
              </w:rPr>
              <w:t>аудиторные</w:t>
            </w:r>
            <w:r w:rsidRPr="007632C3">
              <w:rPr>
                <w:rFonts w:ascii="Times New Roman" w:eastAsia="Times New Roman" w:hAnsi="Times New Roman"/>
                <w:sz w:val="24"/>
                <w:szCs w:val="24"/>
              </w:rPr>
              <w:t xml:space="preserve"> занятия в неделю</w:t>
            </w:r>
          </w:p>
        </w:tc>
        <w:tc>
          <w:tcPr>
            <w:tcW w:w="7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1E07" w:rsidRPr="007632C3" w:rsidRDefault="00301E07" w:rsidP="008C134D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7632C3">
              <w:rPr>
                <w:rFonts w:ascii="Times New Roman" w:hAnsi="Times New Roman"/>
                <w:bCs/>
                <w:sz w:val="24"/>
                <w:szCs w:val="24"/>
              </w:rPr>
              <w:t>2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1E07" w:rsidRPr="007632C3" w:rsidRDefault="00301E07" w:rsidP="008C134D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7632C3">
              <w:rPr>
                <w:rFonts w:ascii="Times New Roman" w:hAnsi="Times New Roman"/>
                <w:bCs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1E07" w:rsidRPr="007632C3" w:rsidRDefault="00301E07" w:rsidP="008C134D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7632C3">
              <w:rPr>
                <w:rFonts w:ascii="Times New Roman" w:hAnsi="Times New Roman"/>
                <w:bCs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1E07" w:rsidRPr="007632C3" w:rsidRDefault="00301E07" w:rsidP="008C134D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7632C3">
              <w:rPr>
                <w:rFonts w:ascii="Times New Roman" w:hAnsi="Times New Roman"/>
                <w:bCs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1E07" w:rsidRPr="007632C3" w:rsidRDefault="00301E07" w:rsidP="008C134D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7632C3">
              <w:rPr>
                <w:rFonts w:ascii="Times New Roman" w:hAnsi="Times New Roman"/>
                <w:bCs/>
                <w:sz w:val="24"/>
                <w:szCs w:val="24"/>
              </w:rPr>
              <w:t>2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1E07" w:rsidRPr="007632C3" w:rsidRDefault="00301E07" w:rsidP="008C134D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7632C3">
              <w:rPr>
                <w:rFonts w:ascii="Times New Roman" w:hAnsi="Times New Roman"/>
                <w:bCs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1E07" w:rsidRPr="007632C3" w:rsidRDefault="00301E07" w:rsidP="008C134D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7632C3">
              <w:rPr>
                <w:rFonts w:ascii="Times New Roman" w:hAnsi="Times New Roman"/>
                <w:bCs/>
                <w:sz w:val="24"/>
                <w:szCs w:val="24"/>
              </w:rPr>
              <w:t>2,5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1E07" w:rsidRPr="007632C3" w:rsidRDefault="00301E07" w:rsidP="008C134D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7632C3">
              <w:rPr>
                <w:rFonts w:ascii="Times New Roman" w:hAnsi="Times New Roman"/>
                <w:bCs/>
                <w:sz w:val="24"/>
                <w:szCs w:val="24"/>
              </w:rPr>
              <w:t>2,5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1E07" w:rsidRPr="007632C3" w:rsidRDefault="00301E07" w:rsidP="008C134D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7632C3">
              <w:rPr>
                <w:rFonts w:ascii="Times New Roman" w:hAnsi="Times New Roman"/>
                <w:bCs/>
                <w:sz w:val="24"/>
                <w:szCs w:val="24"/>
              </w:rPr>
              <w:t>2,5</w:t>
            </w:r>
          </w:p>
        </w:tc>
      </w:tr>
      <w:tr w:rsidR="00301E07" w:rsidTr="008C134D">
        <w:trPr>
          <w:trHeight w:val="389"/>
        </w:trPr>
        <w:tc>
          <w:tcPr>
            <w:tcW w:w="3369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:rsidR="00301E07" w:rsidRPr="007632C3" w:rsidRDefault="00301E07" w:rsidP="008C134D">
            <w:pPr>
              <w:spacing w:after="0" w:line="36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7632C3">
              <w:rPr>
                <w:rFonts w:ascii="Times New Roman" w:hAnsi="Times New Roman"/>
                <w:bCs/>
                <w:sz w:val="24"/>
                <w:szCs w:val="24"/>
              </w:rPr>
              <w:t>Общее количество</w:t>
            </w:r>
          </w:p>
          <w:p w:rsidR="00301E07" w:rsidRPr="007632C3" w:rsidRDefault="00301E07" w:rsidP="008C134D">
            <w:pPr>
              <w:spacing w:after="0" w:line="36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7632C3">
              <w:rPr>
                <w:rFonts w:ascii="Times New Roman" w:hAnsi="Times New Roman"/>
                <w:bCs/>
                <w:sz w:val="24"/>
                <w:szCs w:val="24"/>
              </w:rPr>
              <w:t>часов</w:t>
            </w:r>
            <w:r w:rsidRPr="007632C3">
              <w:rPr>
                <w:rFonts w:ascii="Times New Roman" w:eastAsia="Times New Roman" w:hAnsi="Times New Roman"/>
                <w:sz w:val="24"/>
                <w:szCs w:val="24"/>
              </w:rPr>
              <w:t xml:space="preserve"> на аудиторные занятия</w:t>
            </w:r>
          </w:p>
        </w:tc>
        <w:tc>
          <w:tcPr>
            <w:tcW w:w="5708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1E07" w:rsidRPr="007632C3" w:rsidRDefault="00F34ABA" w:rsidP="008C134D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          </w:t>
            </w:r>
            <w:r w:rsidR="00E11495">
              <w:rPr>
                <w:rFonts w:ascii="Times New Roman" w:hAnsi="Times New Roman"/>
                <w:bCs/>
                <w:sz w:val="24"/>
                <w:szCs w:val="24"/>
              </w:rPr>
              <w:t xml:space="preserve">559 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1E07" w:rsidRPr="007632C3" w:rsidRDefault="00301E07" w:rsidP="008C134D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7632C3">
              <w:rPr>
                <w:rFonts w:ascii="Times New Roman" w:hAnsi="Times New Roman"/>
                <w:bCs/>
                <w:sz w:val="24"/>
                <w:szCs w:val="24"/>
              </w:rPr>
              <w:t>82,5</w:t>
            </w:r>
          </w:p>
        </w:tc>
      </w:tr>
      <w:tr w:rsidR="00301E07" w:rsidTr="008C134D">
        <w:trPr>
          <w:trHeight w:val="389"/>
        </w:trPr>
        <w:tc>
          <w:tcPr>
            <w:tcW w:w="3369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1E07" w:rsidRPr="007632C3" w:rsidRDefault="00301E07" w:rsidP="008C134D">
            <w:pPr>
              <w:spacing w:after="0" w:line="36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6417" w:type="dxa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1E07" w:rsidRPr="007632C3" w:rsidRDefault="00301E07" w:rsidP="008C134D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7632C3">
              <w:rPr>
                <w:rFonts w:ascii="Times New Roman" w:hAnsi="Times New Roman"/>
                <w:bCs/>
                <w:sz w:val="24"/>
                <w:szCs w:val="24"/>
              </w:rPr>
              <w:t>641,5</w:t>
            </w:r>
          </w:p>
        </w:tc>
      </w:tr>
      <w:tr w:rsidR="00301E07" w:rsidTr="008C134D">
        <w:trPr>
          <w:trHeight w:val="389"/>
        </w:trPr>
        <w:tc>
          <w:tcPr>
            <w:tcW w:w="33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1E07" w:rsidRPr="007632C3" w:rsidRDefault="00301E07" w:rsidP="008C134D">
            <w:pPr>
              <w:spacing w:after="0" w:line="36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7632C3">
              <w:rPr>
                <w:rFonts w:ascii="Times New Roman" w:hAnsi="Times New Roman"/>
                <w:bCs/>
                <w:sz w:val="24"/>
                <w:szCs w:val="24"/>
              </w:rPr>
              <w:t>Количество часов</w:t>
            </w:r>
            <w:r w:rsidRPr="007632C3">
              <w:rPr>
                <w:rFonts w:ascii="Times New Roman" w:eastAsia="Times New Roman" w:hAnsi="Times New Roman"/>
                <w:sz w:val="24"/>
                <w:szCs w:val="24"/>
              </w:rPr>
              <w:t xml:space="preserve"> на </w:t>
            </w:r>
            <w:r w:rsidRPr="007632C3">
              <w:rPr>
                <w:rFonts w:ascii="Times New Roman" w:eastAsia="Times New Roman" w:hAnsi="Times New Roman"/>
                <w:b/>
                <w:sz w:val="24"/>
                <w:szCs w:val="24"/>
              </w:rPr>
              <w:t xml:space="preserve">внеаудиторные </w:t>
            </w:r>
            <w:r w:rsidRPr="007632C3">
              <w:rPr>
                <w:rFonts w:ascii="Times New Roman" w:eastAsia="Times New Roman" w:hAnsi="Times New Roman"/>
                <w:sz w:val="24"/>
                <w:szCs w:val="24"/>
              </w:rPr>
              <w:t>занятия в неделю</w:t>
            </w:r>
          </w:p>
        </w:tc>
        <w:tc>
          <w:tcPr>
            <w:tcW w:w="7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1E07" w:rsidRPr="007632C3" w:rsidRDefault="00301E07" w:rsidP="008C134D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7632C3">
              <w:rPr>
                <w:rFonts w:ascii="Times New Roman" w:hAnsi="Times New Roman"/>
                <w:bCs/>
                <w:sz w:val="24"/>
                <w:szCs w:val="24"/>
              </w:rPr>
              <w:t>2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1E07" w:rsidRPr="007632C3" w:rsidRDefault="00301E07" w:rsidP="008C134D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7632C3">
              <w:rPr>
                <w:rFonts w:ascii="Times New Roman" w:hAnsi="Times New Roman"/>
                <w:bCs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1E07" w:rsidRPr="007632C3" w:rsidRDefault="00301E07" w:rsidP="008C134D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7632C3">
              <w:rPr>
                <w:rFonts w:ascii="Times New Roman" w:hAnsi="Times New Roman"/>
                <w:bCs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1E07" w:rsidRPr="007632C3" w:rsidRDefault="00301E07" w:rsidP="008C134D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7632C3">
              <w:rPr>
                <w:rFonts w:ascii="Times New Roman" w:hAnsi="Times New Roman"/>
                <w:bCs/>
                <w:sz w:val="24"/>
                <w:szCs w:val="24"/>
              </w:rPr>
              <w:t>3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1E07" w:rsidRPr="007632C3" w:rsidRDefault="00301E07" w:rsidP="008C134D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7632C3">
              <w:rPr>
                <w:rFonts w:ascii="Times New Roman" w:hAnsi="Times New Roman"/>
                <w:bCs/>
                <w:sz w:val="24"/>
                <w:szCs w:val="24"/>
              </w:rPr>
              <w:t>3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1E07" w:rsidRPr="007632C3" w:rsidRDefault="00301E07" w:rsidP="008C134D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7632C3">
              <w:rPr>
                <w:rFonts w:ascii="Times New Roman" w:hAnsi="Times New Roman"/>
                <w:bCs/>
                <w:sz w:val="24"/>
                <w:szCs w:val="24"/>
              </w:rPr>
              <w:t>3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1E07" w:rsidRPr="007632C3" w:rsidRDefault="00301E07" w:rsidP="008C134D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7632C3">
              <w:rPr>
                <w:rFonts w:ascii="Times New Roman" w:hAnsi="Times New Roman"/>
                <w:bCs/>
                <w:sz w:val="24"/>
                <w:szCs w:val="24"/>
              </w:rPr>
              <w:t>4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1E07" w:rsidRPr="007632C3" w:rsidRDefault="00301E07" w:rsidP="008C134D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7632C3">
              <w:rPr>
                <w:rFonts w:ascii="Times New Roman" w:hAnsi="Times New Roman"/>
                <w:bCs/>
                <w:sz w:val="24"/>
                <w:szCs w:val="24"/>
              </w:rPr>
              <w:t>4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1E07" w:rsidRPr="007632C3" w:rsidRDefault="00301E07" w:rsidP="008C134D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7632C3">
              <w:rPr>
                <w:rFonts w:ascii="Times New Roman" w:hAnsi="Times New Roman"/>
                <w:bCs/>
                <w:sz w:val="24"/>
                <w:szCs w:val="24"/>
              </w:rPr>
              <w:t>4</w:t>
            </w:r>
          </w:p>
        </w:tc>
      </w:tr>
      <w:tr w:rsidR="00301E07" w:rsidTr="008C134D">
        <w:trPr>
          <w:trHeight w:val="389"/>
        </w:trPr>
        <w:tc>
          <w:tcPr>
            <w:tcW w:w="33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1E07" w:rsidRPr="007632C3" w:rsidRDefault="00301E07" w:rsidP="008C134D">
            <w:pPr>
              <w:spacing w:after="0" w:line="36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7632C3">
              <w:rPr>
                <w:rFonts w:ascii="Times New Roman" w:hAnsi="Times New Roman"/>
                <w:bCs/>
                <w:sz w:val="24"/>
                <w:szCs w:val="24"/>
              </w:rPr>
              <w:t>Общее количество</w:t>
            </w:r>
          </w:p>
          <w:p w:rsidR="00301E07" w:rsidRPr="007632C3" w:rsidRDefault="00301E07" w:rsidP="008C134D">
            <w:pPr>
              <w:spacing w:after="0" w:line="36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7632C3">
              <w:rPr>
                <w:rFonts w:ascii="Times New Roman" w:hAnsi="Times New Roman"/>
                <w:bCs/>
                <w:sz w:val="24"/>
                <w:szCs w:val="24"/>
              </w:rPr>
              <w:t>часов</w:t>
            </w:r>
            <w:r w:rsidRPr="007632C3">
              <w:rPr>
                <w:rFonts w:ascii="Times New Roman" w:eastAsia="Times New Roman" w:hAnsi="Times New Roman"/>
                <w:sz w:val="24"/>
                <w:szCs w:val="24"/>
              </w:rPr>
              <w:t xml:space="preserve"> на внеаудиторные (самостоятельные) занятия по годам</w:t>
            </w:r>
          </w:p>
        </w:tc>
        <w:tc>
          <w:tcPr>
            <w:tcW w:w="7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1E07" w:rsidRPr="007632C3" w:rsidRDefault="00301E07" w:rsidP="008C134D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7632C3">
              <w:rPr>
                <w:rFonts w:ascii="Times New Roman" w:hAnsi="Times New Roman"/>
                <w:bCs/>
                <w:sz w:val="24"/>
                <w:szCs w:val="24"/>
              </w:rPr>
              <w:t>64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1E07" w:rsidRPr="007632C3" w:rsidRDefault="00301E07" w:rsidP="008C134D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7632C3">
              <w:rPr>
                <w:rFonts w:ascii="Times New Roman" w:hAnsi="Times New Roman"/>
                <w:bCs/>
                <w:sz w:val="24"/>
                <w:szCs w:val="24"/>
              </w:rPr>
              <w:t>66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1E07" w:rsidRPr="007632C3" w:rsidRDefault="00301E07" w:rsidP="008C134D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7632C3">
              <w:rPr>
                <w:rFonts w:ascii="Times New Roman" w:hAnsi="Times New Roman"/>
                <w:bCs/>
                <w:sz w:val="24"/>
                <w:szCs w:val="24"/>
              </w:rPr>
              <w:t>66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1E07" w:rsidRPr="007632C3" w:rsidRDefault="00301E07" w:rsidP="008C134D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7632C3">
              <w:rPr>
                <w:rFonts w:ascii="Times New Roman" w:hAnsi="Times New Roman"/>
                <w:bCs/>
                <w:sz w:val="24"/>
                <w:szCs w:val="24"/>
              </w:rPr>
              <w:t>99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1E07" w:rsidRPr="007632C3" w:rsidRDefault="00301E07" w:rsidP="008C134D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7632C3">
              <w:rPr>
                <w:rFonts w:ascii="Times New Roman" w:hAnsi="Times New Roman"/>
                <w:bCs/>
                <w:sz w:val="24"/>
                <w:szCs w:val="24"/>
              </w:rPr>
              <w:t>99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1E07" w:rsidRPr="007632C3" w:rsidRDefault="00301E07" w:rsidP="008C134D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7632C3">
              <w:rPr>
                <w:rFonts w:ascii="Times New Roman" w:hAnsi="Times New Roman"/>
                <w:bCs/>
                <w:sz w:val="24"/>
                <w:szCs w:val="24"/>
              </w:rPr>
              <w:t>99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1E07" w:rsidRPr="007632C3" w:rsidRDefault="00301E07" w:rsidP="008C134D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7632C3">
              <w:rPr>
                <w:rFonts w:ascii="Times New Roman" w:hAnsi="Times New Roman"/>
                <w:bCs/>
                <w:sz w:val="24"/>
                <w:szCs w:val="24"/>
              </w:rPr>
              <w:t>132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1E07" w:rsidRPr="007632C3" w:rsidRDefault="00301E07" w:rsidP="008C134D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7632C3">
              <w:rPr>
                <w:rFonts w:ascii="Times New Roman" w:hAnsi="Times New Roman"/>
                <w:bCs/>
                <w:sz w:val="24"/>
                <w:szCs w:val="24"/>
              </w:rPr>
              <w:t>132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1E07" w:rsidRPr="007632C3" w:rsidRDefault="00301E07" w:rsidP="008C134D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7632C3">
              <w:rPr>
                <w:rFonts w:ascii="Times New Roman" w:hAnsi="Times New Roman"/>
                <w:bCs/>
                <w:sz w:val="24"/>
                <w:szCs w:val="24"/>
              </w:rPr>
              <w:t>132</w:t>
            </w:r>
          </w:p>
        </w:tc>
      </w:tr>
      <w:tr w:rsidR="00301E07" w:rsidTr="008C134D">
        <w:trPr>
          <w:trHeight w:val="389"/>
        </w:trPr>
        <w:tc>
          <w:tcPr>
            <w:tcW w:w="3369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:rsidR="00301E07" w:rsidRPr="007632C3" w:rsidRDefault="00301E07" w:rsidP="008C134D">
            <w:pPr>
              <w:spacing w:after="0" w:line="36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7632C3">
              <w:rPr>
                <w:rFonts w:ascii="Times New Roman" w:hAnsi="Times New Roman"/>
                <w:bCs/>
                <w:sz w:val="24"/>
                <w:szCs w:val="24"/>
              </w:rPr>
              <w:t>Общее количество</w:t>
            </w:r>
          </w:p>
          <w:p w:rsidR="00301E07" w:rsidRPr="007632C3" w:rsidRDefault="00301E07" w:rsidP="008C134D">
            <w:pPr>
              <w:spacing w:after="0" w:line="36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7632C3">
              <w:rPr>
                <w:rFonts w:ascii="Times New Roman" w:hAnsi="Times New Roman"/>
                <w:bCs/>
                <w:sz w:val="24"/>
                <w:szCs w:val="24"/>
              </w:rPr>
              <w:t>часов</w:t>
            </w:r>
            <w:r w:rsidRPr="007632C3">
              <w:rPr>
                <w:rFonts w:ascii="Times New Roman" w:eastAsia="Times New Roman" w:hAnsi="Times New Roman"/>
                <w:sz w:val="24"/>
                <w:szCs w:val="24"/>
              </w:rPr>
              <w:t xml:space="preserve"> на внеаудиторные (самостоятельные) занятия</w:t>
            </w:r>
          </w:p>
        </w:tc>
        <w:tc>
          <w:tcPr>
            <w:tcW w:w="5708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1E07" w:rsidRPr="007632C3" w:rsidRDefault="00F34ABA" w:rsidP="008C134D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           </w:t>
            </w:r>
            <w:r w:rsidR="00E11495">
              <w:rPr>
                <w:rFonts w:ascii="Times New Roman" w:hAnsi="Times New Roman"/>
                <w:bCs/>
                <w:sz w:val="24"/>
                <w:szCs w:val="24"/>
              </w:rPr>
              <w:t xml:space="preserve">757 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1E07" w:rsidRPr="007632C3" w:rsidRDefault="00301E07" w:rsidP="008C134D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7632C3">
              <w:rPr>
                <w:rFonts w:ascii="Times New Roman" w:hAnsi="Times New Roman"/>
                <w:bCs/>
                <w:sz w:val="24"/>
                <w:szCs w:val="24"/>
              </w:rPr>
              <w:t>132</w:t>
            </w:r>
          </w:p>
        </w:tc>
      </w:tr>
      <w:tr w:rsidR="00301E07" w:rsidTr="008C134D">
        <w:trPr>
          <w:trHeight w:val="389"/>
        </w:trPr>
        <w:tc>
          <w:tcPr>
            <w:tcW w:w="3369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1E07" w:rsidRPr="007632C3" w:rsidRDefault="00301E07" w:rsidP="008C134D">
            <w:pPr>
              <w:spacing w:after="0" w:line="36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6417" w:type="dxa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1E07" w:rsidRPr="007632C3" w:rsidRDefault="00301E07" w:rsidP="008C134D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7632C3">
              <w:rPr>
                <w:rFonts w:ascii="Times New Roman" w:hAnsi="Times New Roman"/>
                <w:bCs/>
                <w:sz w:val="24"/>
                <w:szCs w:val="24"/>
              </w:rPr>
              <w:t xml:space="preserve">889 </w:t>
            </w:r>
          </w:p>
        </w:tc>
      </w:tr>
      <w:tr w:rsidR="00301E07" w:rsidTr="008C134D">
        <w:trPr>
          <w:trHeight w:val="389"/>
        </w:trPr>
        <w:tc>
          <w:tcPr>
            <w:tcW w:w="33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1E07" w:rsidRPr="007632C3" w:rsidRDefault="00301E07" w:rsidP="008C134D">
            <w:pPr>
              <w:spacing w:after="0" w:line="36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7632C3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Максимальное </w:t>
            </w:r>
            <w:r w:rsidRPr="007632C3">
              <w:rPr>
                <w:rFonts w:ascii="Times New Roman" w:hAnsi="Times New Roman"/>
                <w:bCs/>
                <w:sz w:val="24"/>
                <w:szCs w:val="24"/>
              </w:rPr>
              <w:t>количество часов</w:t>
            </w:r>
            <w:r w:rsidRPr="007632C3">
              <w:rPr>
                <w:rFonts w:ascii="Times New Roman" w:eastAsia="Times New Roman" w:hAnsi="Times New Roman"/>
                <w:sz w:val="24"/>
                <w:szCs w:val="24"/>
              </w:rPr>
              <w:t xml:space="preserve"> занятия в неделю</w:t>
            </w:r>
          </w:p>
        </w:tc>
        <w:tc>
          <w:tcPr>
            <w:tcW w:w="7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1E07" w:rsidRPr="007632C3" w:rsidRDefault="00301E07" w:rsidP="008C134D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7632C3">
              <w:rPr>
                <w:rFonts w:ascii="Times New Roman" w:hAnsi="Times New Roman"/>
                <w:bCs/>
                <w:sz w:val="24"/>
                <w:szCs w:val="24"/>
              </w:rPr>
              <w:t>4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1E07" w:rsidRPr="007632C3" w:rsidRDefault="00301E07" w:rsidP="008C134D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7632C3">
              <w:rPr>
                <w:rFonts w:ascii="Times New Roman" w:hAnsi="Times New Roman"/>
                <w:bCs/>
                <w:sz w:val="24"/>
                <w:szCs w:val="24"/>
              </w:rPr>
              <w:t>4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1E07" w:rsidRPr="007632C3" w:rsidRDefault="00301E07" w:rsidP="008C134D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7632C3">
              <w:rPr>
                <w:rFonts w:ascii="Times New Roman" w:hAnsi="Times New Roman"/>
                <w:bCs/>
                <w:sz w:val="24"/>
                <w:szCs w:val="24"/>
              </w:rPr>
              <w:t>4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1E07" w:rsidRPr="007632C3" w:rsidRDefault="00301E07" w:rsidP="008C134D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7632C3">
              <w:rPr>
                <w:rFonts w:ascii="Times New Roman" w:hAnsi="Times New Roman"/>
                <w:bCs/>
                <w:sz w:val="24"/>
                <w:szCs w:val="24"/>
              </w:rPr>
              <w:t>5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1E07" w:rsidRPr="007632C3" w:rsidRDefault="00301E07" w:rsidP="008C134D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7632C3">
              <w:rPr>
                <w:rFonts w:ascii="Times New Roman" w:hAnsi="Times New Roman"/>
                <w:bCs/>
                <w:sz w:val="24"/>
                <w:szCs w:val="24"/>
              </w:rPr>
              <w:t>5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1E07" w:rsidRPr="007632C3" w:rsidRDefault="00301E07" w:rsidP="008C134D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7632C3">
              <w:rPr>
                <w:rFonts w:ascii="Times New Roman" w:hAnsi="Times New Roman"/>
                <w:bCs/>
                <w:sz w:val="24"/>
                <w:szCs w:val="24"/>
              </w:rPr>
              <w:t>5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1E07" w:rsidRPr="007632C3" w:rsidRDefault="00301E07" w:rsidP="008C134D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7632C3">
              <w:rPr>
                <w:rFonts w:ascii="Times New Roman" w:hAnsi="Times New Roman"/>
                <w:bCs/>
                <w:sz w:val="24"/>
                <w:szCs w:val="24"/>
              </w:rPr>
              <w:t>6,5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1E07" w:rsidRPr="007632C3" w:rsidRDefault="00301E07" w:rsidP="008C134D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7632C3">
              <w:rPr>
                <w:rFonts w:ascii="Times New Roman" w:hAnsi="Times New Roman"/>
                <w:bCs/>
                <w:sz w:val="24"/>
                <w:szCs w:val="24"/>
              </w:rPr>
              <w:t>6,5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1E07" w:rsidRPr="007632C3" w:rsidRDefault="00301E07" w:rsidP="008C134D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7632C3">
              <w:rPr>
                <w:rFonts w:ascii="Times New Roman" w:hAnsi="Times New Roman"/>
                <w:bCs/>
                <w:sz w:val="24"/>
                <w:szCs w:val="24"/>
              </w:rPr>
              <w:t>6,5</w:t>
            </w:r>
          </w:p>
        </w:tc>
      </w:tr>
      <w:tr w:rsidR="00301E07" w:rsidTr="008C134D">
        <w:trPr>
          <w:trHeight w:val="389"/>
        </w:trPr>
        <w:tc>
          <w:tcPr>
            <w:tcW w:w="33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1E07" w:rsidRPr="007632C3" w:rsidRDefault="00301E07" w:rsidP="008C134D">
            <w:pPr>
              <w:spacing w:after="0" w:line="36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7632C3">
              <w:rPr>
                <w:rFonts w:ascii="Times New Roman" w:hAnsi="Times New Roman"/>
                <w:bCs/>
                <w:sz w:val="24"/>
                <w:szCs w:val="24"/>
              </w:rPr>
              <w:t>Общее максимальное количество часов</w:t>
            </w:r>
            <w:r w:rsidRPr="007632C3">
              <w:rPr>
                <w:rFonts w:ascii="Times New Roman" w:eastAsia="Times New Roman" w:hAnsi="Times New Roman"/>
                <w:sz w:val="24"/>
                <w:szCs w:val="24"/>
              </w:rPr>
              <w:t xml:space="preserve"> по годам</w:t>
            </w:r>
          </w:p>
        </w:tc>
        <w:tc>
          <w:tcPr>
            <w:tcW w:w="7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1E07" w:rsidRPr="007632C3" w:rsidRDefault="00301E07" w:rsidP="008C134D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7632C3">
              <w:rPr>
                <w:rFonts w:ascii="Times New Roman" w:hAnsi="Times New Roman"/>
                <w:bCs/>
                <w:sz w:val="24"/>
                <w:szCs w:val="24"/>
              </w:rPr>
              <w:t>128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1E07" w:rsidRPr="007632C3" w:rsidRDefault="00301E07" w:rsidP="008C134D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7632C3">
              <w:rPr>
                <w:rFonts w:ascii="Times New Roman" w:hAnsi="Times New Roman"/>
                <w:bCs/>
                <w:sz w:val="24"/>
                <w:szCs w:val="24"/>
              </w:rPr>
              <w:t>132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1E07" w:rsidRPr="007632C3" w:rsidRDefault="00301E07" w:rsidP="008C134D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7632C3">
              <w:rPr>
                <w:rFonts w:ascii="Times New Roman" w:hAnsi="Times New Roman"/>
                <w:bCs/>
                <w:sz w:val="24"/>
                <w:szCs w:val="24"/>
              </w:rPr>
              <w:t>132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1E07" w:rsidRPr="007632C3" w:rsidRDefault="00301E07" w:rsidP="008C134D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7632C3">
              <w:rPr>
                <w:rFonts w:ascii="Times New Roman" w:hAnsi="Times New Roman"/>
                <w:bCs/>
                <w:sz w:val="24"/>
                <w:szCs w:val="24"/>
              </w:rPr>
              <w:t>165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1E07" w:rsidRPr="007632C3" w:rsidRDefault="00301E07" w:rsidP="008C134D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7632C3">
              <w:rPr>
                <w:rFonts w:ascii="Times New Roman" w:hAnsi="Times New Roman"/>
                <w:bCs/>
                <w:sz w:val="24"/>
                <w:szCs w:val="24"/>
              </w:rPr>
              <w:t>165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1E07" w:rsidRPr="007632C3" w:rsidRDefault="00301E07" w:rsidP="008C134D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7632C3">
              <w:rPr>
                <w:rFonts w:ascii="Times New Roman" w:hAnsi="Times New Roman"/>
                <w:bCs/>
                <w:sz w:val="24"/>
                <w:szCs w:val="24"/>
              </w:rPr>
              <w:t>165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1E07" w:rsidRPr="00F34ABA" w:rsidRDefault="00301E07" w:rsidP="008C134D">
            <w:pPr>
              <w:jc w:val="center"/>
              <w:rPr>
                <w:rFonts w:ascii="Times New Roman" w:hAnsi="Times New Roman"/>
                <w:bCs/>
                <w:sz w:val="20"/>
                <w:szCs w:val="20"/>
              </w:rPr>
            </w:pPr>
            <w:r w:rsidRPr="00F34ABA">
              <w:rPr>
                <w:rFonts w:ascii="Times New Roman" w:hAnsi="Times New Roman"/>
                <w:bCs/>
                <w:sz w:val="20"/>
                <w:szCs w:val="20"/>
              </w:rPr>
              <w:t>214,5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1E07" w:rsidRPr="00F34ABA" w:rsidRDefault="00301E07" w:rsidP="008C134D">
            <w:pPr>
              <w:jc w:val="center"/>
              <w:rPr>
                <w:rFonts w:ascii="Times New Roman" w:hAnsi="Times New Roman"/>
                <w:bCs/>
                <w:sz w:val="20"/>
                <w:szCs w:val="20"/>
              </w:rPr>
            </w:pPr>
            <w:r w:rsidRPr="00F34ABA">
              <w:rPr>
                <w:rFonts w:ascii="Times New Roman" w:hAnsi="Times New Roman"/>
                <w:bCs/>
                <w:sz w:val="20"/>
                <w:szCs w:val="20"/>
              </w:rPr>
              <w:t>214,5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1E07" w:rsidRPr="00F34ABA" w:rsidRDefault="00301E07" w:rsidP="008C134D">
            <w:pPr>
              <w:jc w:val="center"/>
              <w:rPr>
                <w:rFonts w:ascii="Times New Roman" w:hAnsi="Times New Roman"/>
                <w:bCs/>
                <w:sz w:val="20"/>
                <w:szCs w:val="20"/>
              </w:rPr>
            </w:pPr>
            <w:r w:rsidRPr="00F34ABA">
              <w:rPr>
                <w:rFonts w:ascii="Times New Roman" w:hAnsi="Times New Roman"/>
                <w:bCs/>
                <w:sz w:val="20"/>
                <w:szCs w:val="20"/>
              </w:rPr>
              <w:t>214,5</w:t>
            </w:r>
          </w:p>
        </w:tc>
      </w:tr>
      <w:tr w:rsidR="00301E07" w:rsidTr="008C134D">
        <w:trPr>
          <w:trHeight w:val="389"/>
        </w:trPr>
        <w:tc>
          <w:tcPr>
            <w:tcW w:w="33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1E07" w:rsidRPr="007632C3" w:rsidRDefault="00301E07" w:rsidP="008C134D">
            <w:pPr>
              <w:spacing w:after="0" w:line="36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7632C3">
              <w:rPr>
                <w:rFonts w:ascii="Times New Roman" w:hAnsi="Times New Roman"/>
                <w:bCs/>
                <w:sz w:val="24"/>
                <w:szCs w:val="24"/>
              </w:rPr>
              <w:t>Общее максимальное количество часов на весь период обучения</w:t>
            </w:r>
          </w:p>
        </w:tc>
        <w:tc>
          <w:tcPr>
            <w:tcW w:w="5708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1E07" w:rsidRPr="007632C3" w:rsidRDefault="00F34ABA" w:rsidP="008C134D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          </w:t>
            </w:r>
            <w:r w:rsidR="00301E07" w:rsidRPr="007632C3">
              <w:rPr>
                <w:rFonts w:ascii="Times New Roman" w:hAnsi="Times New Roman"/>
                <w:bCs/>
                <w:sz w:val="24"/>
                <w:szCs w:val="24"/>
              </w:rPr>
              <w:t>1316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1E07" w:rsidRPr="00F34ABA" w:rsidRDefault="00301E07" w:rsidP="008C134D">
            <w:pPr>
              <w:jc w:val="center"/>
              <w:rPr>
                <w:rFonts w:ascii="Times New Roman" w:hAnsi="Times New Roman"/>
                <w:bCs/>
                <w:sz w:val="20"/>
                <w:szCs w:val="20"/>
              </w:rPr>
            </w:pPr>
            <w:r w:rsidRPr="00F34ABA">
              <w:rPr>
                <w:rFonts w:ascii="Times New Roman" w:hAnsi="Times New Roman"/>
                <w:bCs/>
                <w:sz w:val="20"/>
                <w:szCs w:val="20"/>
              </w:rPr>
              <w:t>214,5</w:t>
            </w:r>
          </w:p>
        </w:tc>
      </w:tr>
      <w:tr w:rsidR="00301E07" w:rsidTr="008C134D">
        <w:trPr>
          <w:trHeight w:val="389"/>
        </w:trPr>
        <w:tc>
          <w:tcPr>
            <w:tcW w:w="33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1E07" w:rsidRPr="007632C3" w:rsidRDefault="00301E07" w:rsidP="008C134D">
            <w:pPr>
              <w:spacing w:after="0" w:line="36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6417" w:type="dxa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1E07" w:rsidRPr="007632C3" w:rsidRDefault="00301E07" w:rsidP="008C134D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7632C3">
              <w:rPr>
                <w:rFonts w:ascii="Times New Roman" w:hAnsi="Times New Roman"/>
                <w:bCs/>
                <w:sz w:val="24"/>
                <w:szCs w:val="24"/>
              </w:rPr>
              <w:t>1530,5</w:t>
            </w:r>
          </w:p>
        </w:tc>
      </w:tr>
    </w:tbl>
    <w:p w:rsidR="00777CF8" w:rsidRDefault="00777CF8" w:rsidP="00EA1CBF">
      <w:pPr>
        <w:spacing w:after="0" w:line="100" w:lineRule="atLeast"/>
        <w:rPr>
          <w:rFonts w:ascii="Times New Roman" w:eastAsia="Times New Roman" w:hAnsi="Times New Roman"/>
          <w:b/>
          <w:i/>
          <w:sz w:val="28"/>
          <w:szCs w:val="28"/>
        </w:rPr>
      </w:pPr>
    </w:p>
    <w:p w:rsidR="00A67DA5" w:rsidRDefault="00A67DA5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Учебный материал расп</w:t>
      </w:r>
      <w:r w:rsidR="00C6223C">
        <w:rPr>
          <w:rFonts w:ascii="Times New Roman" w:hAnsi="Times New Roman"/>
          <w:sz w:val="28"/>
          <w:szCs w:val="28"/>
        </w:rPr>
        <w:t xml:space="preserve">ределяется по годам обучения </w:t>
      </w:r>
      <w:r w:rsidR="00C6223C">
        <w:rPr>
          <w:rFonts w:ascii="Times New Roman" w:hAnsi="Times New Roman"/>
          <w:sz w:val="28"/>
          <w:szCs w:val="28"/>
        </w:rPr>
        <w:noBreakHyphen/>
        <w:t xml:space="preserve"> </w:t>
      </w:r>
      <w:r>
        <w:rPr>
          <w:rFonts w:ascii="Times New Roman" w:hAnsi="Times New Roman"/>
          <w:sz w:val="28"/>
          <w:szCs w:val="28"/>
        </w:rPr>
        <w:t xml:space="preserve"> классам. Каждый класс </w:t>
      </w:r>
      <w:r w:rsidR="00620E3D">
        <w:rPr>
          <w:rFonts w:ascii="Times New Roman" w:hAnsi="Times New Roman"/>
          <w:sz w:val="28"/>
          <w:szCs w:val="28"/>
        </w:rPr>
        <w:t xml:space="preserve">имеет свои дидактические </w:t>
      </w:r>
      <w:proofErr w:type="gramStart"/>
      <w:r w:rsidR="00620E3D">
        <w:rPr>
          <w:rFonts w:ascii="Times New Roman" w:hAnsi="Times New Roman"/>
          <w:sz w:val="28"/>
          <w:szCs w:val="28"/>
        </w:rPr>
        <w:t>задачи</w:t>
      </w:r>
      <w:proofErr w:type="gramEnd"/>
      <w:r>
        <w:rPr>
          <w:rFonts w:ascii="Times New Roman" w:hAnsi="Times New Roman"/>
          <w:sz w:val="28"/>
          <w:szCs w:val="28"/>
        </w:rPr>
        <w:t xml:space="preserve"> и объем времени, данное время направлено на освоения учебного материала.</w:t>
      </w:r>
    </w:p>
    <w:p w:rsidR="00A67DA5" w:rsidRDefault="00A67DA5">
      <w:pPr>
        <w:spacing w:after="0" w:line="360" w:lineRule="auto"/>
        <w:ind w:firstLine="706"/>
        <w:jc w:val="both"/>
        <w:rPr>
          <w:rFonts w:ascii="Times New Roman" w:eastAsia="Times New Roman" w:hAnsi="Times New Roman"/>
          <w:i/>
          <w:sz w:val="28"/>
          <w:szCs w:val="28"/>
        </w:rPr>
      </w:pPr>
      <w:r>
        <w:rPr>
          <w:rFonts w:ascii="Times New Roman" w:eastAsia="Times New Roman" w:hAnsi="Times New Roman"/>
          <w:i/>
          <w:sz w:val="28"/>
          <w:szCs w:val="28"/>
        </w:rPr>
        <w:t xml:space="preserve">Виды внеаудиторной работы: </w:t>
      </w:r>
    </w:p>
    <w:p w:rsidR="00A67DA5" w:rsidRDefault="00A67DA5">
      <w:pPr>
        <w:spacing w:after="0" w:line="360" w:lineRule="auto"/>
        <w:jc w:val="both"/>
        <w:rPr>
          <w:rFonts w:ascii="Times New Roman" w:eastAsia="Times New Roman" w:hAnsi="Times New Roman"/>
          <w:i/>
          <w:sz w:val="28"/>
          <w:szCs w:val="28"/>
        </w:rPr>
      </w:pPr>
      <w:r>
        <w:rPr>
          <w:rFonts w:ascii="Times New Roman" w:eastAsia="Times New Roman" w:hAnsi="Times New Roman"/>
          <w:i/>
          <w:sz w:val="28"/>
          <w:szCs w:val="28"/>
        </w:rPr>
        <w:t>- самостоятельные занятия по подготовке учебной программы;</w:t>
      </w:r>
    </w:p>
    <w:p w:rsidR="00A67DA5" w:rsidRDefault="00A67DA5">
      <w:pPr>
        <w:spacing w:after="0" w:line="360" w:lineRule="auto"/>
        <w:jc w:val="both"/>
        <w:rPr>
          <w:rFonts w:ascii="Times New Roman" w:eastAsia="Times New Roman" w:hAnsi="Times New Roman"/>
          <w:i/>
          <w:sz w:val="28"/>
          <w:szCs w:val="28"/>
        </w:rPr>
      </w:pPr>
      <w:r>
        <w:rPr>
          <w:rFonts w:ascii="Times New Roman" w:eastAsia="Times New Roman" w:hAnsi="Times New Roman"/>
          <w:i/>
          <w:sz w:val="28"/>
          <w:szCs w:val="28"/>
        </w:rPr>
        <w:t xml:space="preserve">- подготовка к </w:t>
      </w:r>
      <w:r>
        <w:rPr>
          <w:rFonts w:ascii="Times New Roman" w:hAnsi="Times New Roman"/>
          <w:i/>
          <w:sz w:val="28"/>
          <w:szCs w:val="28"/>
        </w:rPr>
        <w:t>контрольным урокам,</w:t>
      </w:r>
      <w:r>
        <w:rPr>
          <w:rFonts w:ascii="Times New Roman" w:eastAsia="Times New Roman" w:hAnsi="Times New Roman"/>
          <w:i/>
          <w:sz w:val="28"/>
          <w:szCs w:val="28"/>
        </w:rPr>
        <w:t xml:space="preserve"> зачетам и экзаменам;</w:t>
      </w:r>
    </w:p>
    <w:p w:rsidR="00A67DA5" w:rsidRDefault="00A67DA5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i/>
          <w:sz w:val="28"/>
          <w:szCs w:val="28"/>
        </w:rPr>
        <w:t>- подготовка к концертным, конкурсным выступления</w:t>
      </w:r>
      <w:r w:rsidR="00565F5E">
        <w:rPr>
          <w:rFonts w:ascii="Times New Roman" w:eastAsia="Times New Roman" w:hAnsi="Times New Roman"/>
          <w:i/>
          <w:sz w:val="28"/>
          <w:szCs w:val="28"/>
        </w:rPr>
        <w:t>м</w:t>
      </w:r>
      <w:r>
        <w:rPr>
          <w:rFonts w:ascii="Times New Roman" w:eastAsia="Times New Roman" w:hAnsi="Times New Roman"/>
          <w:sz w:val="28"/>
          <w:szCs w:val="28"/>
        </w:rPr>
        <w:t>;</w:t>
      </w:r>
    </w:p>
    <w:p w:rsidR="00A67DA5" w:rsidRDefault="00A67DA5">
      <w:pPr>
        <w:spacing w:after="0" w:line="360" w:lineRule="auto"/>
        <w:jc w:val="both"/>
        <w:rPr>
          <w:rFonts w:ascii="Times New Roman" w:eastAsia="Times New Roman" w:hAnsi="Times New Roman"/>
          <w:i/>
          <w:sz w:val="28"/>
          <w:szCs w:val="28"/>
        </w:rPr>
      </w:pPr>
      <w:r>
        <w:rPr>
          <w:rFonts w:ascii="Times New Roman" w:eastAsia="Times New Roman" w:hAnsi="Times New Roman"/>
          <w:i/>
          <w:sz w:val="28"/>
          <w:szCs w:val="28"/>
        </w:rPr>
        <w:t xml:space="preserve">- посещение учреждений культуры (филармоний, театров, концертных залов, музеев и др.), </w:t>
      </w:r>
    </w:p>
    <w:p w:rsidR="00A67DA5" w:rsidRDefault="00A67DA5">
      <w:pPr>
        <w:spacing w:after="0" w:line="360" w:lineRule="auto"/>
        <w:jc w:val="both"/>
        <w:rPr>
          <w:rFonts w:ascii="Times New Roman" w:eastAsia="Times New Roman" w:hAnsi="Times New Roman"/>
          <w:i/>
          <w:sz w:val="28"/>
          <w:szCs w:val="28"/>
        </w:rPr>
      </w:pPr>
      <w:proofErr w:type="gramStart"/>
      <w:r>
        <w:rPr>
          <w:rFonts w:ascii="Times New Roman" w:eastAsia="Times New Roman" w:hAnsi="Times New Roman"/>
          <w:i/>
          <w:sz w:val="28"/>
          <w:szCs w:val="28"/>
        </w:rPr>
        <w:t>- участие обучающихся в творческих мероприятиях и культурно-просветительской деятельности образовательного учреждения и др.</w:t>
      </w:r>
      <w:proofErr w:type="gramEnd"/>
    </w:p>
    <w:p w:rsidR="00FD581D" w:rsidRDefault="00FD581D">
      <w:pPr>
        <w:spacing w:after="0" w:line="360" w:lineRule="auto"/>
        <w:jc w:val="both"/>
        <w:rPr>
          <w:rFonts w:ascii="Times New Roman" w:eastAsia="Times New Roman" w:hAnsi="Times New Roman"/>
          <w:i/>
          <w:sz w:val="28"/>
          <w:szCs w:val="28"/>
        </w:rPr>
      </w:pPr>
    </w:p>
    <w:p w:rsidR="00A67DA5" w:rsidRDefault="00A67DA5" w:rsidP="00301E07">
      <w:pPr>
        <w:pStyle w:val="ac"/>
        <w:tabs>
          <w:tab w:val="left" w:pos="6521"/>
        </w:tabs>
        <w:spacing w:line="360" w:lineRule="auto"/>
        <w:ind w:left="2538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Годовые требования по классам </w:t>
      </w:r>
    </w:p>
    <w:p w:rsidR="00A67DA5" w:rsidRDefault="00A67DA5">
      <w:pPr>
        <w:pStyle w:val="ac"/>
        <w:tabs>
          <w:tab w:val="left" w:pos="6521"/>
        </w:tabs>
        <w:spacing w:line="360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t>Срок обучения –</w:t>
      </w:r>
      <w:r w:rsidR="007A625F">
        <w:rPr>
          <w:b/>
          <w:sz w:val="28"/>
          <w:szCs w:val="28"/>
        </w:rPr>
        <w:t>8/</w:t>
      </w:r>
      <w:r>
        <w:rPr>
          <w:b/>
          <w:sz w:val="28"/>
          <w:szCs w:val="28"/>
        </w:rPr>
        <w:t xml:space="preserve"> 9 лет </w:t>
      </w:r>
    </w:p>
    <w:p w:rsidR="00A67DA5" w:rsidRDefault="00A67DA5">
      <w:pPr>
        <w:pStyle w:val="ac"/>
        <w:spacing w:line="360" w:lineRule="auto"/>
        <w:jc w:val="left"/>
        <w:rPr>
          <w:b/>
          <w:bCs/>
          <w:iCs/>
          <w:sz w:val="28"/>
          <w:szCs w:val="28"/>
        </w:rPr>
      </w:pPr>
      <w:r>
        <w:rPr>
          <w:b/>
          <w:bCs/>
          <w:iCs/>
          <w:sz w:val="28"/>
          <w:szCs w:val="28"/>
        </w:rPr>
        <w:t>Первый класс (2 часа в  неделю)</w:t>
      </w:r>
    </w:p>
    <w:p w:rsidR="00A67DA5" w:rsidRPr="00777CF8" w:rsidRDefault="00A67DA5">
      <w:pPr>
        <w:pStyle w:val="ac"/>
        <w:spacing w:line="360" w:lineRule="auto"/>
        <w:rPr>
          <w:b/>
          <w:bCs/>
          <w:iCs/>
          <w:sz w:val="28"/>
          <w:szCs w:val="28"/>
          <w:u w:val="single"/>
        </w:rPr>
      </w:pPr>
      <w:r w:rsidRPr="00777CF8">
        <w:rPr>
          <w:b/>
          <w:bCs/>
          <w:iCs/>
          <w:sz w:val="28"/>
          <w:szCs w:val="28"/>
        </w:rPr>
        <w:t xml:space="preserve">          </w:t>
      </w:r>
      <w:r w:rsidRPr="00777CF8">
        <w:rPr>
          <w:b/>
          <w:bCs/>
          <w:iCs/>
          <w:sz w:val="28"/>
          <w:szCs w:val="28"/>
          <w:u w:val="single"/>
        </w:rPr>
        <w:t>1 полугодие</w:t>
      </w:r>
    </w:p>
    <w:p w:rsidR="00A67DA5" w:rsidRDefault="00A67DA5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Значение </w:t>
      </w:r>
      <w:r w:rsidR="00565F5E">
        <w:rPr>
          <w:rFonts w:ascii="Times New Roman" w:hAnsi="Times New Roman"/>
          <w:sz w:val="28"/>
          <w:szCs w:val="28"/>
        </w:rPr>
        <w:t>«</w:t>
      </w:r>
      <w:proofErr w:type="spellStart"/>
      <w:r>
        <w:rPr>
          <w:rFonts w:ascii="Times New Roman" w:hAnsi="Times New Roman"/>
          <w:sz w:val="28"/>
          <w:szCs w:val="28"/>
        </w:rPr>
        <w:t>донотного</w:t>
      </w:r>
      <w:proofErr w:type="spellEnd"/>
      <w:r w:rsidR="00565F5E">
        <w:rPr>
          <w:rFonts w:ascii="Times New Roman" w:hAnsi="Times New Roman"/>
          <w:sz w:val="28"/>
          <w:szCs w:val="28"/>
        </w:rPr>
        <w:t>»</w:t>
      </w:r>
      <w:r>
        <w:rPr>
          <w:rFonts w:ascii="Times New Roman" w:hAnsi="Times New Roman"/>
          <w:sz w:val="28"/>
          <w:szCs w:val="28"/>
        </w:rPr>
        <w:t xml:space="preserve"> периода в работе с начинающими, опора на слуховые представления. Активное слушание музыки (игра педагога, домашнее прослушивание музыки по желанию ученика) с последующим эмоциональным откликом ученика (в виде рисунка, рассказа). </w:t>
      </w:r>
    </w:p>
    <w:p w:rsidR="00A67DA5" w:rsidRDefault="00A67DA5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Упражнения без инструмента, направленные на освоение движений</w:t>
      </w:r>
      <w:r w:rsidR="00620E3D">
        <w:rPr>
          <w:rFonts w:ascii="Times New Roman" w:hAnsi="Times New Roman"/>
          <w:sz w:val="28"/>
          <w:szCs w:val="28"/>
        </w:rPr>
        <w:t>,</w:t>
      </w:r>
      <w:r>
        <w:rPr>
          <w:rFonts w:ascii="Times New Roman" w:hAnsi="Times New Roman"/>
          <w:sz w:val="28"/>
          <w:szCs w:val="28"/>
        </w:rPr>
        <w:t xml:space="preserve"> используемых в дальнейшем на домре. </w:t>
      </w:r>
    </w:p>
    <w:p w:rsidR="00A67DA5" w:rsidRDefault="00A67DA5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Знакомство с инструментом. Основы и особенности при  посадке, постановке игрового аппарата.  Принципы </w:t>
      </w:r>
      <w:proofErr w:type="spellStart"/>
      <w:r>
        <w:rPr>
          <w:rFonts w:ascii="Times New Roman" w:hAnsi="Times New Roman"/>
          <w:sz w:val="28"/>
          <w:szCs w:val="28"/>
        </w:rPr>
        <w:t>звукоизвл</w:t>
      </w:r>
      <w:r w:rsidR="00620E3D">
        <w:rPr>
          <w:rFonts w:ascii="Times New Roman" w:hAnsi="Times New Roman"/>
          <w:sz w:val="28"/>
          <w:szCs w:val="28"/>
        </w:rPr>
        <w:t>ечения</w:t>
      </w:r>
      <w:proofErr w:type="spellEnd"/>
      <w:r w:rsidR="00620E3D">
        <w:rPr>
          <w:rFonts w:ascii="Times New Roman" w:hAnsi="Times New Roman"/>
          <w:sz w:val="28"/>
          <w:szCs w:val="28"/>
        </w:rPr>
        <w:t xml:space="preserve">. Постановка правой руки. </w:t>
      </w:r>
      <w:r>
        <w:rPr>
          <w:rFonts w:ascii="Times New Roman" w:hAnsi="Times New Roman"/>
          <w:sz w:val="28"/>
          <w:szCs w:val="28"/>
        </w:rPr>
        <w:t>Индивидуальный выбор медиатора (форма, материал, размер).   Индивидуальный подход в определении сроков применения медиатора в игре на домре. Освоение приемов игры: пиццикато  большим  пальцем</w:t>
      </w:r>
      <w:r w:rsidRPr="003E11EA">
        <w:rPr>
          <w:rFonts w:ascii="Times New Roman" w:hAnsi="Times New Roman"/>
          <w:sz w:val="28"/>
          <w:szCs w:val="28"/>
        </w:rPr>
        <w:t xml:space="preserve">, </w:t>
      </w:r>
      <w:r>
        <w:rPr>
          <w:rFonts w:ascii="Times New Roman" w:hAnsi="Times New Roman"/>
          <w:sz w:val="28"/>
          <w:szCs w:val="28"/>
        </w:rPr>
        <w:t>П</w:t>
      </w:r>
      <w:proofErr w:type="gramStart"/>
      <w:r>
        <w:rPr>
          <w:rFonts w:ascii="Times New Roman" w:hAnsi="Times New Roman"/>
          <w:sz w:val="28"/>
          <w:szCs w:val="28"/>
          <w:lang w:val="en-GB"/>
        </w:rPr>
        <w:t>V</w:t>
      </w:r>
      <w:proofErr w:type="gramEnd"/>
      <w:r>
        <w:rPr>
          <w:rFonts w:ascii="Times New Roman" w:hAnsi="Times New Roman"/>
          <w:sz w:val="28"/>
          <w:szCs w:val="28"/>
        </w:rPr>
        <w:t xml:space="preserve">. Постановка левой руки. Игра упражнений, песенок-прибауток на отдельно взятой ноте, освоение мажорных и минорных тетрахордов. Принцип индивидуального </w:t>
      </w:r>
      <w:r>
        <w:rPr>
          <w:rFonts w:ascii="Times New Roman" w:hAnsi="Times New Roman"/>
          <w:sz w:val="28"/>
          <w:szCs w:val="28"/>
        </w:rPr>
        <w:lastRenderedPageBreak/>
        <w:t>подхода  в освоении грифа (при маленькой и слабой правой руке, начинать следует с игры в IV позиции).</w:t>
      </w:r>
    </w:p>
    <w:p w:rsidR="00A67DA5" w:rsidRDefault="00A67DA5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Знакомство с элементами музыкальной грамоты.  Освоение музыкального ритма в виде простых </w:t>
      </w:r>
      <w:proofErr w:type="gramStart"/>
      <w:r>
        <w:rPr>
          <w:rFonts w:ascii="Times New Roman" w:hAnsi="Times New Roman"/>
          <w:sz w:val="28"/>
          <w:szCs w:val="28"/>
        </w:rPr>
        <w:t>ритмических упражнений</w:t>
      </w:r>
      <w:proofErr w:type="gramEnd"/>
      <w:r>
        <w:rPr>
          <w:rFonts w:ascii="Times New Roman" w:hAnsi="Times New Roman"/>
          <w:sz w:val="28"/>
          <w:szCs w:val="28"/>
        </w:rPr>
        <w:t xml:space="preserve">, связанных с иллюстрацией на домре </w:t>
      </w:r>
      <w:r w:rsidR="00620E3D">
        <w:rPr>
          <w:rFonts w:ascii="Times New Roman" w:hAnsi="Times New Roman"/>
          <w:sz w:val="28"/>
          <w:szCs w:val="28"/>
        </w:rPr>
        <w:t xml:space="preserve">ритма </w:t>
      </w:r>
      <w:r>
        <w:rPr>
          <w:rFonts w:ascii="Times New Roman" w:hAnsi="Times New Roman"/>
          <w:sz w:val="28"/>
          <w:szCs w:val="28"/>
        </w:rPr>
        <w:t xml:space="preserve">слов.  </w:t>
      </w:r>
      <w:r w:rsidR="00620E3D">
        <w:rPr>
          <w:rFonts w:ascii="Times New Roman" w:hAnsi="Times New Roman"/>
          <w:sz w:val="28"/>
          <w:szCs w:val="28"/>
        </w:rPr>
        <w:t>И</w:t>
      </w:r>
      <w:r>
        <w:rPr>
          <w:rFonts w:ascii="Times New Roman" w:hAnsi="Times New Roman"/>
          <w:sz w:val="28"/>
          <w:szCs w:val="28"/>
        </w:rPr>
        <w:t xml:space="preserve">гра </w:t>
      </w:r>
      <w:r w:rsidR="00620E3D">
        <w:rPr>
          <w:rFonts w:ascii="Times New Roman" w:hAnsi="Times New Roman"/>
          <w:sz w:val="28"/>
          <w:szCs w:val="28"/>
        </w:rPr>
        <w:t xml:space="preserve">ритмических рисунков </w:t>
      </w:r>
      <w:r>
        <w:rPr>
          <w:rFonts w:ascii="Times New Roman" w:hAnsi="Times New Roman"/>
          <w:sz w:val="28"/>
          <w:szCs w:val="28"/>
        </w:rPr>
        <w:t xml:space="preserve">на открытых струнах и с чередованием извлекаемых </w:t>
      </w:r>
      <w:r w:rsidR="00620E3D">
        <w:rPr>
          <w:rFonts w:ascii="Times New Roman" w:hAnsi="Times New Roman"/>
          <w:sz w:val="28"/>
          <w:szCs w:val="28"/>
        </w:rPr>
        <w:t>звуков</w:t>
      </w:r>
      <w:r>
        <w:rPr>
          <w:rFonts w:ascii="Times New Roman" w:hAnsi="Times New Roman"/>
          <w:sz w:val="28"/>
          <w:szCs w:val="28"/>
        </w:rPr>
        <w:t xml:space="preserve"> на грифе.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Подбор по слуху небольших </w:t>
      </w:r>
      <w:proofErr w:type="spellStart"/>
      <w:r>
        <w:rPr>
          <w:rFonts w:ascii="Times New Roman" w:hAnsi="Times New Roman"/>
          <w:sz w:val="28"/>
          <w:szCs w:val="28"/>
        </w:rPr>
        <w:t>попевок</w:t>
      </w:r>
      <w:proofErr w:type="spellEnd"/>
      <w:r>
        <w:rPr>
          <w:rFonts w:ascii="Times New Roman" w:hAnsi="Times New Roman"/>
          <w:sz w:val="28"/>
          <w:szCs w:val="28"/>
        </w:rPr>
        <w:t>, народных мелодий, знакомых песен.</w:t>
      </w:r>
    </w:p>
    <w:p w:rsidR="00A67DA5" w:rsidRDefault="00A67DA5">
      <w:pPr>
        <w:spacing w:after="0" w:line="360" w:lineRule="auto"/>
        <w:ind w:firstLine="696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</w:t>
      </w:r>
      <w:r w:rsidR="00620E3D">
        <w:rPr>
          <w:rFonts w:ascii="Times New Roman" w:hAnsi="Times New Roman"/>
          <w:sz w:val="28"/>
          <w:szCs w:val="28"/>
        </w:rPr>
        <w:t>оспитание в ученике элементарных</w:t>
      </w:r>
      <w:r>
        <w:rPr>
          <w:rFonts w:ascii="Times New Roman" w:hAnsi="Times New Roman"/>
          <w:sz w:val="28"/>
          <w:szCs w:val="28"/>
        </w:rPr>
        <w:t xml:space="preserve"> п</w:t>
      </w:r>
      <w:r w:rsidR="00620E3D">
        <w:rPr>
          <w:rFonts w:ascii="Times New Roman" w:hAnsi="Times New Roman"/>
          <w:sz w:val="28"/>
          <w:szCs w:val="28"/>
        </w:rPr>
        <w:t>равил сценической этики, навыков</w:t>
      </w:r>
      <w:r>
        <w:rPr>
          <w:rFonts w:ascii="Times New Roman" w:hAnsi="Times New Roman"/>
          <w:sz w:val="28"/>
          <w:szCs w:val="28"/>
        </w:rPr>
        <w:t xml:space="preserve"> мобильности, собранности при публичных выступлениях.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В течение 1 полугодия обучения ученик должен пройти:</w:t>
      </w:r>
    </w:p>
    <w:p w:rsidR="00A67DA5" w:rsidRDefault="008E4D51" w:rsidP="00D7768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6</w:t>
      </w:r>
      <w:r w:rsidR="00A67DA5">
        <w:rPr>
          <w:rFonts w:ascii="Times New Roman" w:hAnsi="Times New Roman"/>
          <w:sz w:val="28"/>
          <w:szCs w:val="28"/>
        </w:rPr>
        <w:t>-</w:t>
      </w:r>
      <w:r>
        <w:rPr>
          <w:rFonts w:ascii="Times New Roman" w:hAnsi="Times New Roman"/>
          <w:sz w:val="28"/>
          <w:szCs w:val="28"/>
        </w:rPr>
        <w:t>8</w:t>
      </w:r>
      <w:r w:rsidR="00A67DA5">
        <w:rPr>
          <w:rFonts w:ascii="Times New Roman" w:hAnsi="Times New Roman"/>
          <w:sz w:val="28"/>
          <w:szCs w:val="28"/>
        </w:rPr>
        <w:t xml:space="preserve"> песен-прибауток на открытых струнах;</w:t>
      </w:r>
    </w:p>
    <w:p w:rsidR="00A67DA5" w:rsidRDefault="00D77684" w:rsidP="00D7768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</w:t>
      </w:r>
      <w:r w:rsidR="00A67DA5">
        <w:rPr>
          <w:rFonts w:ascii="Times New Roman" w:hAnsi="Times New Roman"/>
          <w:sz w:val="28"/>
          <w:szCs w:val="28"/>
        </w:rPr>
        <w:t>2 этюда;</w:t>
      </w:r>
    </w:p>
    <w:p w:rsidR="00A67DA5" w:rsidRDefault="008E4D51" w:rsidP="00D7768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</w:t>
      </w:r>
      <w:r w:rsidR="00A67DA5">
        <w:rPr>
          <w:rFonts w:ascii="Times New Roman" w:hAnsi="Times New Roman"/>
          <w:sz w:val="28"/>
          <w:szCs w:val="28"/>
        </w:rPr>
        <w:t>-</w:t>
      </w:r>
      <w:r>
        <w:rPr>
          <w:rFonts w:ascii="Times New Roman" w:hAnsi="Times New Roman"/>
          <w:sz w:val="28"/>
          <w:szCs w:val="28"/>
        </w:rPr>
        <w:t>3</w:t>
      </w:r>
      <w:r w:rsidR="00A67DA5">
        <w:rPr>
          <w:rFonts w:ascii="Times New Roman" w:hAnsi="Times New Roman"/>
          <w:sz w:val="28"/>
          <w:szCs w:val="28"/>
        </w:rPr>
        <w:t xml:space="preserve"> небольших пьес различного характера.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Примерный репертуарный список зачета в конце первого полугодия</w:t>
      </w:r>
    </w:p>
    <w:p w:rsidR="00A67DA5" w:rsidRDefault="00F916A7">
      <w:pPr>
        <w:spacing w:after="0" w:line="360" w:lineRule="auto"/>
        <w:ind w:firstLine="72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Считалочки «</w:t>
      </w:r>
      <w:r w:rsidR="00573DB0">
        <w:rPr>
          <w:rFonts w:ascii="Times New Roman" w:hAnsi="Times New Roman"/>
          <w:sz w:val="28"/>
          <w:szCs w:val="28"/>
        </w:rPr>
        <w:t>Андрей-воробей»,  «Сорока-</w:t>
      </w:r>
      <w:r w:rsidR="00A67DA5">
        <w:rPr>
          <w:rFonts w:ascii="Times New Roman" w:hAnsi="Times New Roman"/>
          <w:sz w:val="28"/>
          <w:szCs w:val="28"/>
        </w:rPr>
        <w:t>сорока», «Паровоз», «Дождик» и др.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1. Русская народная песня «Как под горкой, под горой»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</w:t>
      </w:r>
      <w:proofErr w:type="spellStart"/>
      <w:r>
        <w:rPr>
          <w:rFonts w:ascii="Times New Roman" w:hAnsi="Times New Roman"/>
          <w:sz w:val="28"/>
          <w:szCs w:val="28"/>
        </w:rPr>
        <w:t>Метлов</w:t>
      </w:r>
      <w:proofErr w:type="spellEnd"/>
      <w:r>
        <w:rPr>
          <w:rFonts w:ascii="Times New Roman" w:hAnsi="Times New Roman"/>
          <w:sz w:val="28"/>
          <w:szCs w:val="28"/>
        </w:rPr>
        <w:t xml:space="preserve"> Н. «Паук и мухи»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Русская народная песня «Не летай</w:t>
      </w:r>
      <w:r w:rsidR="00F916A7">
        <w:rPr>
          <w:rFonts w:ascii="Times New Roman" w:hAnsi="Times New Roman"/>
          <w:sz w:val="28"/>
          <w:szCs w:val="28"/>
        </w:rPr>
        <w:t>,</w:t>
      </w:r>
      <w:r>
        <w:rPr>
          <w:rFonts w:ascii="Times New Roman" w:hAnsi="Times New Roman"/>
          <w:sz w:val="28"/>
          <w:szCs w:val="28"/>
        </w:rPr>
        <w:t xml:space="preserve"> соловей»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2.   Русская народная песня   «</w:t>
      </w:r>
      <w:proofErr w:type="gramStart"/>
      <w:r>
        <w:rPr>
          <w:rFonts w:ascii="Times New Roman" w:hAnsi="Times New Roman"/>
          <w:sz w:val="28"/>
          <w:szCs w:val="28"/>
        </w:rPr>
        <w:t>Во</w:t>
      </w:r>
      <w:proofErr w:type="gramEnd"/>
      <w:r>
        <w:rPr>
          <w:rFonts w:ascii="Times New Roman" w:hAnsi="Times New Roman"/>
          <w:sz w:val="28"/>
          <w:szCs w:val="28"/>
        </w:rPr>
        <w:t xml:space="preserve"> саду ли, в огороде»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Филиппенко А. «Цыплятки»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Ильина Р. «Козлик»</w:t>
      </w:r>
    </w:p>
    <w:p w:rsidR="00A67DA5" w:rsidRPr="00777CF8" w:rsidRDefault="00777CF8">
      <w:pPr>
        <w:spacing w:after="0" w:line="360" w:lineRule="auto"/>
        <w:jc w:val="both"/>
        <w:rPr>
          <w:rFonts w:ascii="Times New Roman" w:hAnsi="Times New Roman"/>
          <w:b/>
          <w:sz w:val="28"/>
          <w:szCs w:val="28"/>
          <w:u w:val="single"/>
        </w:rPr>
      </w:pPr>
      <w:r>
        <w:rPr>
          <w:rFonts w:ascii="Times New Roman" w:hAnsi="Times New Roman"/>
          <w:b/>
          <w:sz w:val="28"/>
          <w:szCs w:val="28"/>
        </w:rPr>
        <w:tab/>
      </w:r>
      <w:r w:rsidR="00A67DA5" w:rsidRPr="00777CF8">
        <w:rPr>
          <w:rFonts w:ascii="Times New Roman" w:hAnsi="Times New Roman"/>
          <w:b/>
          <w:sz w:val="28"/>
          <w:szCs w:val="28"/>
          <w:u w:val="single"/>
        </w:rPr>
        <w:t>2 полугодие</w:t>
      </w:r>
    </w:p>
    <w:p w:rsidR="00A67DA5" w:rsidRDefault="00A67DA5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Продолжение </w:t>
      </w:r>
      <w:r w:rsidR="00565F5E">
        <w:rPr>
          <w:rFonts w:ascii="Times New Roman" w:hAnsi="Times New Roman"/>
          <w:sz w:val="28"/>
          <w:szCs w:val="28"/>
        </w:rPr>
        <w:t>«</w:t>
      </w:r>
      <w:proofErr w:type="spellStart"/>
      <w:r>
        <w:rPr>
          <w:rFonts w:ascii="Times New Roman" w:hAnsi="Times New Roman"/>
          <w:sz w:val="28"/>
          <w:szCs w:val="28"/>
        </w:rPr>
        <w:t>донотного</w:t>
      </w:r>
      <w:proofErr w:type="spellEnd"/>
      <w:r w:rsidR="00565F5E">
        <w:rPr>
          <w:rFonts w:ascii="Times New Roman" w:hAnsi="Times New Roman"/>
          <w:sz w:val="28"/>
          <w:szCs w:val="28"/>
        </w:rPr>
        <w:t>»</w:t>
      </w:r>
      <w:r>
        <w:rPr>
          <w:rFonts w:ascii="Times New Roman" w:hAnsi="Times New Roman"/>
          <w:sz w:val="28"/>
          <w:szCs w:val="28"/>
        </w:rPr>
        <w:t xml:space="preserve"> периода: освоение мажорных и минорных тетрахордов, игра по слуху (транспонирование </w:t>
      </w:r>
      <w:proofErr w:type="spellStart"/>
      <w:r>
        <w:rPr>
          <w:rFonts w:ascii="Times New Roman" w:hAnsi="Times New Roman"/>
          <w:sz w:val="28"/>
          <w:szCs w:val="28"/>
        </w:rPr>
        <w:t>попевок</w:t>
      </w:r>
      <w:proofErr w:type="spellEnd"/>
      <w:r>
        <w:rPr>
          <w:rFonts w:ascii="Times New Roman" w:hAnsi="Times New Roman"/>
          <w:sz w:val="28"/>
          <w:szCs w:val="28"/>
        </w:rPr>
        <w:t xml:space="preserve">, знакомых мелодий от 2 до 7 позиций). </w:t>
      </w:r>
      <w:r>
        <w:rPr>
          <w:rFonts w:ascii="Times New Roman" w:hAnsi="Times New Roman"/>
          <w:b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Продолжение освоения нотной грамоты. Игра по нотам. Развитие первоначальных навыков игры на инструменте, освоение игры медиатором. Знакомство с основой динамики – форте, пиано.        </w:t>
      </w:r>
    </w:p>
    <w:p w:rsidR="00A67DA5" w:rsidRDefault="00A67DA5">
      <w:pPr>
        <w:spacing w:after="0" w:line="360" w:lineRule="auto"/>
        <w:ind w:firstLine="71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Игра  гамм C-</w:t>
      </w:r>
      <w:proofErr w:type="spellStart"/>
      <w:r>
        <w:rPr>
          <w:rFonts w:ascii="Times New Roman" w:hAnsi="Times New Roman"/>
          <w:sz w:val="28"/>
          <w:szCs w:val="28"/>
          <w:lang w:val="en-GB"/>
        </w:rPr>
        <w:t>dur</w:t>
      </w:r>
      <w:proofErr w:type="spellEnd"/>
      <w:r>
        <w:rPr>
          <w:rFonts w:ascii="Times New Roman" w:hAnsi="Times New Roman"/>
          <w:sz w:val="28"/>
          <w:szCs w:val="28"/>
        </w:rPr>
        <w:t>, G-</w:t>
      </w:r>
      <w:proofErr w:type="spellStart"/>
      <w:r>
        <w:rPr>
          <w:rFonts w:ascii="Times New Roman" w:hAnsi="Times New Roman"/>
          <w:sz w:val="28"/>
          <w:szCs w:val="28"/>
        </w:rPr>
        <w:t>dur</w:t>
      </w:r>
      <w:proofErr w:type="spellEnd"/>
      <w:r>
        <w:rPr>
          <w:rFonts w:ascii="Times New Roman" w:hAnsi="Times New Roman"/>
          <w:sz w:val="28"/>
          <w:szCs w:val="28"/>
        </w:rPr>
        <w:t xml:space="preserve">,  </w:t>
      </w:r>
      <w:r>
        <w:rPr>
          <w:rFonts w:ascii="Times New Roman" w:hAnsi="Times New Roman"/>
          <w:sz w:val="28"/>
          <w:szCs w:val="28"/>
          <w:lang w:val="en-US"/>
        </w:rPr>
        <w:t>A</w:t>
      </w:r>
      <w:r>
        <w:rPr>
          <w:rFonts w:ascii="Times New Roman" w:hAnsi="Times New Roman"/>
          <w:sz w:val="28"/>
          <w:szCs w:val="28"/>
        </w:rPr>
        <w:t>-</w:t>
      </w:r>
      <w:r>
        <w:rPr>
          <w:rFonts w:ascii="Times New Roman" w:hAnsi="Times New Roman"/>
          <w:sz w:val="28"/>
          <w:szCs w:val="28"/>
          <w:lang w:val="en-US"/>
        </w:rPr>
        <w:t>du</w:t>
      </w:r>
      <w:r>
        <w:rPr>
          <w:rFonts w:ascii="Times New Roman" w:hAnsi="Times New Roman"/>
          <w:sz w:val="28"/>
          <w:szCs w:val="28"/>
          <w:lang w:val="en-GB"/>
        </w:rPr>
        <w:t>r</w:t>
      </w:r>
      <w:r>
        <w:rPr>
          <w:rFonts w:ascii="Times New Roman" w:hAnsi="Times New Roman"/>
          <w:sz w:val="28"/>
          <w:szCs w:val="28"/>
        </w:rPr>
        <w:t xml:space="preserve">, </w:t>
      </w:r>
      <w:r>
        <w:rPr>
          <w:rFonts w:ascii="Times New Roman" w:hAnsi="Times New Roman"/>
          <w:sz w:val="28"/>
          <w:szCs w:val="28"/>
          <w:lang w:val="en-GB"/>
        </w:rPr>
        <w:t>E</w:t>
      </w:r>
      <w:r>
        <w:rPr>
          <w:rFonts w:ascii="Times New Roman" w:hAnsi="Times New Roman"/>
          <w:sz w:val="28"/>
          <w:szCs w:val="28"/>
        </w:rPr>
        <w:t>-</w:t>
      </w:r>
      <w:proofErr w:type="spellStart"/>
      <w:r>
        <w:rPr>
          <w:rFonts w:ascii="Times New Roman" w:hAnsi="Times New Roman"/>
          <w:sz w:val="28"/>
          <w:szCs w:val="28"/>
          <w:lang w:val="en-GB"/>
        </w:rPr>
        <w:t>dur</w:t>
      </w:r>
      <w:proofErr w:type="spellEnd"/>
      <w:r>
        <w:rPr>
          <w:rFonts w:ascii="Times New Roman" w:hAnsi="Times New Roman"/>
          <w:sz w:val="28"/>
          <w:szCs w:val="28"/>
        </w:rPr>
        <w:t xml:space="preserve"> – начиная с открытой струны.</w:t>
      </w:r>
    </w:p>
    <w:p w:rsidR="00A67DA5" w:rsidRDefault="00A67DA5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Чтение нот с листа. Упражнения  на развитие координации.</w:t>
      </w:r>
    </w:p>
    <w:p w:rsidR="00A67DA5" w:rsidRDefault="00A67DA5" w:rsidP="00F916A7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В течение 2-го полугодия  обучения ученик должен пройти:</w:t>
      </w:r>
    </w:p>
    <w:p w:rsidR="00A67DA5" w:rsidRDefault="00A67DA5" w:rsidP="00D7768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гаммы C-</w:t>
      </w:r>
      <w:proofErr w:type="spellStart"/>
      <w:r>
        <w:rPr>
          <w:rFonts w:ascii="Times New Roman" w:hAnsi="Times New Roman"/>
          <w:sz w:val="28"/>
          <w:szCs w:val="28"/>
        </w:rPr>
        <w:t>dur</w:t>
      </w:r>
      <w:proofErr w:type="spellEnd"/>
      <w:r>
        <w:rPr>
          <w:rFonts w:ascii="Times New Roman" w:hAnsi="Times New Roman"/>
          <w:sz w:val="28"/>
          <w:szCs w:val="28"/>
        </w:rPr>
        <w:t>, G-</w:t>
      </w:r>
      <w:proofErr w:type="spellStart"/>
      <w:r>
        <w:rPr>
          <w:rFonts w:ascii="Times New Roman" w:hAnsi="Times New Roman"/>
          <w:sz w:val="28"/>
          <w:szCs w:val="28"/>
        </w:rPr>
        <w:t>dur</w:t>
      </w:r>
      <w:proofErr w:type="spellEnd"/>
      <w:r>
        <w:rPr>
          <w:rFonts w:ascii="Times New Roman" w:hAnsi="Times New Roman"/>
          <w:sz w:val="28"/>
          <w:szCs w:val="28"/>
        </w:rPr>
        <w:t xml:space="preserve">  ударом  </w:t>
      </w:r>
      <w:proofErr w:type="gramStart"/>
      <w:r>
        <w:rPr>
          <w:rFonts w:ascii="Times New Roman" w:hAnsi="Times New Roman"/>
          <w:sz w:val="28"/>
          <w:szCs w:val="28"/>
        </w:rPr>
        <w:t>П</w:t>
      </w:r>
      <w:proofErr w:type="gramEnd"/>
      <w:r>
        <w:rPr>
          <w:rFonts w:ascii="Times New Roman" w:hAnsi="Times New Roman"/>
          <w:sz w:val="28"/>
          <w:szCs w:val="28"/>
        </w:rPr>
        <w:t>, переменный удар П</w:t>
      </w:r>
      <w:r>
        <w:rPr>
          <w:rFonts w:ascii="Times New Roman" w:hAnsi="Times New Roman"/>
          <w:sz w:val="28"/>
          <w:szCs w:val="28"/>
          <w:lang w:val="en-GB"/>
        </w:rPr>
        <w:t>V</w:t>
      </w:r>
      <w:r w:rsidR="00F916A7">
        <w:rPr>
          <w:rFonts w:ascii="Times New Roman" w:hAnsi="Times New Roman"/>
          <w:sz w:val="28"/>
          <w:szCs w:val="28"/>
        </w:rPr>
        <w:t>, дубль- штрих;</w:t>
      </w:r>
      <w:r>
        <w:rPr>
          <w:rFonts w:ascii="Times New Roman" w:hAnsi="Times New Roman"/>
          <w:sz w:val="28"/>
          <w:szCs w:val="28"/>
        </w:rPr>
        <w:t xml:space="preserve">       </w:t>
      </w:r>
    </w:p>
    <w:p w:rsidR="00A67DA5" w:rsidRDefault="00A67DA5" w:rsidP="00D7768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 этюда;</w:t>
      </w:r>
    </w:p>
    <w:p w:rsidR="00A67DA5" w:rsidRDefault="004F6E63" w:rsidP="00D7768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6</w:t>
      </w:r>
      <w:r w:rsidR="00D77684">
        <w:rPr>
          <w:rFonts w:ascii="Times New Roman" w:hAnsi="Times New Roman"/>
          <w:sz w:val="28"/>
          <w:szCs w:val="28"/>
        </w:rPr>
        <w:t>-</w:t>
      </w:r>
      <w:r>
        <w:rPr>
          <w:rFonts w:ascii="Times New Roman" w:hAnsi="Times New Roman"/>
          <w:sz w:val="28"/>
          <w:szCs w:val="28"/>
        </w:rPr>
        <w:t>8</w:t>
      </w:r>
      <w:r w:rsidR="00D77684">
        <w:rPr>
          <w:rFonts w:ascii="Times New Roman" w:hAnsi="Times New Roman"/>
          <w:sz w:val="28"/>
          <w:szCs w:val="28"/>
        </w:rPr>
        <w:t xml:space="preserve"> </w:t>
      </w:r>
      <w:r w:rsidR="00A67DA5">
        <w:rPr>
          <w:rFonts w:ascii="Times New Roman" w:hAnsi="Times New Roman"/>
          <w:sz w:val="28"/>
          <w:szCs w:val="28"/>
        </w:rPr>
        <w:t>песен и пьес различного характера, включая переложения зарубежных и отечественных композиторов.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</w:t>
      </w:r>
      <w:r w:rsidRPr="003E11EA"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>Чтение  нот с листа. Подбор по слуху.  Игра в ансамбле с педагогом.</w:t>
      </w:r>
    </w:p>
    <w:p w:rsidR="00A67DA5" w:rsidRDefault="00A67DA5" w:rsidP="00777CF8">
      <w:pPr>
        <w:spacing w:before="28" w:after="0" w:line="240" w:lineRule="auto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b/>
          <w:sz w:val="28"/>
          <w:szCs w:val="28"/>
        </w:rPr>
        <w:t xml:space="preserve">За учебный год учащийся должен </w:t>
      </w:r>
      <w:r w:rsidR="00402A76">
        <w:rPr>
          <w:rFonts w:ascii="Times New Roman" w:eastAsia="Times New Roman" w:hAnsi="Times New Roman"/>
          <w:b/>
          <w:sz w:val="28"/>
          <w:szCs w:val="28"/>
        </w:rPr>
        <w:t>исполнить</w:t>
      </w:r>
      <w:r>
        <w:rPr>
          <w:rFonts w:ascii="Times New Roman" w:eastAsia="Times New Roman" w:hAnsi="Times New Roman"/>
          <w:sz w:val="28"/>
          <w:szCs w:val="28"/>
        </w:rPr>
        <w:t>:</w:t>
      </w:r>
    </w:p>
    <w:p w:rsidR="00A67DA5" w:rsidRDefault="00A67DA5" w:rsidP="00777CF8">
      <w:pPr>
        <w:spacing w:before="28" w:after="0" w:line="240" w:lineRule="auto"/>
        <w:jc w:val="both"/>
        <w:rPr>
          <w:rFonts w:ascii="Times New Roman" w:eastAsia="Times New Roman" w:hAnsi="Times New Roman"/>
          <w:b/>
          <w:i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ab/>
      </w:r>
      <w:r>
        <w:rPr>
          <w:rFonts w:ascii="Times New Roman" w:eastAsia="Times New Roman" w:hAnsi="Times New Roman"/>
          <w:sz w:val="28"/>
          <w:szCs w:val="28"/>
        </w:rPr>
        <w:tab/>
      </w:r>
      <w:r>
        <w:rPr>
          <w:rFonts w:ascii="Times New Roman" w:eastAsia="Times New Roman" w:hAnsi="Times New Roman"/>
          <w:sz w:val="28"/>
          <w:szCs w:val="28"/>
        </w:rPr>
        <w:tab/>
      </w:r>
      <w:r>
        <w:rPr>
          <w:rFonts w:ascii="Times New Roman" w:eastAsia="Times New Roman" w:hAnsi="Times New Roman"/>
          <w:sz w:val="28"/>
          <w:szCs w:val="28"/>
        </w:rPr>
        <w:tab/>
      </w:r>
      <w:r>
        <w:rPr>
          <w:rFonts w:ascii="Times New Roman" w:eastAsia="Times New Roman" w:hAnsi="Times New Roman"/>
          <w:sz w:val="28"/>
          <w:szCs w:val="28"/>
        </w:rPr>
        <w:tab/>
      </w:r>
      <w:r>
        <w:rPr>
          <w:rFonts w:ascii="Times New Roman" w:eastAsia="Times New Roman" w:hAnsi="Times New Roman"/>
          <w:sz w:val="28"/>
          <w:szCs w:val="28"/>
        </w:rPr>
        <w:tab/>
      </w:r>
      <w:r>
        <w:rPr>
          <w:rFonts w:ascii="Times New Roman" w:eastAsia="Times New Roman" w:hAnsi="Times New Roman"/>
          <w:sz w:val="28"/>
          <w:szCs w:val="28"/>
        </w:rPr>
        <w:tab/>
      </w:r>
      <w:r>
        <w:rPr>
          <w:rFonts w:ascii="Times New Roman" w:eastAsia="Times New Roman" w:hAnsi="Times New Roman"/>
          <w:sz w:val="28"/>
          <w:szCs w:val="28"/>
        </w:rPr>
        <w:tab/>
      </w:r>
      <w:r>
        <w:rPr>
          <w:rFonts w:ascii="Times New Roman" w:eastAsia="Times New Roman" w:hAnsi="Times New Roman"/>
          <w:sz w:val="28"/>
          <w:szCs w:val="28"/>
        </w:rPr>
        <w:tab/>
      </w:r>
      <w:r>
        <w:rPr>
          <w:rFonts w:ascii="Times New Roman" w:eastAsia="Times New Roman" w:hAnsi="Times New Roman"/>
          <w:sz w:val="28"/>
          <w:szCs w:val="28"/>
        </w:rPr>
        <w:tab/>
      </w:r>
      <w:r>
        <w:rPr>
          <w:rFonts w:ascii="Times New Roman" w:eastAsia="Times New Roman" w:hAnsi="Times New Roman"/>
          <w:sz w:val="28"/>
          <w:szCs w:val="28"/>
        </w:rPr>
        <w:tab/>
        <w:t xml:space="preserve">      </w:t>
      </w:r>
      <w:r>
        <w:rPr>
          <w:rFonts w:ascii="Times New Roman" w:eastAsia="Times New Roman" w:hAnsi="Times New Roman"/>
          <w:b/>
          <w:i/>
          <w:sz w:val="28"/>
          <w:szCs w:val="28"/>
        </w:rPr>
        <w:t xml:space="preserve">Таблица </w:t>
      </w:r>
      <w:r w:rsidR="006B38A7">
        <w:rPr>
          <w:rFonts w:ascii="Times New Roman" w:eastAsia="Times New Roman" w:hAnsi="Times New Roman"/>
          <w:b/>
          <w:i/>
          <w:sz w:val="28"/>
          <w:szCs w:val="28"/>
        </w:rPr>
        <w:t>3</w:t>
      </w: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4920"/>
        <w:gridCol w:w="4920"/>
      </w:tblGrid>
      <w:tr w:rsidR="00A67DA5">
        <w:trPr>
          <w:trHeight w:val="389"/>
        </w:trPr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67DA5" w:rsidRDefault="00A67DA5">
            <w:pPr>
              <w:spacing w:before="28" w:after="0" w:line="360" w:lineRule="auto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1 полугодие</w:t>
            </w:r>
          </w:p>
        </w:tc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67DA5" w:rsidRDefault="00A67DA5">
            <w:pPr>
              <w:spacing w:before="28" w:after="0" w:line="360" w:lineRule="auto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2 полугодие</w:t>
            </w:r>
          </w:p>
        </w:tc>
      </w:tr>
      <w:tr w:rsidR="00A67DA5">
        <w:trPr>
          <w:trHeight w:val="389"/>
        </w:trPr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77CF8" w:rsidRDefault="00A67DA5">
            <w:pPr>
              <w:spacing w:before="28" w:after="0" w:line="360" w:lineRule="auto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Декабрь </w:t>
            </w:r>
            <w:proofErr w:type="gramStart"/>
            <w:r>
              <w:rPr>
                <w:rFonts w:ascii="Times New Roman" w:eastAsia="Times New Roman" w:hAnsi="Times New Roman"/>
                <w:sz w:val="28"/>
                <w:szCs w:val="28"/>
              </w:rPr>
              <w:t>–</w:t>
            </w:r>
            <w:r w:rsidR="007E6859">
              <w:rPr>
                <w:rFonts w:ascii="Times New Roman" w:eastAsia="Times New Roman" w:hAnsi="Times New Roman"/>
                <w:sz w:val="28"/>
                <w:szCs w:val="28"/>
              </w:rPr>
              <w:t>(</w:t>
            </w:r>
            <w:proofErr w:type="gramEnd"/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 </w:t>
            </w:r>
            <w:r w:rsidR="007E6859">
              <w:rPr>
                <w:rFonts w:ascii="Times New Roman" w:eastAsia="Times New Roman" w:hAnsi="Times New Roman"/>
                <w:sz w:val="28"/>
                <w:szCs w:val="28"/>
              </w:rPr>
              <w:t>академический концерт)</w:t>
            </w:r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 </w:t>
            </w:r>
          </w:p>
          <w:p w:rsidR="00A67DA5" w:rsidRDefault="00A67DA5" w:rsidP="007E6859">
            <w:pPr>
              <w:spacing w:before="28" w:after="0" w:line="360" w:lineRule="auto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(</w:t>
            </w:r>
            <w:r w:rsidR="007E6859">
              <w:rPr>
                <w:rFonts w:ascii="Times New Roman" w:eastAsia="Times New Roman" w:hAnsi="Times New Roman"/>
                <w:sz w:val="28"/>
                <w:szCs w:val="28"/>
              </w:rPr>
              <w:t>2</w:t>
            </w:r>
            <w:r>
              <w:rPr>
                <w:rFonts w:ascii="Times New Roman" w:eastAsia="Times New Roman" w:hAnsi="Times New Roman"/>
                <w:sz w:val="28"/>
                <w:szCs w:val="28"/>
              </w:rPr>
              <w:t>разнохарактерных пьесы)</w:t>
            </w:r>
            <w:r w:rsidR="00793C69">
              <w:rPr>
                <w:rFonts w:ascii="Times New Roman" w:eastAsia="Times New Roman" w:hAnsi="Times New Roman"/>
                <w:sz w:val="28"/>
                <w:szCs w:val="28"/>
              </w:rPr>
              <w:t>.</w:t>
            </w:r>
          </w:p>
        </w:tc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77CF8" w:rsidRDefault="00A67DA5" w:rsidP="00777CF8">
            <w:pPr>
              <w:spacing w:before="28" w:after="0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Май – экзамен</w:t>
            </w:r>
            <w:r w:rsidR="00B36FD0">
              <w:rPr>
                <w:rFonts w:ascii="Times New Roman" w:eastAsia="Times New Roman" w:hAnsi="Times New Roman"/>
                <w:sz w:val="28"/>
                <w:szCs w:val="28"/>
              </w:rPr>
              <w:t xml:space="preserve"> (зачет)</w:t>
            </w:r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 </w:t>
            </w:r>
          </w:p>
          <w:p w:rsidR="00A67DA5" w:rsidRDefault="00A67DA5" w:rsidP="00EA1CBF">
            <w:pPr>
              <w:spacing w:before="28" w:after="0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(</w:t>
            </w:r>
            <w:r w:rsidR="00EA1CBF">
              <w:rPr>
                <w:rFonts w:ascii="Times New Roman" w:eastAsia="Times New Roman" w:hAnsi="Times New Roman"/>
                <w:sz w:val="28"/>
                <w:szCs w:val="28"/>
              </w:rPr>
              <w:t xml:space="preserve">две </w:t>
            </w:r>
            <w:r>
              <w:rPr>
                <w:rFonts w:ascii="Times New Roman" w:eastAsia="Times New Roman" w:hAnsi="Times New Roman"/>
                <w:sz w:val="28"/>
                <w:szCs w:val="28"/>
              </w:rPr>
              <w:t>разнохарактерные пьесы</w:t>
            </w:r>
            <w:r w:rsidR="00EA1CBF">
              <w:rPr>
                <w:rFonts w:ascii="Times New Roman" w:eastAsia="Times New Roman" w:hAnsi="Times New Roman"/>
                <w:sz w:val="28"/>
                <w:szCs w:val="28"/>
              </w:rPr>
              <w:t xml:space="preserve"> и этюд</w:t>
            </w:r>
            <w:r>
              <w:rPr>
                <w:rFonts w:ascii="Times New Roman" w:eastAsia="Times New Roman" w:hAnsi="Times New Roman"/>
                <w:sz w:val="28"/>
                <w:szCs w:val="28"/>
              </w:rPr>
              <w:t>)</w:t>
            </w:r>
            <w:r w:rsidR="00793C69">
              <w:rPr>
                <w:rFonts w:ascii="Times New Roman" w:eastAsia="Times New Roman" w:hAnsi="Times New Roman"/>
                <w:sz w:val="28"/>
                <w:szCs w:val="28"/>
              </w:rPr>
              <w:t>.</w:t>
            </w:r>
          </w:p>
        </w:tc>
      </w:tr>
    </w:tbl>
    <w:p w:rsidR="00C04B0C" w:rsidRDefault="00C04B0C">
      <w:pPr>
        <w:spacing w:after="0" w:line="360" w:lineRule="auto"/>
        <w:jc w:val="both"/>
        <w:rPr>
          <w:rFonts w:ascii="Times New Roman" w:hAnsi="Times New Roman"/>
          <w:b/>
          <w:sz w:val="28"/>
          <w:szCs w:val="28"/>
        </w:rPr>
      </w:pPr>
    </w:p>
    <w:p w:rsidR="003279ED" w:rsidRDefault="003279ED">
      <w:pPr>
        <w:spacing w:after="0" w:line="360" w:lineRule="auto"/>
        <w:jc w:val="both"/>
        <w:rPr>
          <w:rFonts w:ascii="Times New Roman" w:hAnsi="Times New Roman"/>
          <w:b/>
          <w:sz w:val="28"/>
          <w:szCs w:val="28"/>
        </w:rPr>
      </w:pPr>
    </w:p>
    <w:p w:rsidR="00A67DA5" w:rsidRDefault="00A67DA5">
      <w:pPr>
        <w:spacing w:after="0" w:line="360" w:lineRule="auto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Примерный репертуарный список переводного экзамена</w:t>
      </w:r>
      <w:r w:rsidR="00F916A7">
        <w:rPr>
          <w:rFonts w:ascii="Times New Roman" w:hAnsi="Times New Roman"/>
          <w:b/>
          <w:sz w:val="28"/>
          <w:szCs w:val="28"/>
        </w:rPr>
        <w:t xml:space="preserve"> (зачета)</w:t>
      </w:r>
      <w:r>
        <w:rPr>
          <w:rFonts w:ascii="Times New Roman" w:hAnsi="Times New Roman"/>
          <w:b/>
          <w:sz w:val="28"/>
          <w:szCs w:val="28"/>
        </w:rPr>
        <w:t>: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1. Моцарт В. А. </w:t>
      </w:r>
      <w:proofErr w:type="spellStart"/>
      <w:r>
        <w:rPr>
          <w:rFonts w:ascii="Times New Roman" w:hAnsi="Times New Roman"/>
          <w:sz w:val="28"/>
          <w:szCs w:val="28"/>
        </w:rPr>
        <w:t>Allegretto</w:t>
      </w:r>
      <w:proofErr w:type="spellEnd"/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Украинская народная песня «Ой, </w:t>
      </w:r>
      <w:proofErr w:type="spellStart"/>
      <w:r>
        <w:rPr>
          <w:rFonts w:ascii="Times New Roman" w:hAnsi="Times New Roman"/>
          <w:sz w:val="28"/>
          <w:szCs w:val="28"/>
        </w:rPr>
        <w:t>джигуне</w:t>
      </w:r>
      <w:proofErr w:type="spellEnd"/>
      <w:r>
        <w:rPr>
          <w:rFonts w:ascii="Times New Roman" w:hAnsi="Times New Roman"/>
          <w:sz w:val="28"/>
          <w:szCs w:val="28"/>
        </w:rPr>
        <w:t xml:space="preserve">, </w:t>
      </w:r>
      <w:proofErr w:type="spellStart"/>
      <w:r>
        <w:rPr>
          <w:rFonts w:ascii="Times New Roman" w:hAnsi="Times New Roman"/>
          <w:sz w:val="28"/>
          <w:szCs w:val="28"/>
        </w:rPr>
        <w:t>джигуне</w:t>
      </w:r>
      <w:proofErr w:type="spellEnd"/>
      <w:r>
        <w:rPr>
          <w:rFonts w:ascii="Times New Roman" w:hAnsi="Times New Roman"/>
          <w:sz w:val="28"/>
          <w:szCs w:val="28"/>
        </w:rPr>
        <w:t>»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</w:t>
      </w:r>
      <w:proofErr w:type="spellStart"/>
      <w:r>
        <w:rPr>
          <w:rFonts w:ascii="Times New Roman" w:hAnsi="Times New Roman"/>
          <w:sz w:val="28"/>
          <w:szCs w:val="28"/>
        </w:rPr>
        <w:t>Ша</w:t>
      </w:r>
      <w:r w:rsidR="00F916A7">
        <w:rPr>
          <w:rFonts w:ascii="Times New Roman" w:hAnsi="Times New Roman"/>
          <w:sz w:val="28"/>
          <w:szCs w:val="28"/>
        </w:rPr>
        <w:t>инский</w:t>
      </w:r>
      <w:proofErr w:type="spellEnd"/>
      <w:r w:rsidR="00F916A7">
        <w:rPr>
          <w:rFonts w:ascii="Times New Roman" w:hAnsi="Times New Roman"/>
          <w:sz w:val="28"/>
          <w:szCs w:val="28"/>
        </w:rPr>
        <w:t xml:space="preserve"> В. Песенка про кузнечика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2. Гайдн Й.   Песенка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Калинников В. Журавель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Русская народная песня «Вы послушайте, ребята»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A67DA5" w:rsidRDefault="00A67DA5">
      <w:pPr>
        <w:spacing w:after="0" w:line="360" w:lineRule="auto"/>
        <w:jc w:val="both"/>
        <w:rPr>
          <w:rFonts w:ascii="Times New Roman" w:eastAsia="Times New Roman" w:hAnsi="Times New Roman"/>
          <w:b/>
          <w:sz w:val="28"/>
          <w:szCs w:val="28"/>
        </w:rPr>
      </w:pPr>
      <w:r>
        <w:rPr>
          <w:rFonts w:ascii="Times New Roman" w:eastAsia="Times New Roman" w:hAnsi="Times New Roman"/>
          <w:b/>
          <w:sz w:val="28"/>
          <w:szCs w:val="28"/>
        </w:rPr>
        <w:t>Второй класс (2 часа в неделю)</w:t>
      </w:r>
    </w:p>
    <w:p w:rsidR="00A67DA5" w:rsidRDefault="00A67DA5">
      <w:pPr>
        <w:spacing w:before="28" w:after="0" w:line="360" w:lineRule="auto"/>
        <w:ind w:firstLine="706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Работа над дальнейшей стабилизацией посадки и постановки исполнительского аппарата, координацией рук. Освоение технологии исполнения основных штрихов (стаккато,  легато). Освоение приема «Тремоло». Дальнейшее освоение игры медиатором. Освоение более сложных ритмических рисунков. Контроль над свободой исполнительского аппарата.</w:t>
      </w:r>
    </w:p>
    <w:p w:rsidR="00A67DA5" w:rsidRDefault="00A67DA5">
      <w:pPr>
        <w:spacing w:before="28" w:after="0" w:line="360" w:lineRule="auto"/>
        <w:ind w:firstLine="706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Освоение I,  II,  III позиций. Освоение переходов в смежные позиции.</w:t>
      </w:r>
    </w:p>
    <w:p w:rsidR="00A67DA5" w:rsidRDefault="00A67DA5">
      <w:pPr>
        <w:spacing w:before="28" w:after="0" w:line="360" w:lineRule="auto"/>
        <w:ind w:firstLine="706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 xml:space="preserve">Применение динамики как средства музыкальной выразительности для создания яркого художественного образа. Контроль над  свободой игровых </w:t>
      </w:r>
      <w:r>
        <w:rPr>
          <w:rFonts w:ascii="Times New Roman" w:eastAsia="Times New Roman" w:hAnsi="Times New Roman"/>
          <w:sz w:val="28"/>
          <w:szCs w:val="28"/>
        </w:rPr>
        <w:lastRenderedPageBreak/>
        <w:t>движений. Слуховой контроль над качеством звука. Знакомство с основными музыкальными терминами.</w:t>
      </w:r>
    </w:p>
    <w:p w:rsidR="00A67DA5" w:rsidRDefault="00A67DA5">
      <w:pPr>
        <w:spacing w:before="28" w:after="0" w:line="360" w:lineRule="auto"/>
        <w:ind w:firstLine="706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 xml:space="preserve">Игра хроматических, динамических, </w:t>
      </w:r>
      <w:proofErr w:type="gramStart"/>
      <w:r>
        <w:rPr>
          <w:rFonts w:ascii="Times New Roman" w:eastAsia="Times New Roman" w:hAnsi="Times New Roman"/>
          <w:sz w:val="28"/>
          <w:szCs w:val="28"/>
        </w:rPr>
        <w:t>ритмических упражнений</w:t>
      </w:r>
      <w:proofErr w:type="gramEnd"/>
      <w:r>
        <w:rPr>
          <w:rFonts w:ascii="Times New Roman" w:eastAsia="Times New Roman" w:hAnsi="Times New Roman"/>
          <w:sz w:val="28"/>
          <w:szCs w:val="28"/>
        </w:rPr>
        <w:t xml:space="preserve">, охватывающих освоенный учеником диапазон инструмента. </w:t>
      </w:r>
    </w:p>
    <w:p w:rsidR="00A67DA5" w:rsidRDefault="00402A76">
      <w:pPr>
        <w:spacing w:before="28" w:after="0" w:line="360" w:lineRule="auto"/>
        <w:ind w:firstLine="706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течение 2</w:t>
      </w:r>
      <w:r w:rsidR="00A67DA5">
        <w:rPr>
          <w:rFonts w:ascii="Times New Roman" w:hAnsi="Times New Roman"/>
          <w:sz w:val="28"/>
          <w:szCs w:val="28"/>
        </w:rPr>
        <w:t xml:space="preserve"> года обучения ученик должен пройти:</w:t>
      </w:r>
    </w:p>
    <w:p w:rsidR="00A67DA5" w:rsidRDefault="00A67DA5" w:rsidP="00F916A7">
      <w:pPr>
        <w:spacing w:before="28"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 xml:space="preserve">мажорные и минорные </w:t>
      </w:r>
      <w:proofErr w:type="spellStart"/>
      <w:r>
        <w:rPr>
          <w:rFonts w:ascii="Times New Roman" w:eastAsia="Times New Roman" w:hAnsi="Times New Roman"/>
          <w:sz w:val="28"/>
          <w:szCs w:val="28"/>
        </w:rPr>
        <w:t>однооктавные</w:t>
      </w:r>
      <w:proofErr w:type="spellEnd"/>
      <w:r>
        <w:rPr>
          <w:rFonts w:ascii="Times New Roman" w:eastAsia="Times New Roman" w:hAnsi="Times New Roman"/>
          <w:sz w:val="28"/>
          <w:szCs w:val="28"/>
        </w:rPr>
        <w:t xml:space="preserve"> гаммы: </w:t>
      </w:r>
      <w:r>
        <w:rPr>
          <w:rFonts w:ascii="Times New Roman" w:eastAsia="Times New Roman" w:hAnsi="Times New Roman"/>
          <w:sz w:val="28"/>
          <w:szCs w:val="28"/>
          <w:lang w:val="en-GB"/>
        </w:rPr>
        <w:t>F</w:t>
      </w:r>
      <w:r w:rsidR="00F916A7">
        <w:rPr>
          <w:rFonts w:ascii="Times New Roman" w:eastAsia="Times New Roman" w:hAnsi="Times New Roman"/>
          <w:sz w:val="28"/>
          <w:szCs w:val="28"/>
        </w:rPr>
        <w:t>-</w:t>
      </w:r>
      <w:proofErr w:type="spellStart"/>
      <w:r>
        <w:rPr>
          <w:rFonts w:ascii="Times New Roman" w:eastAsia="Times New Roman" w:hAnsi="Times New Roman"/>
          <w:sz w:val="28"/>
          <w:szCs w:val="28"/>
          <w:lang w:val="en-GB"/>
        </w:rPr>
        <w:t>dur</w:t>
      </w:r>
      <w:proofErr w:type="spellEnd"/>
      <w:r>
        <w:rPr>
          <w:rFonts w:ascii="Times New Roman" w:eastAsia="Times New Roman" w:hAnsi="Times New Roman"/>
          <w:sz w:val="28"/>
          <w:szCs w:val="28"/>
        </w:rPr>
        <w:t xml:space="preserve">, </w:t>
      </w:r>
      <w:r>
        <w:rPr>
          <w:rFonts w:ascii="Times New Roman" w:eastAsia="Times New Roman" w:hAnsi="Times New Roman"/>
          <w:sz w:val="28"/>
          <w:szCs w:val="28"/>
          <w:lang w:val="en-GB"/>
        </w:rPr>
        <w:t>B</w:t>
      </w:r>
      <w:r>
        <w:rPr>
          <w:rFonts w:ascii="Times New Roman" w:eastAsia="Times New Roman" w:hAnsi="Times New Roman"/>
          <w:sz w:val="28"/>
          <w:szCs w:val="28"/>
        </w:rPr>
        <w:t>-</w:t>
      </w:r>
      <w:proofErr w:type="spellStart"/>
      <w:r>
        <w:rPr>
          <w:rFonts w:ascii="Times New Roman" w:eastAsia="Times New Roman" w:hAnsi="Times New Roman"/>
          <w:sz w:val="28"/>
          <w:szCs w:val="28"/>
          <w:lang w:val="en-GB"/>
        </w:rPr>
        <w:t>dur</w:t>
      </w:r>
      <w:proofErr w:type="spellEnd"/>
      <w:proofErr w:type="gramStart"/>
      <w:r w:rsidRPr="003E11EA">
        <w:rPr>
          <w:rFonts w:ascii="Times New Roman" w:eastAsia="Times New Roman" w:hAnsi="Times New Roman"/>
          <w:sz w:val="28"/>
          <w:szCs w:val="28"/>
        </w:rPr>
        <w:t>,</w:t>
      </w:r>
      <w:r>
        <w:rPr>
          <w:rFonts w:ascii="Times New Roman" w:eastAsia="Times New Roman" w:hAnsi="Times New Roman"/>
          <w:sz w:val="28"/>
          <w:szCs w:val="28"/>
        </w:rPr>
        <w:t xml:space="preserve">  </w:t>
      </w:r>
      <w:r>
        <w:rPr>
          <w:rFonts w:ascii="Times New Roman" w:eastAsia="Times New Roman" w:hAnsi="Times New Roman"/>
          <w:sz w:val="28"/>
          <w:szCs w:val="28"/>
          <w:lang w:val="en-GB"/>
        </w:rPr>
        <w:t>a</w:t>
      </w:r>
      <w:proofErr w:type="gramEnd"/>
      <w:r>
        <w:rPr>
          <w:rFonts w:ascii="Times New Roman" w:eastAsia="Times New Roman" w:hAnsi="Times New Roman"/>
          <w:sz w:val="28"/>
          <w:szCs w:val="28"/>
        </w:rPr>
        <w:t>-</w:t>
      </w:r>
      <w:r>
        <w:rPr>
          <w:rFonts w:ascii="Times New Roman" w:eastAsia="Times New Roman" w:hAnsi="Times New Roman"/>
          <w:sz w:val="28"/>
          <w:szCs w:val="28"/>
          <w:lang w:val="en-GB"/>
        </w:rPr>
        <w:t>moll</w:t>
      </w:r>
      <w:r>
        <w:rPr>
          <w:rFonts w:ascii="Times New Roman" w:eastAsia="Times New Roman" w:hAnsi="Times New Roman"/>
          <w:sz w:val="28"/>
          <w:szCs w:val="28"/>
        </w:rPr>
        <w:t xml:space="preserve">, </w:t>
      </w:r>
      <w:r>
        <w:rPr>
          <w:rFonts w:ascii="Times New Roman" w:eastAsia="Times New Roman" w:hAnsi="Times New Roman"/>
          <w:sz w:val="28"/>
          <w:szCs w:val="28"/>
          <w:lang w:val="en-GB"/>
        </w:rPr>
        <w:t>c</w:t>
      </w:r>
      <w:r>
        <w:rPr>
          <w:rFonts w:ascii="Times New Roman" w:eastAsia="Times New Roman" w:hAnsi="Times New Roman"/>
          <w:sz w:val="28"/>
          <w:szCs w:val="28"/>
        </w:rPr>
        <w:t>-</w:t>
      </w:r>
      <w:r>
        <w:rPr>
          <w:rFonts w:ascii="Times New Roman" w:eastAsia="Times New Roman" w:hAnsi="Times New Roman"/>
          <w:sz w:val="28"/>
          <w:szCs w:val="28"/>
          <w:lang w:val="en-GB"/>
        </w:rPr>
        <w:t>moll</w:t>
      </w:r>
      <w:r>
        <w:rPr>
          <w:rFonts w:ascii="Times New Roman" w:eastAsia="Times New Roman" w:hAnsi="Times New Roman"/>
          <w:sz w:val="28"/>
          <w:szCs w:val="28"/>
        </w:rPr>
        <w:t xml:space="preserve"> от 1-го пальца (на двух струнах);</w:t>
      </w:r>
    </w:p>
    <w:p w:rsidR="00A67DA5" w:rsidRDefault="00A67DA5" w:rsidP="00F916A7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 xml:space="preserve">штрихи в </w:t>
      </w:r>
      <w:r w:rsidR="00F916A7">
        <w:rPr>
          <w:rFonts w:ascii="Times New Roman" w:eastAsia="Times New Roman" w:hAnsi="Times New Roman"/>
          <w:sz w:val="28"/>
          <w:szCs w:val="28"/>
        </w:rPr>
        <w:t>гаммах</w:t>
      </w:r>
      <w:r>
        <w:rPr>
          <w:rFonts w:ascii="Times New Roman" w:eastAsia="Times New Roman" w:hAnsi="Times New Roman"/>
          <w:sz w:val="28"/>
          <w:szCs w:val="28"/>
        </w:rPr>
        <w:t>: ПП,VV, П</w:t>
      </w:r>
      <w:proofErr w:type="gramStart"/>
      <w:r>
        <w:rPr>
          <w:rFonts w:ascii="Times New Roman" w:eastAsia="Times New Roman" w:hAnsi="Times New Roman"/>
          <w:sz w:val="28"/>
          <w:szCs w:val="28"/>
        </w:rPr>
        <w:t>V</w:t>
      </w:r>
      <w:proofErr w:type="gramEnd"/>
      <w:r>
        <w:rPr>
          <w:rFonts w:ascii="Times New Roman" w:eastAsia="Times New Roman" w:hAnsi="Times New Roman"/>
          <w:sz w:val="28"/>
          <w:szCs w:val="28"/>
        </w:rPr>
        <w:t>, дубль штрих, пунктирный ритм, пиццикато большим пальцем, тремоло (по возможности.)</w:t>
      </w:r>
      <w:r>
        <w:rPr>
          <w:rFonts w:ascii="Times New Roman" w:hAnsi="Times New Roman"/>
          <w:sz w:val="28"/>
          <w:szCs w:val="28"/>
        </w:rPr>
        <w:t>, пунктирный  ритм и элементы тремоло (по возможности);</w:t>
      </w:r>
    </w:p>
    <w:p w:rsidR="00A67DA5" w:rsidRDefault="00494062" w:rsidP="00F916A7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</w:t>
      </w:r>
      <w:r w:rsidR="00A67DA5">
        <w:rPr>
          <w:rFonts w:ascii="Times New Roman" w:hAnsi="Times New Roman"/>
          <w:sz w:val="28"/>
          <w:szCs w:val="28"/>
        </w:rPr>
        <w:t>-</w:t>
      </w:r>
      <w:r>
        <w:rPr>
          <w:rFonts w:ascii="Times New Roman" w:hAnsi="Times New Roman"/>
          <w:sz w:val="28"/>
          <w:szCs w:val="28"/>
        </w:rPr>
        <w:t>3</w:t>
      </w:r>
      <w:r w:rsidR="00A67DA5">
        <w:rPr>
          <w:rFonts w:ascii="Times New Roman" w:hAnsi="Times New Roman"/>
          <w:sz w:val="28"/>
          <w:szCs w:val="28"/>
        </w:rPr>
        <w:t xml:space="preserve">  этюд</w:t>
      </w:r>
      <w:r>
        <w:rPr>
          <w:rFonts w:ascii="Times New Roman" w:hAnsi="Times New Roman"/>
          <w:sz w:val="28"/>
          <w:szCs w:val="28"/>
        </w:rPr>
        <w:t>а</w:t>
      </w:r>
      <w:r w:rsidR="00A67DA5">
        <w:rPr>
          <w:rFonts w:ascii="Times New Roman" w:hAnsi="Times New Roman"/>
          <w:sz w:val="28"/>
          <w:szCs w:val="28"/>
        </w:rPr>
        <w:t>;</w:t>
      </w:r>
    </w:p>
    <w:p w:rsidR="00A67DA5" w:rsidRDefault="00A67DA5" w:rsidP="00F916A7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10-12 пьес различных по характеру, стилю, жанру.</w:t>
      </w:r>
    </w:p>
    <w:p w:rsidR="00A67DA5" w:rsidRDefault="00A67DA5" w:rsidP="00F916A7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Чтение нот с листа. Подбор по слуху.</w:t>
      </w:r>
    </w:p>
    <w:p w:rsidR="00A67DA5" w:rsidRDefault="00A67DA5" w:rsidP="00777CF8">
      <w:pPr>
        <w:keepNext/>
        <w:keepLines/>
        <w:spacing w:before="28" w:after="0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b/>
          <w:sz w:val="28"/>
          <w:szCs w:val="28"/>
        </w:rPr>
        <w:t xml:space="preserve">За учебный год учащийся должен </w:t>
      </w:r>
      <w:r w:rsidR="00402A76">
        <w:rPr>
          <w:rFonts w:ascii="Times New Roman" w:eastAsia="Times New Roman" w:hAnsi="Times New Roman"/>
          <w:b/>
          <w:sz w:val="28"/>
          <w:szCs w:val="28"/>
        </w:rPr>
        <w:t>исполнить</w:t>
      </w:r>
      <w:r>
        <w:rPr>
          <w:rFonts w:ascii="Times New Roman" w:eastAsia="Times New Roman" w:hAnsi="Times New Roman"/>
          <w:sz w:val="28"/>
          <w:szCs w:val="28"/>
        </w:rPr>
        <w:t>:</w:t>
      </w:r>
    </w:p>
    <w:p w:rsidR="00A67DA5" w:rsidRDefault="00A67DA5" w:rsidP="00777CF8">
      <w:pPr>
        <w:keepNext/>
        <w:keepLines/>
        <w:spacing w:before="28" w:after="0" w:line="240" w:lineRule="auto"/>
        <w:jc w:val="both"/>
        <w:rPr>
          <w:rFonts w:ascii="Times New Roman" w:eastAsia="Times New Roman" w:hAnsi="Times New Roman"/>
          <w:b/>
          <w:i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ab/>
      </w:r>
      <w:r>
        <w:rPr>
          <w:rFonts w:ascii="Times New Roman" w:eastAsia="Times New Roman" w:hAnsi="Times New Roman"/>
          <w:sz w:val="28"/>
          <w:szCs w:val="28"/>
        </w:rPr>
        <w:tab/>
      </w:r>
      <w:r>
        <w:rPr>
          <w:rFonts w:ascii="Times New Roman" w:eastAsia="Times New Roman" w:hAnsi="Times New Roman"/>
          <w:sz w:val="28"/>
          <w:szCs w:val="28"/>
        </w:rPr>
        <w:tab/>
      </w:r>
      <w:r>
        <w:rPr>
          <w:rFonts w:ascii="Times New Roman" w:eastAsia="Times New Roman" w:hAnsi="Times New Roman"/>
          <w:sz w:val="28"/>
          <w:szCs w:val="28"/>
        </w:rPr>
        <w:tab/>
      </w:r>
      <w:r>
        <w:rPr>
          <w:rFonts w:ascii="Times New Roman" w:eastAsia="Times New Roman" w:hAnsi="Times New Roman"/>
          <w:sz w:val="28"/>
          <w:szCs w:val="28"/>
        </w:rPr>
        <w:tab/>
      </w:r>
      <w:r>
        <w:rPr>
          <w:rFonts w:ascii="Times New Roman" w:eastAsia="Times New Roman" w:hAnsi="Times New Roman"/>
          <w:sz w:val="28"/>
          <w:szCs w:val="28"/>
        </w:rPr>
        <w:tab/>
      </w:r>
      <w:r>
        <w:rPr>
          <w:rFonts w:ascii="Times New Roman" w:eastAsia="Times New Roman" w:hAnsi="Times New Roman"/>
          <w:sz w:val="28"/>
          <w:szCs w:val="28"/>
        </w:rPr>
        <w:tab/>
      </w:r>
      <w:r>
        <w:rPr>
          <w:rFonts w:ascii="Times New Roman" w:eastAsia="Times New Roman" w:hAnsi="Times New Roman"/>
          <w:sz w:val="28"/>
          <w:szCs w:val="28"/>
        </w:rPr>
        <w:tab/>
      </w:r>
      <w:r>
        <w:rPr>
          <w:rFonts w:ascii="Times New Roman" w:eastAsia="Times New Roman" w:hAnsi="Times New Roman"/>
          <w:sz w:val="28"/>
          <w:szCs w:val="28"/>
        </w:rPr>
        <w:tab/>
      </w:r>
      <w:r>
        <w:rPr>
          <w:rFonts w:ascii="Times New Roman" w:eastAsia="Times New Roman" w:hAnsi="Times New Roman"/>
          <w:sz w:val="28"/>
          <w:szCs w:val="28"/>
        </w:rPr>
        <w:tab/>
      </w:r>
      <w:r>
        <w:rPr>
          <w:rFonts w:ascii="Times New Roman" w:eastAsia="Times New Roman" w:hAnsi="Times New Roman"/>
          <w:sz w:val="28"/>
          <w:szCs w:val="28"/>
        </w:rPr>
        <w:tab/>
      </w:r>
      <w:r>
        <w:rPr>
          <w:rFonts w:ascii="Times New Roman" w:eastAsia="Times New Roman" w:hAnsi="Times New Roman"/>
          <w:b/>
          <w:i/>
          <w:sz w:val="28"/>
          <w:szCs w:val="28"/>
        </w:rPr>
        <w:t xml:space="preserve">Таблица </w:t>
      </w:r>
      <w:r w:rsidR="006B38A7">
        <w:rPr>
          <w:rFonts w:ascii="Times New Roman" w:eastAsia="Times New Roman" w:hAnsi="Times New Roman"/>
          <w:b/>
          <w:i/>
          <w:sz w:val="28"/>
          <w:szCs w:val="28"/>
        </w:rPr>
        <w:t>4</w:t>
      </w: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4920"/>
        <w:gridCol w:w="4920"/>
      </w:tblGrid>
      <w:tr w:rsidR="00A67DA5">
        <w:trPr>
          <w:trHeight w:val="389"/>
        </w:trPr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67DA5" w:rsidRDefault="00A67DA5">
            <w:pPr>
              <w:spacing w:before="28" w:after="0" w:line="360" w:lineRule="auto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1 полугодие</w:t>
            </w:r>
          </w:p>
        </w:tc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67DA5" w:rsidRDefault="00A67DA5">
            <w:pPr>
              <w:spacing w:before="28" w:after="0" w:line="360" w:lineRule="auto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2 полугодие</w:t>
            </w:r>
          </w:p>
        </w:tc>
      </w:tr>
      <w:tr w:rsidR="00A67DA5">
        <w:trPr>
          <w:trHeight w:val="389"/>
        </w:trPr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77CF8" w:rsidRDefault="00A67DA5" w:rsidP="0036081C">
            <w:pPr>
              <w:spacing w:before="28" w:after="0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Декабрь </w:t>
            </w:r>
            <w:proofErr w:type="gramStart"/>
            <w:r>
              <w:rPr>
                <w:rFonts w:ascii="Times New Roman" w:eastAsia="Times New Roman" w:hAnsi="Times New Roman"/>
                <w:sz w:val="28"/>
                <w:szCs w:val="28"/>
              </w:rPr>
              <w:t>–</w:t>
            </w:r>
            <w:r w:rsidR="00494062">
              <w:rPr>
                <w:rFonts w:ascii="Times New Roman" w:eastAsia="Times New Roman" w:hAnsi="Times New Roman"/>
                <w:sz w:val="28"/>
                <w:szCs w:val="28"/>
              </w:rPr>
              <w:t>(</w:t>
            </w:r>
            <w:proofErr w:type="gramEnd"/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 </w:t>
            </w:r>
            <w:r w:rsidR="00494062">
              <w:rPr>
                <w:rFonts w:ascii="Times New Roman" w:eastAsia="Times New Roman" w:hAnsi="Times New Roman"/>
                <w:sz w:val="28"/>
                <w:szCs w:val="28"/>
              </w:rPr>
              <w:t>академический концерт).</w:t>
            </w:r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 </w:t>
            </w:r>
          </w:p>
          <w:p w:rsidR="00A67DA5" w:rsidRDefault="00F916A7" w:rsidP="00494062">
            <w:pPr>
              <w:spacing w:before="28" w:after="0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(</w:t>
            </w:r>
            <w:r w:rsidR="00494062">
              <w:rPr>
                <w:rFonts w:ascii="Times New Roman" w:eastAsia="Times New Roman" w:hAnsi="Times New Roman"/>
                <w:sz w:val="28"/>
                <w:szCs w:val="28"/>
              </w:rPr>
              <w:t>3</w:t>
            </w:r>
            <w:r w:rsidR="00A67DA5">
              <w:rPr>
                <w:rFonts w:ascii="Times New Roman" w:eastAsia="Times New Roman" w:hAnsi="Times New Roman"/>
                <w:sz w:val="28"/>
                <w:szCs w:val="28"/>
              </w:rPr>
              <w:t>разнохарактерных пьесы</w:t>
            </w:r>
            <w:r w:rsidR="00494062">
              <w:rPr>
                <w:rFonts w:ascii="Times New Roman" w:eastAsia="Times New Roman" w:hAnsi="Times New Roman"/>
                <w:sz w:val="28"/>
                <w:szCs w:val="28"/>
              </w:rPr>
              <w:t xml:space="preserve">, можно пьесу заменить </w:t>
            </w:r>
            <w:r w:rsidR="008D37EF">
              <w:rPr>
                <w:rFonts w:ascii="Times New Roman" w:eastAsia="Times New Roman" w:hAnsi="Times New Roman"/>
                <w:sz w:val="28"/>
                <w:szCs w:val="28"/>
              </w:rPr>
              <w:t>этюдом</w:t>
            </w:r>
            <w:r w:rsidR="00A67DA5">
              <w:rPr>
                <w:rFonts w:ascii="Times New Roman" w:eastAsia="Times New Roman" w:hAnsi="Times New Roman"/>
                <w:sz w:val="28"/>
                <w:szCs w:val="28"/>
              </w:rPr>
              <w:t>)</w:t>
            </w:r>
            <w:r w:rsidR="00793C69">
              <w:rPr>
                <w:rFonts w:ascii="Times New Roman" w:eastAsia="Times New Roman" w:hAnsi="Times New Roman"/>
                <w:sz w:val="28"/>
                <w:szCs w:val="28"/>
              </w:rPr>
              <w:t>.</w:t>
            </w:r>
          </w:p>
        </w:tc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77CF8" w:rsidRDefault="00A67DA5" w:rsidP="0036081C">
            <w:pPr>
              <w:spacing w:before="28" w:after="0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Март – технический зачет </w:t>
            </w:r>
          </w:p>
          <w:p w:rsidR="00A67DA5" w:rsidRDefault="00A67DA5" w:rsidP="0036081C">
            <w:pPr>
              <w:spacing w:before="28" w:after="0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(одна гамма, один этюд)</w:t>
            </w:r>
            <w:r w:rsidR="00793C69">
              <w:rPr>
                <w:rFonts w:ascii="Times New Roman" w:eastAsia="Times New Roman" w:hAnsi="Times New Roman"/>
                <w:sz w:val="28"/>
                <w:szCs w:val="28"/>
              </w:rPr>
              <w:t>.</w:t>
            </w:r>
          </w:p>
          <w:p w:rsidR="00777CF8" w:rsidRDefault="00A67DA5" w:rsidP="0036081C">
            <w:pPr>
              <w:spacing w:before="28" w:after="0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Май – экзамен </w:t>
            </w:r>
            <w:r w:rsidR="00B36FD0">
              <w:rPr>
                <w:rFonts w:ascii="Times New Roman" w:eastAsia="Times New Roman" w:hAnsi="Times New Roman"/>
                <w:sz w:val="28"/>
                <w:szCs w:val="28"/>
              </w:rPr>
              <w:t xml:space="preserve">(зачет) </w:t>
            </w:r>
          </w:p>
          <w:p w:rsidR="00A67DA5" w:rsidRDefault="00A67DA5" w:rsidP="00EA1CBF">
            <w:pPr>
              <w:spacing w:before="28" w:after="0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(</w:t>
            </w:r>
            <w:r w:rsidR="00EA1CBF">
              <w:rPr>
                <w:rFonts w:ascii="Times New Roman" w:eastAsia="Times New Roman" w:hAnsi="Times New Roman"/>
                <w:sz w:val="28"/>
                <w:szCs w:val="28"/>
              </w:rPr>
              <w:t>2</w:t>
            </w:r>
            <w:r>
              <w:rPr>
                <w:rFonts w:ascii="Times New Roman" w:eastAsia="Times New Roman" w:hAnsi="Times New Roman"/>
                <w:sz w:val="28"/>
                <w:szCs w:val="28"/>
              </w:rPr>
              <w:t>разнохарактерные пьесы</w:t>
            </w:r>
            <w:r w:rsidR="00160EE3">
              <w:rPr>
                <w:rFonts w:ascii="Times New Roman" w:eastAsia="Times New Roman" w:hAnsi="Times New Roman"/>
                <w:sz w:val="28"/>
                <w:szCs w:val="28"/>
              </w:rPr>
              <w:t>, этюд</w:t>
            </w:r>
            <w:r>
              <w:rPr>
                <w:rFonts w:ascii="Times New Roman" w:eastAsia="Times New Roman" w:hAnsi="Times New Roman"/>
                <w:sz w:val="28"/>
                <w:szCs w:val="28"/>
              </w:rPr>
              <w:t>)</w:t>
            </w:r>
            <w:r w:rsidR="00793C69">
              <w:rPr>
                <w:rFonts w:ascii="Times New Roman" w:eastAsia="Times New Roman" w:hAnsi="Times New Roman"/>
                <w:sz w:val="28"/>
                <w:szCs w:val="28"/>
              </w:rPr>
              <w:t>.</w:t>
            </w:r>
          </w:p>
        </w:tc>
      </w:tr>
    </w:tbl>
    <w:p w:rsidR="00A67DA5" w:rsidRDefault="00A67DA5" w:rsidP="0036081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A67DA5" w:rsidRDefault="00A67DA5">
      <w:pPr>
        <w:spacing w:after="0" w:line="360" w:lineRule="auto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Примерный репертуарный список зачета в конце первого полугодия: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1.Бах И. С. Гавот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</w:t>
      </w:r>
      <w:proofErr w:type="spellStart"/>
      <w:r>
        <w:rPr>
          <w:rFonts w:ascii="Times New Roman" w:hAnsi="Times New Roman"/>
          <w:sz w:val="28"/>
          <w:szCs w:val="28"/>
        </w:rPr>
        <w:t>Шаинский</w:t>
      </w:r>
      <w:proofErr w:type="spellEnd"/>
      <w:r>
        <w:rPr>
          <w:rFonts w:ascii="Times New Roman" w:hAnsi="Times New Roman"/>
          <w:sz w:val="28"/>
          <w:szCs w:val="28"/>
        </w:rPr>
        <w:t xml:space="preserve"> В. «Антошка», обработка </w:t>
      </w:r>
      <w:proofErr w:type="spellStart"/>
      <w:r>
        <w:rPr>
          <w:rFonts w:ascii="Times New Roman" w:hAnsi="Times New Roman"/>
          <w:sz w:val="28"/>
          <w:szCs w:val="28"/>
        </w:rPr>
        <w:t>Олейникова</w:t>
      </w:r>
      <w:proofErr w:type="spellEnd"/>
      <w:r>
        <w:rPr>
          <w:rFonts w:ascii="Times New Roman" w:hAnsi="Times New Roman"/>
          <w:sz w:val="28"/>
          <w:szCs w:val="28"/>
        </w:rPr>
        <w:t xml:space="preserve"> Н.</w:t>
      </w:r>
    </w:p>
    <w:p w:rsidR="00A67DA5" w:rsidRDefault="00F916A7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Римский-</w:t>
      </w:r>
      <w:r w:rsidR="00A67DA5">
        <w:rPr>
          <w:rFonts w:ascii="Times New Roman" w:hAnsi="Times New Roman"/>
          <w:sz w:val="28"/>
          <w:szCs w:val="28"/>
        </w:rPr>
        <w:t>Корсаков Н. Мазурка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2. Бетховен Экосез № 2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Чайковский П. Камаринская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Глинка М. «Ты, соловушка, умолкни»  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Примерный репертуарный список переводного экзамена</w:t>
      </w:r>
      <w:r w:rsidR="00F916A7">
        <w:rPr>
          <w:rFonts w:ascii="Times New Roman" w:hAnsi="Times New Roman"/>
          <w:b/>
          <w:sz w:val="28"/>
          <w:szCs w:val="28"/>
        </w:rPr>
        <w:t xml:space="preserve"> (зачета)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1. Моцарт В.А. Майская песня</w:t>
      </w:r>
    </w:p>
    <w:p w:rsidR="00A67DA5" w:rsidRDefault="00B36FD0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Чайковский П.</w:t>
      </w:r>
      <w:r w:rsidR="00A67DA5">
        <w:rPr>
          <w:rFonts w:ascii="Times New Roman" w:hAnsi="Times New Roman"/>
          <w:sz w:val="28"/>
          <w:szCs w:val="28"/>
        </w:rPr>
        <w:t xml:space="preserve"> Марш деревянных солдатиков 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Украинская народная песня «Ой, под вишнею»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 xml:space="preserve">2.  </w:t>
      </w:r>
      <w:proofErr w:type="spellStart"/>
      <w:r>
        <w:rPr>
          <w:rFonts w:ascii="Times New Roman" w:hAnsi="Times New Roman"/>
          <w:sz w:val="28"/>
          <w:szCs w:val="28"/>
        </w:rPr>
        <w:t>Персел</w:t>
      </w:r>
      <w:r w:rsidR="00F916A7">
        <w:rPr>
          <w:rFonts w:ascii="Times New Roman" w:hAnsi="Times New Roman"/>
          <w:sz w:val="28"/>
          <w:szCs w:val="28"/>
        </w:rPr>
        <w:t>л</w:t>
      </w:r>
      <w:proofErr w:type="spellEnd"/>
      <w:r>
        <w:rPr>
          <w:rFonts w:ascii="Times New Roman" w:hAnsi="Times New Roman"/>
          <w:sz w:val="28"/>
          <w:szCs w:val="28"/>
        </w:rPr>
        <w:t xml:space="preserve"> Г. Ария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Гречанинов А. Вальс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</w:t>
      </w:r>
      <w:proofErr w:type="spellStart"/>
      <w:r>
        <w:rPr>
          <w:rFonts w:ascii="Times New Roman" w:hAnsi="Times New Roman"/>
          <w:sz w:val="28"/>
          <w:szCs w:val="28"/>
        </w:rPr>
        <w:t>Кабалевский</w:t>
      </w:r>
      <w:proofErr w:type="spellEnd"/>
      <w:r>
        <w:rPr>
          <w:rFonts w:ascii="Times New Roman" w:hAnsi="Times New Roman"/>
          <w:sz w:val="28"/>
          <w:szCs w:val="28"/>
        </w:rPr>
        <w:t xml:space="preserve"> Д. Клоуны</w:t>
      </w:r>
    </w:p>
    <w:p w:rsidR="00A67DA5" w:rsidRDefault="00A67DA5" w:rsidP="0036081C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</w:p>
    <w:p w:rsidR="00A67DA5" w:rsidRDefault="00A67DA5">
      <w:pPr>
        <w:spacing w:after="0" w:line="360" w:lineRule="auto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Третий класс (2 часа в неделю)</w:t>
      </w:r>
    </w:p>
    <w:p w:rsidR="00A67DA5" w:rsidRDefault="00F916A7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</w:t>
      </w:r>
      <w:r>
        <w:rPr>
          <w:rFonts w:ascii="Times New Roman" w:hAnsi="Times New Roman"/>
          <w:sz w:val="28"/>
          <w:szCs w:val="28"/>
        </w:rPr>
        <w:tab/>
        <w:t>Вся работа педагога</w:t>
      </w:r>
      <w:r w:rsidR="00D77684">
        <w:rPr>
          <w:rFonts w:ascii="Times New Roman" w:hAnsi="Times New Roman"/>
          <w:sz w:val="28"/>
          <w:szCs w:val="28"/>
        </w:rPr>
        <w:t xml:space="preserve">: </w:t>
      </w:r>
      <w:r>
        <w:rPr>
          <w:rFonts w:ascii="Times New Roman" w:hAnsi="Times New Roman"/>
          <w:sz w:val="28"/>
          <w:szCs w:val="28"/>
        </w:rPr>
        <w:t>объясне</w:t>
      </w:r>
      <w:r w:rsidR="00D77684">
        <w:rPr>
          <w:rFonts w:ascii="Times New Roman" w:hAnsi="Times New Roman"/>
          <w:sz w:val="28"/>
          <w:szCs w:val="28"/>
        </w:rPr>
        <w:t xml:space="preserve">ния, показ </w:t>
      </w:r>
      <w:r>
        <w:rPr>
          <w:rFonts w:ascii="Times New Roman" w:hAnsi="Times New Roman"/>
          <w:sz w:val="28"/>
          <w:szCs w:val="28"/>
        </w:rPr>
        <w:t>отдельных деталей и иллюстрирование пьес, критерии оценок, контроль над самостоятельной работой</w:t>
      </w:r>
      <w:r w:rsidR="00B36FD0">
        <w:rPr>
          <w:rFonts w:ascii="Times New Roman" w:hAnsi="Times New Roman"/>
          <w:sz w:val="28"/>
          <w:szCs w:val="28"/>
        </w:rPr>
        <w:t xml:space="preserve"> -</w:t>
      </w:r>
      <w:r>
        <w:rPr>
          <w:rFonts w:ascii="Times New Roman" w:hAnsi="Times New Roman"/>
          <w:sz w:val="28"/>
          <w:szCs w:val="28"/>
        </w:rPr>
        <w:t xml:space="preserve"> </w:t>
      </w:r>
      <w:r w:rsidR="00A67DA5">
        <w:rPr>
          <w:rFonts w:ascii="Times New Roman" w:hAnsi="Times New Roman"/>
          <w:sz w:val="28"/>
          <w:szCs w:val="28"/>
        </w:rPr>
        <w:t>приобре</w:t>
      </w:r>
      <w:r w:rsidR="00B36FD0">
        <w:rPr>
          <w:rFonts w:ascii="Times New Roman" w:hAnsi="Times New Roman"/>
          <w:sz w:val="28"/>
          <w:szCs w:val="28"/>
        </w:rPr>
        <w:t xml:space="preserve">тает качественно иной характер </w:t>
      </w:r>
      <w:r w:rsidR="00A67DA5">
        <w:rPr>
          <w:rFonts w:ascii="Times New Roman" w:hAnsi="Times New Roman"/>
          <w:sz w:val="28"/>
          <w:szCs w:val="28"/>
        </w:rPr>
        <w:t>и должна быть более критично направлена на достижение учеником свободной и осмысленной игры.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</w:t>
      </w:r>
      <w:r>
        <w:rPr>
          <w:rFonts w:ascii="Times New Roman" w:hAnsi="Times New Roman"/>
          <w:sz w:val="28"/>
          <w:szCs w:val="28"/>
        </w:rPr>
        <w:tab/>
        <w:t xml:space="preserve">Закрепление </w:t>
      </w:r>
      <w:r w:rsidR="00D77684">
        <w:rPr>
          <w:rFonts w:ascii="Times New Roman" w:hAnsi="Times New Roman"/>
          <w:sz w:val="28"/>
          <w:szCs w:val="28"/>
        </w:rPr>
        <w:t>освоенных терминов</w:t>
      </w:r>
      <w:r>
        <w:rPr>
          <w:rFonts w:ascii="Times New Roman" w:hAnsi="Times New Roman"/>
          <w:sz w:val="28"/>
          <w:szCs w:val="28"/>
        </w:rPr>
        <w:t>, изучение новых терминов.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</w:t>
      </w:r>
      <w:r>
        <w:rPr>
          <w:rFonts w:ascii="Times New Roman" w:hAnsi="Times New Roman"/>
          <w:sz w:val="28"/>
          <w:szCs w:val="28"/>
        </w:rPr>
        <w:tab/>
        <w:t xml:space="preserve">Работа над тремоло. В программу включаются пьесы </w:t>
      </w:r>
      <w:proofErr w:type="spellStart"/>
      <w:r>
        <w:rPr>
          <w:rFonts w:ascii="Times New Roman" w:hAnsi="Times New Roman"/>
          <w:sz w:val="28"/>
          <w:szCs w:val="28"/>
        </w:rPr>
        <w:t>кантиленного</w:t>
      </w:r>
      <w:proofErr w:type="spellEnd"/>
      <w:r>
        <w:rPr>
          <w:rFonts w:ascii="Times New Roman" w:hAnsi="Times New Roman"/>
          <w:sz w:val="28"/>
          <w:szCs w:val="28"/>
        </w:rPr>
        <w:t xml:space="preserve"> характера. 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</w:t>
      </w:r>
      <w:r>
        <w:rPr>
          <w:rFonts w:ascii="Times New Roman" w:hAnsi="Times New Roman"/>
          <w:sz w:val="28"/>
          <w:szCs w:val="28"/>
        </w:rPr>
        <w:tab/>
        <w:t>Включение в программу произведений крупной формы (сюита, цикл, соната, вариации)</w:t>
      </w:r>
      <w:r w:rsidR="00B36FD0">
        <w:rPr>
          <w:rFonts w:ascii="Times New Roman" w:hAnsi="Times New Roman"/>
          <w:sz w:val="28"/>
          <w:szCs w:val="28"/>
        </w:rPr>
        <w:t>.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</w:t>
      </w:r>
      <w:r>
        <w:rPr>
          <w:rFonts w:ascii="Times New Roman" w:hAnsi="Times New Roman"/>
          <w:sz w:val="28"/>
          <w:szCs w:val="28"/>
        </w:rPr>
        <w:tab/>
        <w:t>Эпизодическое знакомство с принципами исполнения двойных нот.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ab/>
        <w:t xml:space="preserve">Развитие в ученике творческой инициативы. Более активное  привлечение ученика во все этапы обучения (обозначение аппликатуры, динамики, поиск приема, штриха, создание художественного образа). </w:t>
      </w:r>
    </w:p>
    <w:p w:rsidR="00A67DA5" w:rsidRDefault="00A67DA5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Исполнение этюдов и пьес с более сложными ритмическими рисунками (триоли, </w:t>
      </w:r>
      <w:proofErr w:type="spellStart"/>
      <w:r>
        <w:rPr>
          <w:rFonts w:ascii="Times New Roman" w:hAnsi="Times New Roman"/>
          <w:sz w:val="28"/>
          <w:szCs w:val="28"/>
        </w:rPr>
        <w:t>секстоли</w:t>
      </w:r>
      <w:proofErr w:type="spellEnd"/>
      <w:r>
        <w:rPr>
          <w:rFonts w:ascii="Times New Roman" w:hAnsi="Times New Roman"/>
          <w:sz w:val="28"/>
          <w:szCs w:val="28"/>
        </w:rPr>
        <w:t>, синкопы, двойные ноты).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</w:t>
      </w:r>
      <w:r>
        <w:rPr>
          <w:rFonts w:ascii="Times New Roman" w:hAnsi="Times New Roman"/>
          <w:sz w:val="28"/>
          <w:szCs w:val="28"/>
        </w:rPr>
        <w:tab/>
        <w:t>Освоение  мелизмов: форшлаг (одинарный, двойной), мордент, трель.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</w:t>
      </w:r>
      <w:r>
        <w:rPr>
          <w:rFonts w:ascii="Times New Roman" w:hAnsi="Times New Roman"/>
          <w:sz w:val="28"/>
          <w:szCs w:val="28"/>
        </w:rPr>
        <w:tab/>
        <w:t xml:space="preserve">Освоение красочных приемов (игра у подставки, игра на грифе, игра на </w:t>
      </w:r>
      <w:proofErr w:type="spellStart"/>
      <w:r>
        <w:rPr>
          <w:rFonts w:ascii="Times New Roman" w:hAnsi="Times New Roman"/>
          <w:sz w:val="28"/>
          <w:szCs w:val="28"/>
        </w:rPr>
        <w:t>полуприжатых</w:t>
      </w:r>
      <w:proofErr w:type="spellEnd"/>
      <w:r>
        <w:rPr>
          <w:rFonts w:ascii="Times New Roman" w:hAnsi="Times New Roman"/>
          <w:sz w:val="28"/>
          <w:szCs w:val="28"/>
        </w:rPr>
        <w:t xml:space="preserve"> струнах).</w:t>
      </w:r>
    </w:p>
    <w:p w:rsidR="00A67DA5" w:rsidRDefault="00A67DA5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Освоение </w:t>
      </w:r>
      <w:proofErr w:type="gramStart"/>
      <w:r>
        <w:rPr>
          <w:rFonts w:ascii="Times New Roman" w:hAnsi="Times New Roman"/>
          <w:sz w:val="28"/>
          <w:szCs w:val="28"/>
        </w:rPr>
        <w:t>натуральных</w:t>
      </w:r>
      <w:proofErr w:type="gramEnd"/>
      <w:r>
        <w:rPr>
          <w:rFonts w:ascii="Times New Roman" w:hAnsi="Times New Roman"/>
          <w:sz w:val="28"/>
          <w:szCs w:val="28"/>
        </w:rPr>
        <w:t xml:space="preserve"> флажолет. Освоение приемов: «пиццикато средним пальцем», игра за подставкой. </w:t>
      </w:r>
    </w:p>
    <w:p w:rsidR="00A67DA5" w:rsidRDefault="00A67DA5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 течение 3 года обучения ученик должен пройти: </w:t>
      </w:r>
    </w:p>
    <w:p w:rsidR="00A67DA5" w:rsidRDefault="00A67DA5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хроматические  упражнения, упражнения различных авторов;</w:t>
      </w:r>
    </w:p>
    <w:p w:rsidR="00A67DA5" w:rsidRDefault="00A67DA5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мажорные </w:t>
      </w:r>
      <w:proofErr w:type="spellStart"/>
      <w:r>
        <w:rPr>
          <w:rFonts w:ascii="Times New Roman" w:hAnsi="Times New Roman"/>
          <w:sz w:val="28"/>
          <w:szCs w:val="28"/>
        </w:rPr>
        <w:t>однооктавные</w:t>
      </w:r>
      <w:proofErr w:type="spellEnd"/>
      <w:r>
        <w:rPr>
          <w:rFonts w:ascii="Times New Roman" w:hAnsi="Times New Roman"/>
          <w:sz w:val="28"/>
          <w:szCs w:val="28"/>
        </w:rPr>
        <w:t xml:space="preserve"> гаммы в четвертой и пятой позициях на трех струнах от 1-2-3-го пальцев и их арпеджио: </w:t>
      </w:r>
      <w:proofErr w:type="gramStart"/>
      <w:r>
        <w:rPr>
          <w:rFonts w:ascii="Times New Roman" w:hAnsi="Times New Roman"/>
          <w:sz w:val="28"/>
          <w:szCs w:val="28"/>
          <w:lang w:val="en-GB"/>
        </w:rPr>
        <w:t>A</w:t>
      </w:r>
      <w:r>
        <w:rPr>
          <w:rFonts w:ascii="Times New Roman" w:hAnsi="Times New Roman"/>
          <w:sz w:val="28"/>
          <w:szCs w:val="28"/>
        </w:rPr>
        <w:t>-</w:t>
      </w:r>
      <w:proofErr w:type="spellStart"/>
      <w:r>
        <w:rPr>
          <w:rFonts w:ascii="Times New Roman" w:hAnsi="Times New Roman"/>
          <w:sz w:val="28"/>
          <w:szCs w:val="28"/>
          <w:lang w:val="en-GB"/>
        </w:rPr>
        <w:t>dur</w:t>
      </w:r>
      <w:proofErr w:type="spellEnd"/>
      <w:r>
        <w:rPr>
          <w:rFonts w:ascii="Times New Roman" w:hAnsi="Times New Roman"/>
          <w:sz w:val="28"/>
          <w:szCs w:val="28"/>
        </w:rPr>
        <w:t xml:space="preserve">, </w:t>
      </w:r>
      <w:r>
        <w:rPr>
          <w:rFonts w:ascii="Times New Roman" w:hAnsi="Times New Roman"/>
          <w:sz w:val="28"/>
          <w:szCs w:val="28"/>
          <w:lang w:val="en-GB"/>
        </w:rPr>
        <w:t>B</w:t>
      </w:r>
      <w:r>
        <w:rPr>
          <w:rFonts w:ascii="Times New Roman" w:hAnsi="Times New Roman"/>
          <w:sz w:val="28"/>
          <w:szCs w:val="28"/>
        </w:rPr>
        <w:t>-</w:t>
      </w:r>
      <w:proofErr w:type="spellStart"/>
      <w:r>
        <w:rPr>
          <w:rFonts w:ascii="Times New Roman" w:hAnsi="Times New Roman"/>
          <w:sz w:val="28"/>
          <w:szCs w:val="28"/>
          <w:lang w:val="en-GB"/>
        </w:rPr>
        <w:t>dur</w:t>
      </w:r>
      <w:proofErr w:type="spellEnd"/>
      <w:r>
        <w:rPr>
          <w:rFonts w:ascii="Times New Roman" w:hAnsi="Times New Roman"/>
          <w:sz w:val="28"/>
          <w:szCs w:val="28"/>
        </w:rPr>
        <w:t xml:space="preserve">, </w:t>
      </w:r>
      <w:r>
        <w:rPr>
          <w:rFonts w:ascii="Times New Roman" w:hAnsi="Times New Roman"/>
          <w:sz w:val="28"/>
          <w:szCs w:val="28"/>
          <w:lang w:val="en-GB"/>
        </w:rPr>
        <w:t>H</w:t>
      </w:r>
      <w:r>
        <w:rPr>
          <w:rFonts w:ascii="Times New Roman" w:hAnsi="Times New Roman"/>
          <w:sz w:val="28"/>
          <w:szCs w:val="28"/>
        </w:rPr>
        <w:t>-</w:t>
      </w:r>
      <w:proofErr w:type="spellStart"/>
      <w:r>
        <w:rPr>
          <w:rFonts w:ascii="Times New Roman" w:hAnsi="Times New Roman"/>
          <w:sz w:val="28"/>
          <w:szCs w:val="28"/>
          <w:lang w:val="en-GB"/>
        </w:rPr>
        <w:t>dur</w:t>
      </w:r>
      <w:proofErr w:type="spellEnd"/>
      <w:r>
        <w:rPr>
          <w:rFonts w:ascii="Times New Roman" w:hAnsi="Times New Roman"/>
          <w:sz w:val="28"/>
          <w:szCs w:val="28"/>
        </w:rPr>
        <w:t xml:space="preserve">, </w:t>
      </w:r>
      <w:r>
        <w:rPr>
          <w:rFonts w:ascii="Times New Roman" w:hAnsi="Times New Roman"/>
          <w:sz w:val="28"/>
          <w:szCs w:val="28"/>
          <w:lang w:val="en-GB"/>
        </w:rPr>
        <w:t>C</w:t>
      </w:r>
      <w:r>
        <w:rPr>
          <w:rFonts w:ascii="Times New Roman" w:hAnsi="Times New Roman"/>
          <w:sz w:val="28"/>
          <w:szCs w:val="28"/>
        </w:rPr>
        <w:t>-</w:t>
      </w:r>
      <w:proofErr w:type="spellStart"/>
      <w:r>
        <w:rPr>
          <w:rFonts w:ascii="Times New Roman" w:hAnsi="Times New Roman"/>
          <w:sz w:val="28"/>
          <w:szCs w:val="28"/>
          <w:lang w:val="en-GB"/>
        </w:rPr>
        <w:t>dur</w:t>
      </w:r>
      <w:proofErr w:type="spellEnd"/>
      <w:r>
        <w:rPr>
          <w:rFonts w:ascii="Times New Roman" w:hAnsi="Times New Roman"/>
          <w:sz w:val="28"/>
          <w:szCs w:val="28"/>
        </w:rPr>
        <w:t xml:space="preserve">, </w:t>
      </w:r>
      <w:r>
        <w:rPr>
          <w:rFonts w:ascii="Times New Roman" w:hAnsi="Times New Roman"/>
          <w:sz w:val="28"/>
          <w:szCs w:val="28"/>
          <w:lang w:val="en-GB"/>
        </w:rPr>
        <w:t>a</w:t>
      </w:r>
      <w:r>
        <w:rPr>
          <w:rFonts w:ascii="Times New Roman" w:hAnsi="Times New Roman"/>
          <w:sz w:val="28"/>
          <w:szCs w:val="28"/>
        </w:rPr>
        <w:t>-</w:t>
      </w:r>
      <w:r>
        <w:rPr>
          <w:rFonts w:ascii="Times New Roman" w:hAnsi="Times New Roman"/>
          <w:sz w:val="28"/>
          <w:szCs w:val="28"/>
          <w:lang w:val="en-GB"/>
        </w:rPr>
        <w:t>moll</w:t>
      </w:r>
      <w:r>
        <w:rPr>
          <w:rFonts w:ascii="Times New Roman" w:hAnsi="Times New Roman"/>
          <w:sz w:val="28"/>
          <w:szCs w:val="28"/>
        </w:rPr>
        <w:t>, c-</w:t>
      </w:r>
      <w:proofErr w:type="spellStart"/>
      <w:r>
        <w:rPr>
          <w:rFonts w:ascii="Times New Roman" w:hAnsi="Times New Roman"/>
          <w:sz w:val="28"/>
          <w:szCs w:val="28"/>
        </w:rPr>
        <w:t>moll</w:t>
      </w:r>
      <w:proofErr w:type="spellEnd"/>
      <w:r>
        <w:rPr>
          <w:rFonts w:ascii="Times New Roman" w:hAnsi="Times New Roman"/>
          <w:sz w:val="28"/>
          <w:szCs w:val="28"/>
        </w:rPr>
        <w:t xml:space="preserve">, </w:t>
      </w:r>
      <w:r>
        <w:rPr>
          <w:rFonts w:ascii="Times New Roman" w:hAnsi="Times New Roman"/>
          <w:sz w:val="28"/>
          <w:szCs w:val="28"/>
          <w:lang w:val="en-GB"/>
        </w:rPr>
        <w:t>h</w:t>
      </w:r>
      <w:r>
        <w:rPr>
          <w:rFonts w:ascii="Times New Roman" w:hAnsi="Times New Roman"/>
          <w:sz w:val="28"/>
          <w:szCs w:val="28"/>
        </w:rPr>
        <w:t>-</w:t>
      </w:r>
      <w:r>
        <w:rPr>
          <w:rFonts w:ascii="Times New Roman" w:hAnsi="Times New Roman"/>
          <w:sz w:val="28"/>
          <w:szCs w:val="28"/>
          <w:lang w:val="en-GB"/>
        </w:rPr>
        <w:t>moll</w:t>
      </w:r>
      <w:r>
        <w:rPr>
          <w:rFonts w:ascii="Times New Roman" w:hAnsi="Times New Roman"/>
          <w:sz w:val="28"/>
          <w:szCs w:val="28"/>
        </w:rPr>
        <w:t>.</w:t>
      </w:r>
      <w:proofErr w:type="gramEnd"/>
      <w:r>
        <w:rPr>
          <w:rFonts w:ascii="Times New Roman" w:hAnsi="Times New Roman"/>
          <w:sz w:val="28"/>
          <w:szCs w:val="28"/>
        </w:rPr>
        <w:t xml:space="preserve"> </w:t>
      </w:r>
    </w:p>
    <w:p w:rsidR="00B36FD0" w:rsidRDefault="00A67DA5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Играть всеми штрихами, пройденными во 2 классе, и ритмическими группировками (</w:t>
      </w:r>
      <w:proofErr w:type="spellStart"/>
      <w:r>
        <w:rPr>
          <w:rFonts w:ascii="Times New Roman" w:hAnsi="Times New Roman"/>
          <w:sz w:val="28"/>
          <w:szCs w:val="28"/>
        </w:rPr>
        <w:t>дуоль</w:t>
      </w:r>
      <w:proofErr w:type="spellEnd"/>
      <w:r>
        <w:rPr>
          <w:rFonts w:ascii="Times New Roman" w:hAnsi="Times New Roman"/>
          <w:sz w:val="28"/>
          <w:szCs w:val="28"/>
        </w:rPr>
        <w:t xml:space="preserve">, триоль, </w:t>
      </w:r>
      <w:proofErr w:type="spellStart"/>
      <w:r>
        <w:rPr>
          <w:rFonts w:ascii="Times New Roman" w:hAnsi="Times New Roman"/>
          <w:sz w:val="28"/>
          <w:szCs w:val="28"/>
        </w:rPr>
        <w:t>квартоль</w:t>
      </w:r>
      <w:proofErr w:type="spellEnd"/>
      <w:r>
        <w:rPr>
          <w:rFonts w:ascii="Times New Roman" w:hAnsi="Times New Roman"/>
          <w:sz w:val="28"/>
          <w:szCs w:val="28"/>
        </w:rPr>
        <w:t>) хроматические гаммы н</w:t>
      </w:r>
      <w:r w:rsidR="00B36FD0">
        <w:rPr>
          <w:rFonts w:ascii="Times New Roman" w:hAnsi="Times New Roman"/>
          <w:sz w:val="28"/>
          <w:szCs w:val="28"/>
        </w:rPr>
        <w:t>а 2-х струнах от звуков E, F,G.</w:t>
      </w:r>
    </w:p>
    <w:p w:rsidR="00A67DA5" w:rsidRDefault="00B36FD0" w:rsidP="00B36FD0">
      <w:pPr>
        <w:spacing w:before="28" w:after="0" w:line="360" w:lineRule="auto"/>
        <w:ind w:firstLine="706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Кроме того, в течение 3 года обучения ученик должен пройти:</w:t>
      </w:r>
      <w:r w:rsidR="00A67DA5">
        <w:rPr>
          <w:rFonts w:ascii="Times New Roman" w:hAnsi="Times New Roman"/>
          <w:sz w:val="28"/>
          <w:szCs w:val="28"/>
        </w:rPr>
        <w:t xml:space="preserve">                           </w:t>
      </w:r>
    </w:p>
    <w:p w:rsidR="00A67DA5" w:rsidRDefault="00A67DA5" w:rsidP="00B36FD0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4- </w:t>
      </w:r>
      <w:r w:rsidR="0067734D">
        <w:rPr>
          <w:rFonts w:ascii="Times New Roman" w:hAnsi="Times New Roman"/>
          <w:sz w:val="28"/>
          <w:szCs w:val="28"/>
        </w:rPr>
        <w:t>5</w:t>
      </w:r>
      <w:r>
        <w:rPr>
          <w:rFonts w:ascii="Times New Roman" w:hAnsi="Times New Roman"/>
          <w:sz w:val="28"/>
          <w:szCs w:val="28"/>
        </w:rPr>
        <w:t xml:space="preserve"> этюдов до трех знаков при ключе, на различные виды техники;</w:t>
      </w:r>
    </w:p>
    <w:p w:rsidR="00A67DA5" w:rsidRDefault="00A67DA5" w:rsidP="00B36FD0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10-12 пьес различного характера, включая переложения зарубежных и отечественных композиторов.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</w:t>
      </w:r>
      <w:r>
        <w:rPr>
          <w:rFonts w:ascii="Times New Roman" w:hAnsi="Times New Roman"/>
          <w:sz w:val="28"/>
          <w:szCs w:val="28"/>
        </w:rPr>
        <w:tab/>
        <w:t xml:space="preserve">Чтение нот с листа. Подбор по слуху. </w:t>
      </w:r>
    </w:p>
    <w:p w:rsidR="00A67DA5" w:rsidRDefault="00A67DA5" w:rsidP="0036081C">
      <w:pPr>
        <w:keepNext/>
        <w:keepLines/>
        <w:spacing w:before="28" w:after="0" w:line="240" w:lineRule="auto"/>
        <w:jc w:val="both"/>
        <w:rPr>
          <w:rFonts w:ascii="Times New Roman" w:eastAsia="Times New Roman" w:hAnsi="Times New Roman"/>
          <w:b/>
          <w:sz w:val="28"/>
          <w:szCs w:val="28"/>
        </w:rPr>
      </w:pPr>
      <w:r>
        <w:rPr>
          <w:rFonts w:ascii="Times New Roman" w:eastAsia="Times New Roman" w:hAnsi="Times New Roman"/>
          <w:b/>
          <w:sz w:val="28"/>
          <w:szCs w:val="28"/>
        </w:rPr>
        <w:t xml:space="preserve">За учебный год учащийся должен </w:t>
      </w:r>
      <w:r w:rsidR="00402A76">
        <w:rPr>
          <w:rFonts w:ascii="Times New Roman" w:eastAsia="Times New Roman" w:hAnsi="Times New Roman"/>
          <w:b/>
          <w:sz w:val="28"/>
          <w:szCs w:val="28"/>
        </w:rPr>
        <w:t>исполнить</w:t>
      </w:r>
      <w:r>
        <w:rPr>
          <w:rFonts w:ascii="Times New Roman" w:eastAsia="Times New Roman" w:hAnsi="Times New Roman"/>
          <w:b/>
          <w:sz w:val="28"/>
          <w:szCs w:val="28"/>
        </w:rPr>
        <w:t>:</w:t>
      </w:r>
    </w:p>
    <w:p w:rsidR="00A67DA5" w:rsidRDefault="00A67DA5" w:rsidP="0036081C">
      <w:pPr>
        <w:keepNext/>
        <w:keepLines/>
        <w:spacing w:before="28" w:after="0" w:line="240" w:lineRule="auto"/>
        <w:jc w:val="both"/>
        <w:rPr>
          <w:rFonts w:ascii="Times New Roman" w:eastAsia="Times New Roman" w:hAnsi="Times New Roman"/>
          <w:b/>
          <w:i/>
          <w:sz w:val="28"/>
          <w:szCs w:val="28"/>
        </w:rPr>
      </w:pPr>
      <w:r>
        <w:rPr>
          <w:rFonts w:ascii="Times New Roman" w:eastAsia="Times New Roman" w:hAnsi="Times New Roman"/>
          <w:b/>
          <w:sz w:val="28"/>
          <w:szCs w:val="28"/>
        </w:rPr>
        <w:tab/>
      </w:r>
      <w:r>
        <w:rPr>
          <w:rFonts w:ascii="Times New Roman" w:eastAsia="Times New Roman" w:hAnsi="Times New Roman"/>
          <w:b/>
          <w:sz w:val="28"/>
          <w:szCs w:val="28"/>
        </w:rPr>
        <w:tab/>
      </w:r>
      <w:r>
        <w:rPr>
          <w:rFonts w:ascii="Times New Roman" w:eastAsia="Times New Roman" w:hAnsi="Times New Roman"/>
          <w:b/>
          <w:sz w:val="28"/>
          <w:szCs w:val="28"/>
        </w:rPr>
        <w:tab/>
      </w:r>
      <w:r>
        <w:rPr>
          <w:rFonts w:ascii="Times New Roman" w:eastAsia="Times New Roman" w:hAnsi="Times New Roman"/>
          <w:b/>
          <w:sz w:val="28"/>
          <w:szCs w:val="28"/>
        </w:rPr>
        <w:tab/>
      </w:r>
      <w:r>
        <w:rPr>
          <w:rFonts w:ascii="Times New Roman" w:eastAsia="Times New Roman" w:hAnsi="Times New Roman"/>
          <w:b/>
          <w:sz w:val="28"/>
          <w:szCs w:val="28"/>
        </w:rPr>
        <w:tab/>
      </w:r>
      <w:r>
        <w:rPr>
          <w:rFonts w:ascii="Times New Roman" w:eastAsia="Times New Roman" w:hAnsi="Times New Roman"/>
          <w:b/>
          <w:sz w:val="28"/>
          <w:szCs w:val="28"/>
        </w:rPr>
        <w:tab/>
      </w:r>
      <w:r>
        <w:rPr>
          <w:rFonts w:ascii="Times New Roman" w:eastAsia="Times New Roman" w:hAnsi="Times New Roman"/>
          <w:b/>
          <w:sz w:val="28"/>
          <w:szCs w:val="28"/>
        </w:rPr>
        <w:tab/>
      </w:r>
      <w:r>
        <w:rPr>
          <w:rFonts w:ascii="Times New Roman" w:eastAsia="Times New Roman" w:hAnsi="Times New Roman"/>
          <w:b/>
          <w:sz w:val="28"/>
          <w:szCs w:val="28"/>
        </w:rPr>
        <w:tab/>
      </w:r>
      <w:r>
        <w:rPr>
          <w:rFonts w:ascii="Times New Roman" w:eastAsia="Times New Roman" w:hAnsi="Times New Roman"/>
          <w:b/>
          <w:sz w:val="28"/>
          <w:szCs w:val="28"/>
        </w:rPr>
        <w:tab/>
      </w:r>
      <w:r>
        <w:rPr>
          <w:rFonts w:ascii="Times New Roman" w:eastAsia="Times New Roman" w:hAnsi="Times New Roman"/>
          <w:b/>
          <w:sz w:val="28"/>
          <w:szCs w:val="28"/>
        </w:rPr>
        <w:tab/>
      </w:r>
      <w:r>
        <w:rPr>
          <w:rFonts w:ascii="Times New Roman" w:eastAsia="Times New Roman" w:hAnsi="Times New Roman"/>
          <w:b/>
          <w:sz w:val="28"/>
          <w:szCs w:val="28"/>
        </w:rPr>
        <w:tab/>
      </w:r>
      <w:r>
        <w:rPr>
          <w:rFonts w:ascii="Times New Roman" w:eastAsia="Times New Roman" w:hAnsi="Times New Roman"/>
          <w:b/>
          <w:i/>
          <w:sz w:val="28"/>
          <w:szCs w:val="28"/>
        </w:rPr>
        <w:t xml:space="preserve">Таблица </w:t>
      </w:r>
      <w:r w:rsidR="006B38A7">
        <w:rPr>
          <w:rFonts w:ascii="Times New Roman" w:eastAsia="Times New Roman" w:hAnsi="Times New Roman"/>
          <w:b/>
          <w:i/>
          <w:sz w:val="28"/>
          <w:szCs w:val="28"/>
        </w:rPr>
        <w:t>5</w:t>
      </w: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4920"/>
        <w:gridCol w:w="4920"/>
      </w:tblGrid>
      <w:tr w:rsidR="00A67DA5">
        <w:trPr>
          <w:trHeight w:val="389"/>
        </w:trPr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67DA5" w:rsidRDefault="00A67DA5">
            <w:pPr>
              <w:spacing w:before="28" w:after="0" w:line="360" w:lineRule="auto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1 полугодие</w:t>
            </w:r>
          </w:p>
        </w:tc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67DA5" w:rsidRDefault="00A67DA5">
            <w:pPr>
              <w:spacing w:before="28" w:after="0" w:line="360" w:lineRule="auto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2 полугодие</w:t>
            </w:r>
          </w:p>
        </w:tc>
      </w:tr>
      <w:tr w:rsidR="00A67DA5">
        <w:trPr>
          <w:trHeight w:val="389"/>
        </w:trPr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77CF8" w:rsidRDefault="00A67DA5" w:rsidP="00777CF8">
            <w:pPr>
              <w:spacing w:before="28" w:after="0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proofErr w:type="gramStart"/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Декабрь – </w:t>
            </w:r>
            <w:r w:rsidR="0067734D">
              <w:rPr>
                <w:rFonts w:ascii="Times New Roman" w:eastAsia="Times New Roman" w:hAnsi="Times New Roman"/>
                <w:sz w:val="28"/>
                <w:szCs w:val="28"/>
              </w:rPr>
              <w:t>академический концерт)</w:t>
            </w:r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 </w:t>
            </w:r>
            <w:proofErr w:type="gramEnd"/>
          </w:p>
          <w:p w:rsidR="00A67DA5" w:rsidRDefault="0067734D" w:rsidP="00777CF8">
            <w:pPr>
              <w:spacing w:before="28" w:after="0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 </w:t>
            </w:r>
            <w:r w:rsidR="00A67DA5">
              <w:rPr>
                <w:rFonts w:ascii="Times New Roman" w:eastAsia="Times New Roman" w:hAnsi="Times New Roman"/>
                <w:sz w:val="28"/>
                <w:szCs w:val="28"/>
              </w:rPr>
              <w:t xml:space="preserve">(2 </w:t>
            </w:r>
            <w:proofErr w:type="gramStart"/>
            <w:r w:rsidR="00A67DA5">
              <w:rPr>
                <w:rFonts w:ascii="Times New Roman" w:eastAsia="Times New Roman" w:hAnsi="Times New Roman"/>
                <w:sz w:val="28"/>
                <w:szCs w:val="28"/>
              </w:rPr>
              <w:t>разнохарактерных</w:t>
            </w:r>
            <w:proofErr w:type="gramEnd"/>
            <w:r w:rsidR="00A67DA5">
              <w:rPr>
                <w:rFonts w:ascii="Times New Roman" w:eastAsia="Times New Roman" w:hAnsi="Times New Roman"/>
                <w:sz w:val="28"/>
                <w:szCs w:val="28"/>
              </w:rPr>
              <w:t xml:space="preserve"> пьесы</w:t>
            </w:r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 1этюд</w:t>
            </w:r>
            <w:r w:rsidR="00A67DA5">
              <w:rPr>
                <w:rFonts w:ascii="Times New Roman" w:eastAsia="Times New Roman" w:hAnsi="Times New Roman"/>
                <w:sz w:val="28"/>
                <w:szCs w:val="28"/>
              </w:rPr>
              <w:t>)</w:t>
            </w:r>
            <w:r w:rsidR="00793C69">
              <w:rPr>
                <w:rFonts w:ascii="Times New Roman" w:eastAsia="Times New Roman" w:hAnsi="Times New Roman"/>
                <w:sz w:val="28"/>
                <w:szCs w:val="28"/>
              </w:rPr>
              <w:t>.</w:t>
            </w:r>
          </w:p>
        </w:tc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77CF8" w:rsidRDefault="00A67DA5" w:rsidP="00777CF8">
            <w:pPr>
              <w:spacing w:before="28" w:after="0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Март – технический зачет</w:t>
            </w:r>
          </w:p>
          <w:p w:rsidR="00A67DA5" w:rsidRDefault="00A67DA5" w:rsidP="00777CF8">
            <w:pPr>
              <w:spacing w:before="28" w:after="0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(одна гамма, один этюд</w:t>
            </w:r>
            <w:r w:rsidR="0067734D">
              <w:rPr>
                <w:rFonts w:ascii="Times New Roman" w:eastAsia="Times New Roman" w:hAnsi="Times New Roman"/>
                <w:sz w:val="28"/>
                <w:szCs w:val="28"/>
              </w:rPr>
              <w:t>, читка с листа</w:t>
            </w:r>
            <w:r>
              <w:rPr>
                <w:rFonts w:ascii="Times New Roman" w:eastAsia="Times New Roman" w:hAnsi="Times New Roman"/>
                <w:sz w:val="28"/>
                <w:szCs w:val="28"/>
              </w:rPr>
              <w:t>)</w:t>
            </w:r>
            <w:r w:rsidR="00793C69">
              <w:rPr>
                <w:rFonts w:ascii="Times New Roman" w:eastAsia="Times New Roman" w:hAnsi="Times New Roman"/>
                <w:sz w:val="28"/>
                <w:szCs w:val="28"/>
              </w:rPr>
              <w:t>.</w:t>
            </w:r>
          </w:p>
          <w:p w:rsidR="00777CF8" w:rsidRDefault="00A67DA5" w:rsidP="00777CF8">
            <w:pPr>
              <w:spacing w:before="28" w:after="0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Май – экзамен </w:t>
            </w:r>
            <w:r w:rsidR="00793C69">
              <w:rPr>
                <w:rFonts w:ascii="Times New Roman" w:eastAsia="Times New Roman" w:hAnsi="Times New Roman"/>
                <w:sz w:val="28"/>
                <w:szCs w:val="28"/>
              </w:rPr>
              <w:t xml:space="preserve">(зачет) </w:t>
            </w:r>
          </w:p>
          <w:p w:rsidR="00A67DA5" w:rsidRDefault="00A67DA5" w:rsidP="00777CF8">
            <w:pPr>
              <w:spacing w:before="28" w:after="0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(3 </w:t>
            </w:r>
            <w:proofErr w:type="gramStart"/>
            <w:r>
              <w:rPr>
                <w:rFonts w:ascii="Times New Roman" w:eastAsia="Times New Roman" w:hAnsi="Times New Roman"/>
                <w:sz w:val="28"/>
                <w:szCs w:val="28"/>
              </w:rPr>
              <w:t>разнохарактерных</w:t>
            </w:r>
            <w:proofErr w:type="gramEnd"/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 произведения</w:t>
            </w:r>
            <w:r w:rsidR="00D67B85">
              <w:rPr>
                <w:rFonts w:ascii="Times New Roman" w:eastAsia="Times New Roman" w:hAnsi="Times New Roman"/>
                <w:sz w:val="28"/>
                <w:szCs w:val="28"/>
              </w:rPr>
              <w:t xml:space="preserve"> включая этюд.</w:t>
            </w:r>
            <w:r>
              <w:rPr>
                <w:rFonts w:ascii="Times New Roman" w:eastAsia="Times New Roman" w:hAnsi="Times New Roman"/>
                <w:sz w:val="28"/>
                <w:szCs w:val="28"/>
              </w:rPr>
              <w:t>)</w:t>
            </w:r>
            <w:r w:rsidR="00793C69">
              <w:rPr>
                <w:rFonts w:ascii="Times New Roman" w:eastAsia="Times New Roman" w:hAnsi="Times New Roman"/>
                <w:sz w:val="28"/>
                <w:szCs w:val="28"/>
              </w:rPr>
              <w:t>.</w:t>
            </w:r>
          </w:p>
        </w:tc>
      </w:tr>
    </w:tbl>
    <w:p w:rsidR="00777CF8" w:rsidRDefault="00777CF8">
      <w:pPr>
        <w:spacing w:after="0" w:line="360" w:lineRule="auto"/>
        <w:jc w:val="both"/>
        <w:rPr>
          <w:rFonts w:ascii="Times New Roman" w:hAnsi="Times New Roman"/>
          <w:b/>
          <w:sz w:val="28"/>
          <w:szCs w:val="28"/>
        </w:rPr>
      </w:pPr>
    </w:p>
    <w:p w:rsidR="00A67DA5" w:rsidRDefault="00A67DA5">
      <w:pPr>
        <w:spacing w:after="0" w:line="360" w:lineRule="auto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Примерный репертуарный список зачета в конце первого полугодия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</w:t>
      </w:r>
      <w:r>
        <w:rPr>
          <w:rFonts w:ascii="Times New Roman" w:hAnsi="Times New Roman"/>
          <w:b/>
          <w:sz w:val="28"/>
          <w:szCs w:val="28"/>
        </w:rPr>
        <w:t xml:space="preserve">. </w:t>
      </w:r>
      <w:proofErr w:type="spellStart"/>
      <w:r>
        <w:rPr>
          <w:rFonts w:ascii="Times New Roman" w:hAnsi="Times New Roman"/>
          <w:sz w:val="28"/>
          <w:szCs w:val="28"/>
        </w:rPr>
        <w:t>Муффат</w:t>
      </w:r>
      <w:proofErr w:type="spellEnd"/>
      <w:r>
        <w:rPr>
          <w:rFonts w:ascii="Times New Roman" w:hAnsi="Times New Roman"/>
          <w:sz w:val="28"/>
          <w:szCs w:val="28"/>
        </w:rPr>
        <w:t xml:space="preserve"> Г. Буре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</w:t>
      </w:r>
      <w:proofErr w:type="spellStart"/>
      <w:r>
        <w:rPr>
          <w:rFonts w:ascii="Times New Roman" w:hAnsi="Times New Roman"/>
          <w:sz w:val="28"/>
          <w:szCs w:val="28"/>
        </w:rPr>
        <w:t>Дербенко</w:t>
      </w:r>
      <w:proofErr w:type="spellEnd"/>
      <w:r>
        <w:rPr>
          <w:rFonts w:ascii="Times New Roman" w:hAnsi="Times New Roman"/>
          <w:sz w:val="28"/>
          <w:szCs w:val="28"/>
        </w:rPr>
        <w:t xml:space="preserve"> Е. Сюита «Приключения Буратино» (2 и 3части)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Русская народная песня «Сама садик я </w:t>
      </w:r>
      <w:proofErr w:type="gramStart"/>
      <w:r>
        <w:rPr>
          <w:rFonts w:ascii="Times New Roman" w:hAnsi="Times New Roman"/>
          <w:sz w:val="28"/>
          <w:szCs w:val="28"/>
        </w:rPr>
        <w:t>садила</w:t>
      </w:r>
      <w:proofErr w:type="gramEnd"/>
      <w:r>
        <w:rPr>
          <w:rFonts w:ascii="Times New Roman" w:hAnsi="Times New Roman"/>
          <w:sz w:val="28"/>
          <w:szCs w:val="28"/>
        </w:rPr>
        <w:t xml:space="preserve">», обработка </w:t>
      </w:r>
      <w:proofErr w:type="spellStart"/>
      <w:r>
        <w:rPr>
          <w:rFonts w:ascii="Times New Roman" w:hAnsi="Times New Roman"/>
          <w:sz w:val="28"/>
          <w:szCs w:val="28"/>
        </w:rPr>
        <w:t>Красева</w:t>
      </w:r>
      <w:proofErr w:type="spellEnd"/>
      <w:r>
        <w:rPr>
          <w:rFonts w:ascii="Times New Roman" w:hAnsi="Times New Roman"/>
          <w:sz w:val="28"/>
          <w:szCs w:val="28"/>
        </w:rPr>
        <w:t xml:space="preserve"> М.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2. Моцарт В.А. Сюита «Маленькая ночная серенада» (Немецкий танец или Менуэт)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Чайковский П. Трепак из балета «Щелкунчик»</w:t>
      </w:r>
    </w:p>
    <w:p w:rsidR="00A67DA5" w:rsidRDefault="00B36FD0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Дьяконова И. «</w:t>
      </w:r>
      <w:r w:rsidR="00A67DA5">
        <w:rPr>
          <w:rFonts w:ascii="Times New Roman" w:hAnsi="Times New Roman"/>
          <w:sz w:val="28"/>
          <w:szCs w:val="28"/>
        </w:rPr>
        <w:t>Былина»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Примерный репертуарный список переводного экзамена</w:t>
      </w:r>
      <w:r w:rsidR="00B36FD0">
        <w:rPr>
          <w:rFonts w:ascii="Times New Roman" w:hAnsi="Times New Roman"/>
          <w:b/>
          <w:sz w:val="28"/>
          <w:szCs w:val="28"/>
        </w:rPr>
        <w:t xml:space="preserve"> (зачета)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1.  Бах И.С. Весной</w:t>
      </w:r>
    </w:p>
    <w:p w:rsidR="00A67DA5" w:rsidRDefault="00B36FD0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Рахманинов С.</w:t>
      </w:r>
      <w:r w:rsidR="00A67DA5">
        <w:rPr>
          <w:rFonts w:ascii="Times New Roman" w:hAnsi="Times New Roman"/>
          <w:sz w:val="28"/>
          <w:szCs w:val="28"/>
        </w:rPr>
        <w:t xml:space="preserve"> Русская песня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</w:t>
      </w:r>
      <w:r w:rsidR="00B36FD0">
        <w:rPr>
          <w:rFonts w:ascii="Times New Roman" w:hAnsi="Times New Roman"/>
          <w:sz w:val="28"/>
          <w:szCs w:val="28"/>
        </w:rPr>
        <w:t xml:space="preserve">   </w:t>
      </w:r>
      <w:proofErr w:type="spellStart"/>
      <w:r>
        <w:rPr>
          <w:rFonts w:ascii="Times New Roman" w:hAnsi="Times New Roman"/>
          <w:sz w:val="28"/>
          <w:szCs w:val="28"/>
        </w:rPr>
        <w:t>Чекалов</w:t>
      </w:r>
      <w:proofErr w:type="spellEnd"/>
      <w:r>
        <w:rPr>
          <w:rFonts w:ascii="Times New Roman" w:hAnsi="Times New Roman"/>
          <w:sz w:val="28"/>
          <w:szCs w:val="28"/>
        </w:rPr>
        <w:t xml:space="preserve"> П. Сюита «Васька-футболист» («Маскарадный марш», Песня, «Васька-футболист»).</w:t>
      </w:r>
    </w:p>
    <w:p w:rsidR="00A67DA5" w:rsidRPr="00777CF8" w:rsidRDefault="00A67DA5" w:rsidP="00777CF8">
      <w:pPr>
        <w:spacing w:after="0" w:line="240" w:lineRule="auto"/>
        <w:jc w:val="both"/>
        <w:rPr>
          <w:rFonts w:ascii="Times New Roman" w:hAnsi="Times New Roman"/>
          <w:b/>
          <w:sz w:val="16"/>
          <w:szCs w:val="16"/>
        </w:rPr>
      </w:pPr>
    </w:p>
    <w:p w:rsidR="00A67DA5" w:rsidRDefault="00A67DA5">
      <w:pPr>
        <w:spacing w:after="0" w:line="360" w:lineRule="auto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Четвертый класс (2 часа в неделю)</w:t>
      </w:r>
    </w:p>
    <w:p w:rsidR="00A67DA5" w:rsidRDefault="00A67DA5" w:rsidP="00793C69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 xml:space="preserve">Дальнейшее последовательное совершенствование освоенных ранее приемов игры, штрихов. Более тщательная работа над игровыми движениями обеих рук в отдельности и их координацией. </w:t>
      </w:r>
      <w:r w:rsidR="00793C69">
        <w:rPr>
          <w:rFonts w:ascii="Times New Roman" w:hAnsi="Times New Roman"/>
          <w:sz w:val="28"/>
          <w:szCs w:val="28"/>
        </w:rPr>
        <w:t>Р</w:t>
      </w:r>
      <w:r>
        <w:rPr>
          <w:rFonts w:ascii="Times New Roman" w:hAnsi="Times New Roman"/>
          <w:sz w:val="28"/>
          <w:szCs w:val="28"/>
        </w:rPr>
        <w:t>абота, направленная на развитие мелкой техники. Усовершенствование приема «тремоло», а также перехода от тремоло к удару и наоборот.  Освоение двойных нот в исполнении «тремоло». Работа над техникой перехода из позиции в позицию. Работа над развитием музыкально-образного мышления, творческого художественного воображения.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</w:t>
      </w:r>
      <w:r>
        <w:rPr>
          <w:rFonts w:ascii="Times New Roman" w:hAnsi="Times New Roman"/>
          <w:sz w:val="28"/>
          <w:szCs w:val="28"/>
        </w:rPr>
        <w:tab/>
        <w:t xml:space="preserve">В программе основное внимание уделяется работе над крупной формой. 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</w:t>
      </w:r>
      <w:r>
        <w:rPr>
          <w:rFonts w:ascii="Times New Roman" w:hAnsi="Times New Roman"/>
          <w:sz w:val="28"/>
          <w:szCs w:val="28"/>
        </w:rPr>
        <w:tab/>
        <w:t>В пьесах-ми</w:t>
      </w:r>
      <w:r w:rsidR="00793C69">
        <w:rPr>
          <w:rFonts w:ascii="Times New Roman" w:hAnsi="Times New Roman"/>
          <w:sz w:val="28"/>
          <w:szCs w:val="28"/>
        </w:rPr>
        <w:t xml:space="preserve">ниатюрах необходимо добиваться </w:t>
      </w:r>
      <w:r>
        <w:rPr>
          <w:rFonts w:ascii="Times New Roman" w:hAnsi="Times New Roman"/>
          <w:sz w:val="28"/>
          <w:szCs w:val="28"/>
        </w:rPr>
        <w:t>конкретики штриха, соответствующего ему приема, яркой, широкой по диапазону динамики, четкой артикуляции.</w:t>
      </w:r>
    </w:p>
    <w:p w:rsidR="00793C69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</w:t>
      </w:r>
      <w:r>
        <w:rPr>
          <w:rFonts w:ascii="Times New Roman" w:hAnsi="Times New Roman"/>
          <w:sz w:val="28"/>
          <w:szCs w:val="28"/>
        </w:rPr>
        <w:tab/>
        <w:t xml:space="preserve">Контроль педагогом самостоятельной работы ученика: </w:t>
      </w:r>
      <w:proofErr w:type="spellStart"/>
      <w:r>
        <w:rPr>
          <w:rFonts w:ascii="Times New Roman" w:hAnsi="Times New Roman"/>
          <w:sz w:val="28"/>
          <w:szCs w:val="28"/>
        </w:rPr>
        <w:t>поэтапность</w:t>
      </w:r>
      <w:proofErr w:type="spellEnd"/>
      <w:r>
        <w:rPr>
          <w:rFonts w:ascii="Times New Roman" w:hAnsi="Times New Roman"/>
          <w:sz w:val="28"/>
          <w:szCs w:val="28"/>
        </w:rPr>
        <w:t xml:space="preserve"> работы над произведением, умение вычленить технический эпизод, трансформировать его в упражнение и довести до </w:t>
      </w:r>
      <w:r w:rsidR="00793C69">
        <w:rPr>
          <w:rFonts w:ascii="Times New Roman" w:hAnsi="Times New Roman"/>
          <w:sz w:val="28"/>
          <w:szCs w:val="28"/>
        </w:rPr>
        <w:t>качественного исполнения и т.д.</w:t>
      </w:r>
    </w:p>
    <w:p w:rsidR="00A67DA5" w:rsidRDefault="00A67DA5" w:rsidP="00793C69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Упражнения на разные виды техники.</w:t>
      </w:r>
    </w:p>
    <w:p w:rsidR="00A67DA5" w:rsidRDefault="00A67DA5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 течение 4 года обучения ученик должен пройти: </w:t>
      </w:r>
    </w:p>
    <w:p w:rsidR="00A67DA5" w:rsidRDefault="00A67DA5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хроматические  упражнения, упражнения различных авторов;</w:t>
      </w:r>
    </w:p>
    <w:p w:rsidR="00A67DA5" w:rsidRDefault="00A67DA5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proofErr w:type="spellStart"/>
      <w:r>
        <w:rPr>
          <w:rFonts w:ascii="Times New Roman" w:hAnsi="Times New Roman"/>
          <w:sz w:val="28"/>
          <w:szCs w:val="28"/>
        </w:rPr>
        <w:t>двухоктавные</w:t>
      </w:r>
      <w:proofErr w:type="spellEnd"/>
      <w:r>
        <w:rPr>
          <w:rFonts w:ascii="Times New Roman" w:hAnsi="Times New Roman"/>
          <w:sz w:val="28"/>
          <w:szCs w:val="28"/>
        </w:rPr>
        <w:t xml:space="preserve"> гаммы: в первом полугодии мажорные, во втором </w:t>
      </w:r>
      <w:proofErr w:type="gramStart"/>
      <w:r w:rsidR="00793C69">
        <w:rPr>
          <w:rFonts w:ascii="Times New Roman" w:hAnsi="Times New Roman"/>
          <w:sz w:val="28"/>
          <w:szCs w:val="28"/>
        </w:rPr>
        <w:t>-м</w:t>
      </w:r>
      <w:proofErr w:type="gramEnd"/>
      <w:r w:rsidR="00793C69">
        <w:rPr>
          <w:rFonts w:ascii="Times New Roman" w:hAnsi="Times New Roman"/>
          <w:sz w:val="28"/>
          <w:szCs w:val="28"/>
        </w:rPr>
        <w:t>инорные (натуральный вид) -</w:t>
      </w:r>
      <w:r>
        <w:rPr>
          <w:rFonts w:ascii="Times New Roman" w:hAnsi="Times New Roman"/>
          <w:sz w:val="28"/>
          <w:szCs w:val="28"/>
        </w:rPr>
        <w:t xml:space="preserve"> F-</w:t>
      </w:r>
      <w:proofErr w:type="spellStart"/>
      <w:r>
        <w:rPr>
          <w:rFonts w:ascii="Times New Roman" w:hAnsi="Times New Roman"/>
          <w:sz w:val="28"/>
          <w:szCs w:val="28"/>
        </w:rPr>
        <w:t>dur</w:t>
      </w:r>
      <w:proofErr w:type="spellEnd"/>
      <w:r>
        <w:rPr>
          <w:rFonts w:ascii="Times New Roman" w:hAnsi="Times New Roman"/>
          <w:sz w:val="28"/>
          <w:szCs w:val="28"/>
        </w:rPr>
        <w:t>, G-</w:t>
      </w:r>
      <w:proofErr w:type="spellStart"/>
      <w:r>
        <w:rPr>
          <w:rFonts w:ascii="Times New Roman" w:hAnsi="Times New Roman"/>
          <w:sz w:val="28"/>
          <w:szCs w:val="28"/>
        </w:rPr>
        <w:t>dur</w:t>
      </w:r>
      <w:proofErr w:type="spellEnd"/>
      <w:r>
        <w:rPr>
          <w:rFonts w:ascii="Times New Roman" w:hAnsi="Times New Roman"/>
          <w:sz w:val="28"/>
          <w:szCs w:val="28"/>
        </w:rPr>
        <w:t xml:space="preserve">, </w:t>
      </w:r>
      <w:r>
        <w:rPr>
          <w:rFonts w:ascii="Times New Roman" w:hAnsi="Times New Roman"/>
          <w:sz w:val="28"/>
          <w:szCs w:val="28"/>
          <w:lang w:val="en-GB"/>
        </w:rPr>
        <w:t>A</w:t>
      </w:r>
      <w:r>
        <w:rPr>
          <w:rFonts w:ascii="Times New Roman" w:hAnsi="Times New Roman"/>
          <w:sz w:val="28"/>
          <w:szCs w:val="28"/>
        </w:rPr>
        <w:t>-</w:t>
      </w:r>
      <w:proofErr w:type="spellStart"/>
      <w:r>
        <w:rPr>
          <w:rFonts w:ascii="Times New Roman" w:hAnsi="Times New Roman"/>
          <w:sz w:val="28"/>
          <w:szCs w:val="28"/>
          <w:lang w:val="en-GB"/>
        </w:rPr>
        <w:t>dur</w:t>
      </w:r>
      <w:proofErr w:type="spellEnd"/>
      <w:r>
        <w:rPr>
          <w:rFonts w:ascii="Times New Roman" w:hAnsi="Times New Roman"/>
          <w:sz w:val="28"/>
          <w:szCs w:val="28"/>
        </w:rPr>
        <w:t>, e-</w:t>
      </w:r>
      <w:proofErr w:type="spellStart"/>
      <w:r>
        <w:rPr>
          <w:rFonts w:ascii="Times New Roman" w:hAnsi="Times New Roman"/>
          <w:sz w:val="28"/>
          <w:szCs w:val="28"/>
        </w:rPr>
        <w:t>moll</w:t>
      </w:r>
      <w:proofErr w:type="spellEnd"/>
      <w:r>
        <w:rPr>
          <w:rFonts w:ascii="Times New Roman" w:hAnsi="Times New Roman"/>
          <w:sz w:val="28"/>
          <w:szCs w:val="28"/>
        </w:rPr>
        <w:t xml:space="preserve">, </w:t>
      </w:r>
      <w:r>
        <w:rPr>
          <w:rFonts w:ascii="Times New Roman" w:hAnsi="Times New Roman"/>
          <w:sz w:val="28"/>
          <w:szCs w:val="28"/>
          <w:lang w:val="en-GB"/>
        </w:rPr>
        <w:t>g</w:t>
      </w:r>
      <w:r>
        <w:rPr>
          <w:rFonts w:ascii="Times New Roman" w:hAnsi="Times New Roman"/>
          <w:sz w:val="28"/>
          <w:szCs w:val="28"/>
        </w:rPr>
        <w:t>-</w:t>
      </w:r>
      <w:r>
        <w:rPr>
          <w:rFonts w:ascii="Times New Roman" w:hAnsi="Times New Roman"/>
          <w:sz w:val="28"/>
          <w:szCs w:val="28"/>
          <w:lang w:val="en-GB"/>
        </w:rPr>
        <w:t>moll</w:t>
      </w:r>
      <w:r>
        <w:rPr>
          <w:rFonts w:ascii="Times New Roman" w:hAnsi="Times New Roman"/>
          <w:sz w:val="28"/>
          <w:szCs w:val="28"/>
        </w:rPr>
        <w:t xml:space="preserve">, </w:t>
      </w:r>
      <w:r>
        <w:rPr>
          <w:rFonts w:ascii="Times New Roman" w:hAnsi="Times New Roman"/>
          <w:sz w:val="28"/>
          <w:szCs w:val="28"/>
          <w:lang w:val="en-GB"/>
        </w:rPr>
        <w:t>a</w:t>
      </w:r>
      <w:r>
        <w:rPr>
          <w:rFonts w:ascii="Times New Roman" w:hAnsi="Times New Roman"/>
          <w:sz w:val="28"/>
          <w:szCs w:val="28"/>
        </w:rPr>
        <w:t>-</w:t>
      </w:r>
      <w:r>
        <w:rPr>
          <w:rFonts w:ascii="Times New Roman" w:hAnsi="Times New Roman"/>
          <w:sz w:val="28"/>
          <w:szCs w:val="28"/>
          <w:lang w:val="en-GB"/>
        </w:rPr>
        <w:t>moll</w:t>
      </w:r>
      <w:r w:rsidR="00793C69">
        <w:rPr>
          <w:rFonts w:ascii="Times New Roman" w:hAnsi="Times New Roman"/>
          <w:sz w:val="28"/>
          <w:szCs w:val="28"/>
        </w:rPr>
        <w:t>,</w:t>
      </w:r>
      <w:r>
        <w:rPr>
          <w:rFonts w:ascii="Times New Roman" w:hAnsi="Times New Roman"/>
          <w:sz w:val="28"/>
          <w:szCs w:val="28"/>
        </w:rPr>
        <w:t xml:space="preserve"> тонические трезвучия в них;</w:t>
      </w:r>
    </w:p>
    <w:p w:rsidR="00A67DA5" w:rsidRDefault="00793C69">
      <w:pPr>
        <w:spacing w:after="0" w:line="360" w:lineRule="auto"/>
        <w:ind w:firstLine="72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4-</w:t>
      </w:r>
      <w:r w:rsidR="00A67DA5">
        <w:rPr>
          <w:rFonts w:ascii="Times New Roman" w:hAnsi="Times New Roman"/>
          <w:sz w:val="28"/>
          <w:szCs w:val="28"/>
        </w:rPr>
        <w:t xml:space="preserve">6 </w:t>
      </w:r>
      <w:r>
        <w:rPr>
          <w:rFonts w:ascii="Times New Roman" w:hAnsi="Times New Roman"/>
          <w:sz w:val="28"/>
          <w:szCs w:val="28"/>
        </w:rPr>
        <w:t>этюдов до трех знаков при ключе</w:t>
      </w:r>
      <w:r w:rsidR="00A67DA5">
        <w:rPr>
          <w:rFonts w:ascii="Times New Roman" w:hAnsi="Times New Roman"/>
          <w:sz w:val="28"/>
          <w:szCs w:val="28"/>
        </w:rPr>
        <w:t xml:space="preserve"> на различные виды техники;</w:t>
      </w:r>
    </w:p>
    <w:p w:rsidR="00A67DA5" w:rsidRDefault="00A67DA5">
      <w:pPr>
        <w:spacing w:after="0" w:line="360" w:lineRule="auto"/>
        <w:ind w:firstLine="72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10-12 пьес различного характера, включая переложения зарубежных и отечественных композиторов.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</w:t>
      </w:r>
      <w:r>
        <w:rPr>
          <w:rFonts w:ascii="Times New Roman" w:hAnsi="Times New Roman"/>
          <w:sz w:val="28"/>
          <w:szCs w:val="28"/>
        </w:rPr>
        <w:tab/>
        <w:t>Чтение</w:t>
      </w:r>
      <w:r w:rsidR="00402A76">
        <w:rPr>
          <w:rFonts w:ascii="Times New Roman" w:hAnsi="Times New Roman"/>
          <w:sz w:val="28"/>
          <w:szCs w:val="28"/>
        </w:rPr>
        <w:t xml:space="preserve"> нот с листа. Подбор по слуху. </w:t>
      </w:r>
    </w:p>
    <w:p w:rsidR="00402A76" w:rsidRPr="00402A76" w:rsidRDefault="00402A76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A67DA5" w:rsidRDefault="00A67DA5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b/>
          <w:sz w:val="28"/>
          <w:szCs w:val="28"/>
        </w:rPr>
        <w:t xml:space="preserve">За учебный год учащийся должен </w:t>
      </w:r>
      <w:r w:rsidR="00402A76">
        <w:rPr>
          <w:rFonts w:ascii="Times New Roman" w:eastAsia="Times New Roman" w:hAnsi="Times New Roman"/>
          <w:b/>
          <w:sz w:val="28"/>
          <w:szCs w:val="28"/>
        </w:rPr>
        <w:t>исполнить</w:t>
      </w:r>
      <w:r>
        <w:rPr>
          <w:rFonts w:ascii="Times New Roman" w:eastAsia="Times New Roman" w:hAnsi="Times New Roman"/>
          <w:sz w:val="28"/>
          <w:szCs w:val="28"/>
        </w:rPr>
        <w:t>:</w:t>
      </w:r>
    </w:p>
    <w:p w:rsidR="00A67DA5" w:rsidRDefault="00A67DA5">
      <w:pPr>
        <w:spacing w:after="0" w:line="360" w:lineRule="auto"/>
        <w:jc w:val="both"/>
        <w:rPr>
          <w:rFonts w:ascii="Times New Roman" w:eastAsia="Times New Roman" w:hAnsi="Times New Roman"/>
          <w:b/>
          <w:i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ab/>
      </w:r>
      <w:r>
        <w:rPr>
          <w:rFonts w:ascii="Times New Roman" w:eastAsia="Times New Roman" w:hAnsi="Times New Roman"/>
          <w:sz w:val="28"/>
          <w:szCs w:val="28"/>
        </w:rPr>
        <w:tab/>
      </w:r>
      <w:r>
        <w:rPr>
          <w:rFonts w:ascii="Times New Roman" w:eastAsia="Times New Roman" w:hAnsi="Times New Roman"/>
          <w:sz w:val="28"/>
          <w:szCs w:val="28"/>
        </w:rPr>
        <w:tab/>
      </w:r>
      <w:r>
        <w:rPr>
          <w:rFonts w:ascii="Times New Roman" w:eastAsia="Times New Roman" w:hAnsi="Times New Roman"/>
          <w:sz w:val="28"/>
          <w:szCs w:val="28"/>
        </w:rPr>
        <w:tab/>
      </w:r>
      <w:r>
        <w:rPr>
          <w:rFonts w:ascii="Times New Roman" w:eastAsia="Times New Roman" w:hAnsi="Times New Roman"/>
          <w:sz w:val="28"/>
          <w:szCs w:val="28"/>
        </w:rPr>
        <w:tab/>
      </w:r>
      <w:r>
        <w:rPr>
          <w:rFonts w:ascii="Times New Roman" w:eastAsia="Times New Roman" w:hAnsi="Times New Roman"/>
          <w:sz w:val="28"/>
          <w:szCs w:val="28"/>
        </w:rPr>
        <w:tab/>
      </w:r>
      <w:r>
        <w:rPr>
          <w:rFonts w:ascii="Times New Roman" w:eastAsia="Times New Roman" w:hAnsi="Times New Roman"/>
          <w:sz w:val="28"/>
          <w:szCs w:val="28"/>
        </w:rPr>
        <w:tab/>
      </w:r>
      <w:r>
        <w:rPr>
          <w:rFonts w:ascii="Times New Roman" w:eastAsia="Times New Roman" w:hAnsi="Times New Roman"/>
          <w:sz w:val="28"/>
          <w:szCs w:val="28"/>
        </w:rPr>
        <w:tab/>
      </w:r>
      <w:r>
        <w:rPr>
          <w:rFonts w:ascii="Times New Roman" w:eastAsia="Times New Roman" w:hAnsi="Times New Roman"/>
          <w:sz w:val="28"/>
          <w:szCs w:val="28"/>
        </w:rPr>
        <w:tab/>
      </w:r>
      <w:r>
        <w:rPr>
          <w:rFonts w:ascii="Times New Roman" w:eastAsia="Times New Roman" w:hAnsi="Times New Roman"/>
          <w:sz w:val="28"/>
          <w:szCs w:val="28"/>
        </w:rPr>
        <w:tab/>
      </w:r>
      <w:r>
        <w:rPr>
          <w:rFonts w:ascii="Times New Roman" w:eastAsia="Times New Roman" w:hAnsi="Times New Roman"/>
          <w:sz w:val="28"/>
          <w:szCs w:val="28"/>
        </w:rPr>
        <w:tab/>
      </w:r>
      <w:r>
        <w:rPr>
          <w:rFonts w:ascii="Times New Roman" w:eastAsia="Times New Roman" w:hAnsi="Times New Roman"/>
          <w:b/>
          <w:i/>
          <w:sz w:val="28"/>
          <w:szCs w:val="28"/>
        </w:rPr>
        <w:t xml:space="preserve">Таблица </w:t>
      </w:r>
      <w:r w:rsidR="006B38A7">
        <w:rPr>
          <w:rFonts w:ascii="Times New Roman" w:eastAsia="Times New Roman" w:hAnsi="Times New Roman"/>
          <w:b/>
          <w:i/>
          <w:sz w:val="28"/>
          <w:szCs w:val="28"/>
        </w:rPr>
        <w:t>6</w:t>
      </w: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4920"/>
        <w:gridCol w:w="4920"/>
      </w:tblGrid>
      <w:tr w:rsidR="00A67DA5">
        <w:trPr>
          <w:trHeight w:val="389"/>
        </w:trPr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67DA5" w:rsidRDefault="00A67DA5">
            <w:pPr>
              <w:spacing w:before="28" w:after="0" w:line="360" w:lineRule="auto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1 полугодие</w:t>
            </w:r>
          </w:p>
        </w:tc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67DA5" w:rsidRDefault="00A67DA5">
            <w:pPr>
              <w:spacing w:before="28" w:after="0" w:line="360" w:lineRule="auto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2 полугодие</w:t>
            </w:r>
          </w:p>
        </w:tc>
      </w:tr>
      <w:tr w:rsidR="00A67DA5">
        <w:trPr>
          <w:trHeight w:val="389"/>
        </w:trPr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67DA5" w:rsidRDefault="00A67DA5" w:rsidP="00777CF8">
            <w:pPr>
              <w:spacing w:before="28" w:after="0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Декабрь – зачет (2 </w:t>
            </w:r>
            <w:proofErr w:type="gramStart"/>
            <w:r>
              <w:rPr>
                <w:rFonts w:ascii="Times New Roman" w:eastAsia="Times New Roman" w:hAnsi="Times New Roman"/>
                <w:sz w:val="28"/>
                <w:szCs w:val="28"/>
              </w:rPr>
              <w:t>разнохарактерных</w:t>
            </w:r>
            <w:proofErr w:type="gramEnd"/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 произведения</w:t>
            </w:r>
            <w:r w:rsidR="007A6093">
              <w:rPr>
                <w:rFonts w:ascii="Times New Roman" w:eastAsia="Times New Roman" w:hAnsi="Times New Roman"/>
                <w:sz w:val="28"/>
                <w:szCs w:val="28"/>
              </w:rPr>
              <w:t xml:space="preserve"> 1 этюд</w:t>
            </w:r>
            <w:r>
              <w:rPr>
                <w:rFonts w:ascii="Times New Roman" w:eastAsia="Times New Roman" w:hAnsi="Times New Roman"/>
                <w:sz w:val="28"/>
                <w:szCs w:val="28"/>
              </w:rPr>
              <w:t>).</w:t>
            </w:r>
          </w:p>
        </w:tc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77CF8" w:rsidRDefault="00A67DA5" w:rsidP="00777CF8">
            <w:pPr>
              <w:spacing w:before="28" w:after="0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Март – технический зачет </w:t>
            </w:r>
          </w:p>
          <w:p w:rsidR="00A67DA5" w:rsidRDefault="00A67DA5" w:rsidP="00777CF8">
            <w:pPr>
              <w:spacing w:before="28" w:after="0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(одна гамма, один этюд</w:t>
            </w:r>
            <w:r w:rsidR="008454FC">
              <w:rPr>
                <w:rFonts w:ascii="Times New Roman" w:eastAsia="Times New Roman" w:hAnsi="Times New Roman"/>
                <w:sz w:val="28"/>
                <w:szCs w:val="28"/>
              </w:rPr>
              <w:t xml:space="preserve">, читка с листа </w:t>
            </w:r>
            <w:r w:rsidR="008454FC">
              <w:rPr>
                <w:rFonts w:ascii="Times New Roman" w:eastAsia="Times New Roman" w:hAnsi="Times New Roman"/>
                <w:sz w:val="28"/>
                <w:szCs w:val="28"/>
              </w:rPr>
              <w:lastRenderedPageBreak/>
              <w:t>знание муз</w:t>
            </w:r>
            <w:proofErr w:type="gramStart"/>
            <w:r w:rsidR="008454FC">
              <w:rPr>
                <w:rFonts w:ascii="Times New Roman" w:eastAsia="Times New Roman" w:hAnsi="Times New Roman"/>
                <w:sz w:val="28"/>
                <w:szCs w:val="28"/>
              </w:rPr>
              <w:t>.</w:t>
            </w:r>
            <w:proofErr w:type="gramEnd"/>
            <w:r w:rsidR="008454FC">
              <w:rPr>
                <w:rFonts w:ascii="Times New Roman" w:eastAsia="Times New Roman" w:hAnsi="Times New Roman"/>
                <w:sz w:val="28"/>
                <w:szCs w:val="28"/>
              </w:rPr>
              <w:t xml:space="preserve"> </w:t>
            </w:r>
            <w:proofErr w:type="gramStart"/>
            <w:r w:rsidR="008454FC">
              <w:rPr>
                <w:rFonts w:ascii="Times New Roman" w:eastAsia="Times New Roman" w:hAnsi="Times New Roman"/>
                <w:sz w:val="28"/>
                <w:szCs w:val="28"/>
              </w:rPr>
              <w:t>т</w:t>
            </w:r>
            <w:proofErr w:type="gramEnd"/>
            <w:r w:rsidR="008454FC">
              <w:rPr>
                <w:rFonts w:ascii="Times New Roman" w:eastAsia="Times New Roman" w:hAnsi="Times New Roman"/>
                <w:sz w:val="28"/>
                <w:szCs w:val="28"/>
              </w:rPr>
              <w:t>ерминов.</w:t>
            </w:r>
            <w:r>
              <w:rPr>
                <w:rFonts w:ascii="Times New Roman" w:eastAsia="Times New Roman" w:hAnsi="Times New Roman"/>
                <w:sz w:val="28"/>
                <w:szCs w:val="28"/>
              </w:rPr>
              <w:t>).</w:t>
            </w:r>
          </w:p>
          <w:p w:rsidR="00777CF8" w:rsidRDefault="00A67DA5" w:rsidP="00777CF8">
            <w:pPr>
              <w:spacing w:before="28" w:after="0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Май – экзамен </w:t>
            </w:r>
            <w:r w:rsidR="00793C69">
              <w:rPr>
                <w:rFonts w:ascii="Times New Roman" w:eastAsia="Times New Roman" w:hAnsi="Times New Roman"/>
                <w:sz w:val="28"/>
                <w:szCs w:val="28"/>
              </w:rPr>
              <w:t xml:space="preserve">(зачет) </w:t>
            </w:r>
          </w:p>
          <w:p w:rsidR="00A67DA5" w:rsidRDefault="00A67DA5" w:rsidP="00777CF8">
            <w:pPr>
              <w:spacing w:before="28" w:after="0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(3 </w:t>
            </w:r>
            <w:proofErr w:type="gramStart"/>
            <w:r>
              <w:rPr>
                <w:rFonts w:ascii="Times New Roman" w:eastAsia="Times New Roman" w:hAnsi="Times New Roman"/>
                <w:sz w:val="28"/>
                <w:szCs w:val="28"/>
              </w:rPr>
              <w:t>разнохарактерных</w:t>
            </w:r>
            <w:proofErr w:type="gramEnd"/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 произведения, включая произведение крупной формы).</w:t>
            </w:r>
          </w:p>
        </w:tc>
      </w:tr>
    </w:tbl>
    <w:p w:rsidR="00A67DA5" w:rsidRPr="00777CF8" w:rsidRDefault="00A67DA5" w:rsidP="00777CF8">
      <w:pPr>
        <w:spacing w:after="0" w:line="240" w:lineRule="auto"/>
        <w:jc w:val="both"/>
        <w:rPr>
          <w:rFonts w:ascii="Times New Roman" w:hAnsi="Times New Roman"/>
          <w:sz w:val="16"/>
          <w:szCs w:val="16"/>
        </w:rPr>
      </w:pPr>
    </w:p>
    <w:p w:rsidR="00A67DA5" w:rsidRDefault="00A67DA5">
      <w:pPr>
        <w:spacing w:after="0" w:line="360" w:lineRule="auto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Примерный репертуарный список зачета в конце первого полугодия</w:t>
      </w:r>
    </w:p>
    <w:p w:rsidR="00A67DA5" w:rsidRPr="003E11EA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1. Бах И. С. Рондо из сюиты h-</w:t>
      </w:r>
      <w:r>
        <w:rPr>
          <w:rFonts w:ascii="Times New Roman" w:hAnsi="Times New Roman"/>
          <w:sz w:val="28"/>
          <w:szCs w:val="28"/>
          <w:lang w:val="en-GB"/>
        </w:rPr>
        <w:t>moll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Андреев В. Вальс «Бабочка», обработка Нагорного</w:t>
      </w:r>
      <w:r w:rsidR="00C917E9">
        <w:rPr>
          <w:rFonts w:ascii="Times New Roman" w:hAnsi="Times New Roman"/>
          <w:sz w:val="28"/>
          <w:szCs w:val="28"/>
        </w:rPr>
        <w:t xml:space="preserve"> В.</w:t>
      </w:r>
      <w:r>
        <w:rPr>
          <w:rFonts w:ascii="Times New Roman" w:hAnsi="Times New Roman"/>
          <w:sz w:val="28"/>
          <w:szCs w:val="28"/>
        </w:rPr>
        <w:t xml:space="preserve">, </w:t>
      </w:r>
      <w:proofErr w:type="spellStart"/>
      <w:r>
        <w:rPr>
          <w:rFonts w:ascii="Times New Roman" w:hAnsi="Times New Roman"/>
          <w:sz w:val="28"/>
          <w:szCs w:val="28"/>
        </w:rPr>
        <w:t>перелож</w:t>
      </w:r>
      <w:proofErr w:type="spellEnd"/>
      <w:r>
        <w:rPr>
          <w:rFonts w:ascii="Times New Roman" w:hAnsi="Times New Roman"/>
          <w:sz w:val="28"/>
          <w:szCs w:val="28"/>
        </w:rPr>
        <w:t xml:space="preserve">. </w:t>
      </w:r>
      <w:proofErr w:type="spellStart"/>
      <w:r>
        <w:rPr>
          <w:rFonts w:ascii="Times New Roman" w:hAnsi="Times New Roman"/>
          <w:sz w:val="28"/>
          <w:szCs w:val="28"/>
        </w:rPr>
        <w:t>Дьяконовой</w:t>
      </w:r>
      <w:proofErr w:type="spellEnd"/>
      <w:r>
        <w:rPr>
          <w:rFonts w:ascii="Times New Roman" w:hAnsi="Times New Roman"/>
          <w:sz w:val="28"/>
          <w:szCs w:val="28"/>
        </w:rPr>
        <w:t xml:space="preserve"> И.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Русская народная песня «Ах вы, сени, мои  сени», обработка </w:t>
      </w:r>
      <w:proofErr w:type="spellStart"/>
      <w:r>
        <w:rPr>
          <w:rFonts w:ascii="Times New Roman" w:hAnsi="Times New Roman"/>
          <w:sz w:val="28"/>
          <w:szCs w:val="28"/>
        </w:rPr>
        <w:t>Дителя</w:t>
      </w:r>
      <w:proofErr w:type="spellEnd"/>
      <w:r>
        <w:rPr>
          <w:rFonts w:ascii="Times New Roman" w:hAnsi="Times New Roman"/>
          <w:sz w:val="28"/>
          <w:szCs w:val="28"/>
        </w:rPr>
        <w:t xml:space="preserve"> В.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2. Госсек Ф. Тамбурин или Бетховен</w:t>
      </w:r>
      <w:r w:rsidR="00565F5E">
        <w:rPr>
          <w:rFonts w:ascii="Times New Roman" w:hAnsi="Times New Roman"/>
          <w:sz w:val="28"/>
          <w:szCs w:val="28"/>
        </w:rPr>
        <w:t xml:space="preserve"> Л.</w:t>
      </w:r>
      <w:r>
        <w:rPr>
          <w:rFonts w:ascii="Times New Roman" w:hAnsi="Times New Roman"/>
          <w:sz w:val="28"/>
          <w:szCs w:val="28"/>
        </w:rPr>
        <w:t xml:space="preserve"> Полонез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Русская народная песня «Соловьем залетным», обработка </w:t>
      </w:r>
      <w:proofErr w:type="spellStart"/>
      <w:r>
        <w:rPr>
          <w:rFonts w:ascii="Times New Roman" w:hAnsi="Times New Roman"/>
          <w:sz w:val="28"/>
          <w:szCs w:val="28"/>
        </w:rPr>
        <w:t>Камалдинова</w:t>
      </w:r>
      <w:proofErr w:type="spellEnd"/>
      <w:r>
        <w:rPr>
          <w:rFonts w:ascii="Times New Roman" w:hAnsi="Times New Roman"/>
          <w:sz w:val="28"/>
          <w:szCs w:val="28"/>
        </w:rPr>
        <w:t xml:space="preserve"> В.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Рахманинов С. Итальянская полька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Примерный репертуарный список переводного экзамена</w:t>
      </w:r>
      <w:r w:rsidR="00C917E9">
        <w:rPr>
          <w:rFonts w:ascii="Times New Roman" w:hAnsi="Times New Roman"/>
          <w:b/>
          <w:sz w:val="28"/>
          <w:szCs w:val="28"/>
        </w:rPr>
        <w:t xml:space="preserve"> (зачета)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1. Вивальди А. Концерт для скрипки </w:t>
      </w:r>
      <w:r>
        <w:rPr>
          <w:rFonts w:ascii="Times New Roman" w:hAnsi="Times New Roman"/>
          <w:sz w:val="28"/>
          <w:szCs w:val="28"/>
          <w:lang w:val="en-GB"/>
        </w:rPr>
        <w:t>a</w:t>
      </w:r>
      <w:r>
        <w:rPr>
          <w:rFonts w:ascii="Times New Roman" w:hAnsi="Times New Roman"/>
          <w:sz w:val="28"/>
          <w:szCs w:val="28"/>
        </w:rPr>
        <w:t>-</w:t>
      </w:r>
      <w:r>
        <w:rPr>
          <w:rFonts w:ascii="Times New Roman" w:hAnsi="Times New Roman"/>
          <w:sz w:val="28"/>
          <w:szCs w:val="28"/>
          <w:lang w:val="en-GB"/>
        </w:rPr>
        <w:t>moll</w:t>
      </w:r>
      <w:r w:rsidR="00C917E9">
        <w:rPr>
          <w:rFonts w:ascii="Times New Roman" w:hAnsi="Times New Roman"/>
          <w:sz w:val="28"/>
          <w:szCs w:val="28"/>
        </w:rPr>
        <w:t xml:space="preserve"> (1-</w:t>
      </w:r>
      <w:r>
        <w:rPr>
          <w:rFonts w:ascii="Times New Roman" w:hAnsi="Times New Roman"/>
          <w:sz w:val="28"/>
          <w:szCs w:val="28"/>
        </w:rPr>
        <w:t>я или  2</w:t>
      </w:r>
      <w:r w:rsidR="00C917E9">
        <w:rPr>
          <w:rFonts w:ascii="Times New Roman" w:hAnsi="Times New Roman"/>
          <w:sz w:val="28"/>
          <w:szCs w:val="28"/>
        </w:rPr>
        <w:t>-я, 3-</w:t>
      </w:r>
      <w:r>
        <w:rPr>
          <w:rFonts w:ascii="Times New Roman" w:hAnsi="Times New Roman"/>
          <w:sz w:val="28"/>
          <w:szCs w:val="28"/>
        </w:rPr>
        <w:t>я части)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Варламов А. «Что ты рано, травушка, пожелтела»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Цыганков А. «Веселая прогулка»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2. Гайдн Й. Венгерское рондо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Григ Э. Норвежский танец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Русская народная песня «У зари-то, у зореньки», обработка </w:t>
      </w:r>
      <w:proofErr w:type="spellStart"/>
      <w:r>
        <w:rPr>
          <w:rFonts w:ascii="Times New Roman" w:hAnsi="Times New Roman"/>
          <w:sz w:val="28"/>
          <w:szCs w:val="28"/>
        </w:rPr>
        <w:t>Городовской</w:t>
      </w:r>
      <w:proofErr w:type="spellEnd"/>
      <w:r>
        <w:rPr>
          <w:rFonts w:ascii="Times New Roman" w:hAnsi="Times New Roman"/>
          <w:sz w:val="28"/>
          <w:szCs w:val="28"/>
        </w:rPr>
        <w:t xml:space="preserve"> В.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b/>
          <w:sz w:val="28"/>
          <w:szCs w:val="28"/>
        </w:rPr>
        <w:t>Пятый класс (2 часа в неделю)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</w:t>
      </w:r>
      <w:r>
        <w:rPr>
          <w:rFonts w:ascii="Times New Roman" w:hAnsi="Times New Roman"/>
          <w:sz w:val="28"/>
          <w:szCs w:val="28"/>
        </w:rPr>
        <w:tab/>
        <w:t xml:space="preserve">Развитие и совершенствование </w:t>
      </w:r>
      <w:r w:rsidR="00C917E9">
        <w:rPr>
          <w:rFonts w:ascii="Times New Roman" w:hAnsi="Times New Roman"/>
          <w:sz w:val="28"/>
          <w:szCs w:val="28"/>
        </w:rPr>
        <w:t xml:space="preserve">всех ранее освоенных </w:t>
      </w:r>
      <w:r>
        <w:rPr>
          <w:rFonts w:ascii="Times New Roman" w:hAnsi="Times New Roman"/>
          <w:sz w:val="28"/>
          <w:szCs w:val="28"/>
        </w:rPr>
        <w:t xml:space="preserve">музыкально–исполнительских навыков игры на инструменте. Более тщательная работа над качеством </w:t>
      </w:r>
      <w:proofErr w:type="spellStart"/>
      <w:r>
        <w:rPr>
          <w:rFonts w:ascii="Times New Roman" w:hAnsi="Times New Roman"/>
          <w:sz w:val="28"/>
          <w:szCs w:val="28"/>
        </w:rPr>
        <w:t>звукоизвлечения</w:t>
      </w:r>
      <w:proofErr w:type="spellEnd"/>
      <w:r>
        <w:rPr>
          <w:rFonts w:ascii="Times New Roman" w:hAnsi="Times New Roman"/>
          <w:sz w:val="28"/>
          <w:szCs w:val="28"/>
        </w:rPr>
        <w:t xml:space="preserve">, </w:t>
      </w:r>
      <w:r w:rsidR="00C917E9">
        <w:rPr>
          <w:rFonts w:ascii="Times New Roman" w:hAnsi="Times New Roman"/>
          <w:sz w:val="28"/>
          <w:szCs w:val="28"/>
        </w:rPr>
        <w:t>формирование</w:t>
      </w:r>
      <w:r>
        <w:rPr>
          <w:rFonts w:ascii="Times New Roman" w:hAnsi="Times New Roman"/>
          <w:sz w:val="28"/>
          <w:szCs w:val="28"/>
        </w:rPr>
        <w:t xml:space="preserve"> </w:t>
      </w:r>
      <w:r w:rsidR="00C917E9">
        <w:rPr>
          <w:rFonts w:ascii="Times New Roman" w:hAnsi="Times New Roman"/>
          <w:sz w:val="28"/>
          <w:szCs w:val="28"/>
        </w:rPr>
        <w:t>объективной самооценки учащимся собственной игры, основанной на слуховом самоконтроле.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</w:t>
      </w:r>
      <w:r>
        <w:rPr>
          <w:rFonts w:ascii="Times New Roman" w:hAnsi="Times New Roman"/>
          <w:sz w:val="28"/>
          <w:szCs w:val="28"/>
        </w:rPr>
        <w:tab/>
      </w:r>
      <w:r w:rsidR="00C917E9">
        <w:rPr>
          <w:rFonts w:ascii="Times New Roman" w:hAnsi="Times New Roman"/>
          <w:sz w:val="28"/>
          <w:szCs w:val="28"/>
        </w:rPr>
        <w:t>О</w:t>
      </w:r>
      <w:r>
        <w:rPr>
          <w:rFonts w:ascii="Times New Roman" w:hAnsi="Times New Roman"/>
          <w:sz w:val="28"/>
          <w:szCs w:val="28"/>
        </w:rPr>
        <w:t>собое вни</w:t>
      </w:r>
      <w:r w:rsidR="00C917E9">
        <w:rPr>
          <w:rFonts w:ascii="Times New Roman" w:hAnsi="Times New Roman"/>
          <w:sz w:val="28"/>
          <w:szCs w:val="28"/>
        </w:rPr>
        <w:t>мание</w:t>
      </w:r>
      <w:r>
        <w:rPr>
          <w:rFonts w:ascii="Times New Roman" w:hAnsi="Times New Roman"/>
          <w:sz w:val="28"/>
          <w:szCs w:val="28"/>
        </w:rPr>
        <w:t xml:space="preserve"> </w:t>
      </w:r>
      <w:r w:rsidR="00C917E9">
        <w:rPr>
          <w:rFonts w:ascii="Times New Roman" w:hAnsi="Times New Roman"/>
          <w:sz w:val="28"/>
          <w:szCs w:val="28"/>
        </w:rPr>
        <w:t xml:space="preserve">преподавателя </w:t>
      </w:r>
      <w:r w:rsidR="00293069">
        <w:rPr>
          <w:rFonts w:ascii="Times New Roman" w:hAnsi="Times New Roman"/>
          <w:sz w:val="28"/>
          <w:szCs w:val="28"/>
        </w:rPr>
        <w:t>должно быть направлено на составление</w:t>
      </w:r>
      <w:r>
        <w:rPr>
          <w:rFonts w:ascii="Times New Roman" w:hAnsi="Times New Roman"/>
          <w:sz w:val="28"/>
          <w:szCs w:val="28"/>
        </w:rPr>
        <w:t xml:space="preserve">  программ с учетом ясной диффер</w:t>
      </w:r>
      <w:r w:rsidR="00C917E9">
        <w:rPr>
          <w:rFonts w:ascii="Times New Roman" w:hAnsi="Times New Roman"/>
          <w:sz w:val="28"/>
          <w:szCs w:val="28"/>
        </w:rPr>
        <w:t xml:space="preserve">енциации </w:t>
      </w:r>
      <w:r w:rsidR="00293069">
        <w:rPr>
          <w:rFonts w:ascii="Times New Roman" w:hAnsi="Times New Roman"/>
          <w:sz w:val="28"/>
          <w:szCs w:val="28"/>
        </w:rPr>
        <w:t xml:space="preserve">репертуара </w:t>
      </w:r>
      <w:r w:rsidR="00C917E9">
        <w:rPr>
          <w:rFonts w:ascii="Times New Roman" w:hAnsi="Times New Roman"/>
          <w:sz w:val="28"/>
          <w:szCs w:val="28"/>
        </w:rPr>
        <w:t xml:space="preserve"> на </w:t>
      </w:r>
      <w:r w:rsidR="00293069">
        <w:rPr>
          <w:rFonts w:ascii="Times New Roman" w:hAnsi="Times New Roman"/>
          <w:sz w:val="28"/>
          <w:szCs w:val="28"/>
        </w:rPr>
        <w:t xml:space="preserve">произведения инструктивные, </w:t>
      </w:r>
      <w:r w:rsidR="00C917E9">
        <w:rPr>
          <w:rFonts w:ascii="Times New Roman" w:hAnsi="Times New Roman"/>
          <w:sz w:val="28"/>
          <w:szCs w:val="28"/>
        </w:rPr>
        <w:t>хрестоматийно-</w:t>
      </w:r>
      <w:r>
        <w:rPr>
          <w:rFonts w:ascii="Times New Roman" w:hAnsi="Times New Roman"/>
          <w:sz w:val="28"/>
          <w:szCs w:val="28"/>
        </w:rPr>
        <w:t xml:space="preserve">академические, концертные, конкурсные и </w:t>
      </w:r>
      <w:r w:rsidR="00293069">
        <w:rPr>
          <w:rFonts w:ascii="Times New Roman" w:hAnsi="Times New Roman"/>
          <w:sz w:val="28"/>
          <w:szCs w:val="28"/>
        </w:rPr>
        <w:t>другие</w:t>
      </w:r>
      <w:r>
        <w:rPr>
          <w:rFonts w:ascii="Times New Roman" w:hAnsi="Times New Roman"/>
          <w:sz w:val="28"/>
          <w:szCs w:val="28"/>
        </w:rPr>
        <w:t xml:space="preserve">.  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</w:t>
      </w:r>
      <w:r>
        <w:rPr>
          <w:rFonts w:ascii="Times New Roman" w:hAnsi="Times New Roman"/>
          <w:sz w:val="28"/>
          <w:szCs w:val="28"/>
        </w:rPr>
        <w:tab/>
        <w:t xml:space="preserve">Освоение техники исполнения </w:t>
      </w:r>
      <w:proofErr w:type="gramStart"/>
      <w:r>
        <w:rPr>
          <w:rFonts w:ascii="Times New Roman" w:hAnsi="Times New Roman"/>
          <w:sz w:val="28"/>
          <w:szCs w:val="28"/>
        </w:rPr>
        <w:t>искусственных</w:t>
      </w:r>
      <w:proofErr w:type="gramEnd"/>
      <w:r>
        <w:rPr>
          <w:rFonts w:ascii="Times New Roman" w:hAnsi="Times New Roman"/>
          <w:sz w:val="28"/>
          <w:szCs w:val="28"/>
        </w:rPr>
        <w:t xml:space="preserve"> флажолет. Освоение аккордовой техники.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    </w:t>
      </w:r>
      <w:r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ab/>
        <w:t>В течение 5 года обучения ученик должен пройти: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 xml:space="preserve"> </w:t>
      </w:r>
      <w:r>
        <w:rPr>
          <w:rFonts w:ascii="Times New Roman" w:hAnsi="Times New Roman"/>
          <w:sz w:val="28"/>
          <w:szCs w:val="28"/>
        </w:rPr>
        <w:tab/>
        <w:t>упражнения, наиболее необходимые для дальнейшего совершенствования игры;</w:t>
      </w:r>
    </w:p>
    <w:p w:rsidR="00293069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</w:t>
      </w:r>
      <w:r>
        <w:rPr>
          <w:rFonts w:ascii="Times New Roman" w:hAnsi="Times New Roman"/>
          <w:sz w:val="28"/>
          <w:szCs w:val="28"/>
        </w:rPr>
        <w:tab/>
        <w:t>при повторении ранее освоен</w:t>
      </w:r>
      <w:r w:rsidR="00BB5BC1">
        <w:rPr>
          <w:rFonts w:ascii="Times New Roman" w:hAnsi="Times New Roman"/>
          <w:sz w:val="28"/>
          <w:szCs w:val="28"/>
        </w:rPr>
        <w:t>ных гамм  по программе 4 класса</w:t>
      </w:r>
      <w:r>
        <w:rPr>
          <w:rFonts w:ascii="Times New Roman" w:hAnsi="Times New Roman"/>
          <w:sz w:val="28"/>
          <w:szCs w:val="28"/>
        </w:rPr>
        <w:t xml:space="preserve"> особое место необходимо уделить игре минорных гамм гармонического и мелодического видов, а также освоению в них более сложных приемов: чередование штрихов </w:t>
      </w:r>
      <w:proofErr w:type="spellStart"/>
      <w:r>
        <w:rPr>
          <w:rFonts w:ascii="Times New Roman" w:hAnsi="Times New Roman"/>
          <w:sz w:val="28"/>
          <w:szCs w:val="28"/>
        </w:rPr>
        <w:t>legato</w:t>
      </w:r>
      <w:proofErr w:type="spellEnd"/>
      <w:r>
        <w:rPr>
          <w:rFonts w:ascii="Times New Roman" w:hAnsi="Times New Roman"/>
          <w:sz w:val="28"/>
          <w:szCs w:val="28"/>
        </w:rPr>
        <w:t xml:space="preserve">, </w:t>
      </w:r>
      <w:proofErr w:type="spellStart"/>
      <w:r>
        <w:rPr>
          <w:rFonts w:ascii="Times New Roman" w:hAnsi="Times New Roman"/>
          <w:sz w:val="28"/>
          <w:szCs w:val="28"/>
        </w:rPr>
        <w:t>staccato</w:t>
      </w:r>
      <w:proofErr w:type="spellEnd"/>
      <w:r>
        <w:rPr>
          <w:rFonts w:ascii="Times New Roman" w:hAnsi="Times New Roman"/>
          <w:sz w:val="28"/>
          <w:szCs w:val="28"/>
        </w:rPr>
        <w:t>, триоли, чередование длите</w:t>
      </w:r>
      <w:r w:rsidR="00BB5BC1">
        <w:rPr>
          <w:rFonts w:ascii="Times New Roman" w:hAnsi="Times New Roman"/>
          <w:sz w:val="28"/>
          <w:szCs w:val="28"/>
        </w:rPr>
        <w:t>льностей (восьмые-шестнадцатые); особое внимание направить на динамическое развитие</w:t>
      </w:r>
      <w:r w:rsidR="00293069">
        <w:rPr>
          <w:rFonts w:ascii="Times New Roman" w:hAnsi="Times New Roman"/>
          <w:sz w:val="28"/>
          <w:szCs w:val="28"/>
        </w:rPr>
        <w:t>;</w:t>
      </w:r>
      <w:r>
        <w:rPr>
          <w:rFonts w:ascii="Times New Roman" w:hAnsi="Times New Roman"/>
          <w:sz w:val="28"/>
          <w:szCs w:val="28"/>
        </w:rPr>
        <w:t xml:space="preserve"> </w:t>
      </w:r>
    </w:p>
    <w:p w:rsidR="00A67DA5" w:rsidRPr="00293069" w:rsidRDefault="00293069" w:rsidP="00293069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en-US"/>
        </w:rPr>
      </w:pPr>
      <w:r>
        <w:rPr>
          <w:rFonts w:ascii="Times New Roman" w:hAnsi="Times New Roman"/>
          <w:sz w:val="28"/>
          <w:szCs w:val="28"/>
        </w:rPr>
        <w:t>г</w:t>
      </w:r>
      <w:r w:rsidR="00A67DA5">
        <w:rPr>
          <w:rFonts w:ascii="Times New Roman" w:hAnsi="Times New Roman"/>
          <w:sz w:val="28"/>
          <w:szCs w:val="28"/>
        </w:rPr>
        <w:t>аммы</w:t>
      </w:r>
      <w:r w:rsidR="00A67DA5" w:rsidRPr="00293069">
        <w:rPr>
          <w:rFonts w:ascii="Times New Roman" w:hAnsi="Times New Roman"/>
          <w:sz w:val="28"/>
          <w:szCs w:val="28"/>
          <w:lang w:val="en-US"/>
        </w:rPr>
        <w:t xml:space="preserve"> </w:t>
      </w:r>
      <w:r w:rsidR="00A67DA5">
        <w:rPr>
          <w:rFonts w:ascii="Times New Roman" w:hAnsi="Times New Roman"/>
          <w:sz w:val="28"/>
          <w:szCs w:val="28"/>
          <w:lang w:val="en-US"/>
        </w:rPr>
        <w:t>E</w:t>
      </w:r>
      <w:r w:rsidR="00A67DA5" w:rsidRPr="00293069">
        <w:rPr>
          <w:rFonts w:ascii="Times New Roman" w:hAnsi="Times New Roman"/>
          <w:sz w:val="28"/>
          <w:szCs w:val="28"/>
          <w:lang w:val="en-US"/>
        </w:rPr>
        <w:t>-</w:t>
      </w:r>
      <w:proofErr w:type="spellStart"/>
      <w:r w:rsidR="00A67DA5">
        <w:rPr>
          <w:rFonts w:ascii="Times New Roman" w:hAnsi="Times New Roman"/>
          <w:sz w:val="28"/>
          <w:szCs w:val="28"/>
          <w:lang w:val="en-US"/>
        </w:rPr>
        <w:t>dur</w:t>
      </w:r>
      <w:proofErr w:type="spellEnd"/>
      <w:r w:rsidR="00A67DA5" w:rsidRPr="00293069">
        <w:rPr>
          <w:rFonts w:ascii="Times New Roman" w:hAnsi="Times New Roman"/>
          <w:sz w:val="28"/>
          <w:szCs w:val="28"/>
          <w:lang w:val="en-US"/>
        </w:rPr>
        <w:t xml:space="preserve">, </w:t>
      </w:r>
      <w:r w:rsidR="00A67DA5">
        <w:rPr>
          <w:rFonts w:ascii="Times New Roman" w:hAnsi="Times New Roman"/>
          <w:sz w:val="28"/>
          <w:szCs w:val="28"/>
          <w:lang w:val="en-GB"/>
        </w:rPr>
        <w:t>H</w:t>
      </w:r>
      <w:r w:rsidR="00A67DA5" w:rsidRPr="00293069">
        <w:rPr>
          <w:rFonts w:ascii="Times New Roman" w:hAnsi="Times New Roman"/>
          <w:sz w:val="28"/>
          <w:szCs w:val="28"/>
          <w:lang w:val="en-US"/>
        </w:rPr>
        <w:t>-</w:t>
      </w:r>
      <w:proofErr w:type="spellStart"/>
      <w:r w:rsidR="00A67DA5">
        <w:rPr>
          <w:rFonts w:ascii="Times New Roman" w:hAnsi="Times New Roman"/>
          <w:sz w:val="28"/>
          <w:szCs w:val="28"/>
          <w:lang w:val="en-GB"/>
        </w:rPr>
        <w:t>dur</w:t>
      </w:r>
      <w:proofErr w:type="spellEnd"/>
      <w:r w:rsidR="00A67DA5" w:rsidRPr="00293069">
        <w:rPr>
          <w:rFonts w:ascii="Times New Roman" w:hAnsi="Times New Roman"/>
          <w:sz w:val="28"/>
          <w:szCs w:val="28"/>
          <w:lang w:val="en-US"/>
        </w:rPr>
        <w:t xml:space="preserve">, </w:t>
      </w:r>
      <w:r w:rsidR="00A67DA5">
        <w:rPr>
          <w:rFonts w:ascii="Times New Roman" w:hAnsi="Times New Roman"/>
          <w:sz w:val="28"/>
          <w:szCs w:val="28"/>
          <w:lang w:val="en-GB"/>
        </w:rPr>
        <w:t>B</w:t>
      </w:r>
      <w:r w:rsidR="00A67DA5" w:rsidRPr="00293069">
        <w:rPr>
          <w:rFonts w:ascii="Times New Roman" w:hAnsi="Times New Roman"/>
          <w:sz w:val="28"/>
          <w:szCs w:val="28"/>
          <w:lang w:val="en-US"/>
        </w:rPr>
        <w:t>-</w:t>
      </w:r>
      <w:proofErr w:type="spellStart"/>
      <w:r w:rsidR="00A67DA5">
        <w:rPr>
          <w:rFonts w:ascii="Times New Roman" w:hAnsi="Times New Roman"/>
          <w:sz w:val="28"/>
          <w:szCs w:val="28"/>
          <w:lang w:val="en-GB"/>
        </w:rPr>
        <w:t>dur</w:t>
      </w:r>
      <w:proofErr w:type="spellEnd"/>
      <w:r w:rsidR="00A67DA5" w:rsidRPr="00293069">
        <w:rPr>
          <w:rFonts w:ascii="Times New Roman" w:hAnsi="Times New Roman"/>
          <w:sz w:val="28"/>
          <w:szCs w:val="28"/>
          <w:lang w:val="en-US"/>
        </w:rPr>
        <w:t xml:space="preserve">, </w:t>
      </w:r>
      <w:r w:rsidR="00A67DA5">
        <w:rPr>
          <w:rFonts w:ascii="Times New Roman" w:hAnsi="Times New Roman"/>
          <w:sz w:val="28"/>
          <w:szCs w:val="28"/>
          <w:lang w:val="en-GB"/>
        </w:rPr>
        <w:t>f</w:t>
      </w:r>
      <w:r w:rsidR="00A67DA5" w:rsidRPr="00293069">
        <w:rPr>
          <w:rFonts w:ascii="Times New Roman" w:hAnsi="Times New Roman"/>
          <w:sz w:val="28"/>
          <w:szCs w:val="28"/>
          <w:lang w:val="en-US"/>
        </w:rPr>
        <w:t>-</w:t>
      </w:r>
      <w:r w:rsidR="00A67DA5">
        <w:rPr>
          <w:rFonts w:ascii="Times New Roman" w:hAnsi="Times New Roman"/>
          <w:sz w:val="28"/>
          <w:szCs w:val="28"/>
          <w:lang w:val="en-GB"/>
        </w:rPr>
        <w:t>moll</w:t>
      </w:r>
      <w:r w:rsidR="00A67DA5" w:rsidRPr="00293069">
        <w:rPr>
          <w:rFonts w:ascii="Times New Roman" w:hAnsi="Times New Roman"/>
          <w:sz w:val="28"/>
          <w:szCs w:val="28"/>
          <w:lang w:val="en-US"/>
        </w:rPr>
        <w:t xml:space="preserve">, </w:t>
      </w:r>
      <w:proofErr w:type="spellStart"/>
      <w:r w:rsidR="00A67DA5">
        <w:rPr>
          <w:rFonts w:ascii="Times New Roman" w:hAnsi="Times New Roman"/>
          <w:sz w:val="28"/>
          <w:szCs w:val="28"/>
          <w:lang w:val="en-GB"/>
        </w:rPr>
        <w:t>fis</w:t>
      </w:r>
      <w:proofErr w:type="spellEnd"/>
      <w:r w:rsidR="00A67DA5" w:rsidRPr="00293069">
        <w:rPr>
          <w:rFonts w:ascii="Times New Roman" w:hAnsi="Times New Roman"/>
          <w:sz w:val="28"/>
          <w:szCs w:val="28"/>
          <w:lang w:val="en-US"/>
        </w:rPr>
        <w:t>-</w:t>
      </w:r>
      <w:proofErr w:type="spellStart"/>
      <w:r w:rsidR="00A67DA5">
        <w:rPr>
          <w:rFonts w:ascii="Times New Roman" w:hAnsi="Times New Roman"/>
          <w:sz w:val="28"/>
          <w:szCs w:val="28"/>
          <w:lang w:val="en-GB"/>
        </w:rPr>
        <w:t>voll</w:t>
      </w:r>
      <w:proofErr w:type="spellEnd"/>
      <w:r w:rsidR="00A67DA5" w:rsidRPr="00293069">
        <w:rPr>
          <w:rFonts w:ascii="Times New Roman" w:hAnsi="Times New Roman"/>
          <w:sz w:val="28"/>
          <w:szCs w:val="28"/>
          <w:lang w:val="en-US"/>
        </w:rPr>
        <w:t xml:space="preserve">, </w:t>
      </w:r>
      <w:r w:rsidR="00A67DA5">
        <w:rPr>
          <w:rFonts w:ascii="Times New Roman" w:hAnsi="Times New Roman"/>
          <w:sz w:val="28"/>
          <w:szCs w:val="28"/>
          <w:lang w:val="en-GB"/>
        </w:rPr>
        <w:t>h</w:t>
      </w:r>
      <w:r w:rsidR="00A67DA5" w:rsidRPr="00293069">
        <w:rPr>
          <w:rFonts w:ascii="Times New Roman" w:hAnsi="Times New Roman"/>
          <w:sz w:val="28"/>
          <w:szCs w:val="28"/>
          <w:lang w:val="en-US"/>
        </w:rPr>
        <w:t xml:space="preserve">- </w:t>
      </w:r>
      <w:r w:rsidR="00A67DA5">
        <w:rPr>
          <w:rFonts w:ascii="Times New Roman" w:hAnsi="Times New Roman"/>
          <w:sz w:val="28"/>
          <w:szCs w:val="28"/>
          <w:lang w:val="en-GB"/>
        </w:rPr>
        <w:t>moll</w:t>
      </w:r>
      <w:r w:rsidR="00A67DA5" w:rsidRPr="00293069">
        <w:rPr>
          <w:rFonts w:ascii="Times New Roman" w:hAnsi="Times New Roman"/>
          <w:sz w:val="28"/>
          <w:szCs w:val="28"/>
          <w:lang w:val="en-US"/>
        </w:rPr>
        <w:t>;</w:t>
      </w:r>
    </w:p>
    <w:p w:rsidR="00A67DA5" w:rsidRDefault="00A67DA5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хроматические гаммы от звуков </w:t>
      </w:r>
      <w:r>
        <w:rPr>
          <w:rFonts w:ascii="Times New Roman" w:hAnsi="Times New Roman"/>
          <w:sz w:val="28"/>
          <w:szCs w:val="28"/>
          <w:lang w:val="en-GB"/>
        </w:rPr>
        <w:t>E</w:t>
      </w:r>
      <w:r>
        <w:rPr>
          <w:rFonts w:ascii="Times New Roman" w:hAnsi="Times New Roman"/>
          <w:sz w:val="28"/>
          <w:szCs w:val="28"/>
        </w:rPr>
        <w:t xml:space="preserve">, </w:t>
      </w:r>
      <w:r>
        <w:rPr>
          <w:rFonts w:ascii="Times New Roman" w:hAnsi="Times New Roman"/>
          <w:sz w:val="28"/>
          <w:szCs w:val="28"/>
          <w:lang w:val="en-GB"/>
        </w:rPr>
        <w:t>F</w:t>
      </w:r>
      <w:r>
        <w:rPr>
          <w:rFonts w:ascii="Times New Roman" w:hAnsi="Times New Roman"/>
          <w:sz w:val="28"/>
          <w:szCs w:val="28"/>
        </w:rPr>
        <w:t xml:space="preserve">, </w:t>
      </w:r>
      <w:r>
        <w:rPr>
          <w:rFonts w:ascii="Times New Roman" w:hAnsi="Times New Roman"/>
          <w:sz w:val="28"/>
          <w:szCs w:val="28"/>
          <w:lang w:val="en-GB"/>
        </w:rPr>
        <w:t>G</w:t>
      </w:r>
      <w:r>
        <w:rPr>
          <w:rFonts w:ascii="Times New Roman" w:hAnsi="Times New Roman"/>
          <w:sz w:val="28"/>
          <w:szCs w:val="28"/>
        </w:rPr>
        <w:t>;</w:t>
      </w:r>
    </w:p>
    <w:p w:rsidR="00A67DA5" w:rsidRDefault="00A67DA5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4 этю</w:t>
      </w:r>
      <w:r w:rsidR="00293069">
        <w:rPr>
          <w:rFonts w:ascii="Times New Roman" w:hAnsi="Times New Roman"/>
          <w:sz w:val="28"/>
          <w:szCs w:val="28"/>
        </w:rPr>
        <w:t>да до  четырех знаков при ключе</w:t>
      </w:r>
      <w:r>
        <w:rPr>
          <w:rFonts w:ascii="Times New Roman" w:hAnsi="Times New Roman"/>
          <w:sz w:val="28"/>
          <w:szCs w:val="28"/>
        </w:rPr>
        <w:t xml:space="preserve"> на различные виды техники;</w:t>
      </w:r>
    </w:p>
    <w:p w:rsidR="00A67DA5" w:rsidRDefault="00293069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8-10 пьес различн</w:t>
      </w:r>
      <w:r w:rsidR="00A67DA5">
        <w:rPr>
          <w:rFonts w:ascii="Times New Roman" w:hAnsi="Times New Roman"/>
          <w:sz w:val="28"/>
          <w:szCs w:val="28"/>
        </w:rPr>
        <w:t>ого характера, включая переложения зарубежных и отечественных композиторов.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</w:t>
      </w:r>
      <w:r>
        <w:rPr>
          <w:rFonts w:ascii="Times New Roman" w:hAnsi="Times New Roman"/>
          <w:sz w:val="28"/>
          <w:szCs w:val="28"/>
        </w:rPr>
        <w:tab/>
        <w:t xml:space="preserve">Чтение нот с листа. Подбор по слуху. </w:t>
      </w:r>
    </w:p>
    <w:p w:rsidR="00A67DA5" w:rsidRPr="0036081C" w:rsidRDefault="00A67DA5" w:rsidP="0036081C">
      <w:p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</w:rPr>
      </w:pPr>
      <w:r w:rsidRPr="0036081C">
        <w:rPr>
          <w:rFonts w:ascii="Times New Roman" w:eastAsia="Times New Roman" w:hAnsi="Times New Roman"/>
          <w:b/>
          <w:sz w:val="28"/>
          <w:szCs w:val="28"/>
        </w:rPr>
        <w:t xml:space="preserve">За учебный год учащийся должен </w:t>
      </w:r>
      <w:r w:rsidR="00402A76" w:rsidRPr="0036081C">
        <w:rPr>
          <w:rFonts w:ascii="Times New Roman" w:eastAsia="Times New Roman" w:hAnsi="Times New Roman"/>
          <w:b/>
          <w:sz w:val="28"/>
          <w:szCs w:val="28"/>
        </w:rPr>
        <w:t>исполнить</w:t>
      </w:r>
      <w:r w:rsidRPr="0036081C">
        <w:rPr>
          <w:rFonts w:ascii="Times New Roman" w:eastAsia="Times New Roman" w:hAnsi="Times New Roman"/>
          <w:b/>
          <w:sz w:val="28"/>
          <w:szCs w:val="28"/>
        </w:rPr>
        <w:t>:</w:t>
      </w:r>
      <w:r w:rsidRPr="0036081C">
        <w:rPr>
          <w:rFonts w:ascii="Times New Roman" w:eastAsia="Times New Roman" w:hAnsi="Times New Roman"/>
          <w:sz w:val="28"/>
          <w:szCs w:val="28"/>
        </w:rPr>
        <w:t xml:space="preserve">   </w:t>
      </w:r>
    </w:p>
    <w:p w:rsidR="00A67DA5" w:rsidRPr="0036081C" w:rsidRDefault="00A67DA5" w:rsidP="0036081C">
      <w:pPr>
        <w:spacing w:after="0" w:line="240" w:lineRule="auto"/>
        <w:jc w:val="both"/>
        <w:rPr>
          <w:rFonts w:ascii="Times New Roman" w:eastAsia="Times New Roman" w:hAnsi="Times New Roman"/>
          <w:b/>
          <w:i/>
          <w:sz w:val="28"/>
          <w:szCs w:val="28"/>
        </w:rPr>
      </w:pPr>
      <w:r w:rsidRPr="0036081C">
        <w:rPr>
          <w:rFonts w:ascii="Times New Roman" w:eastAsia="Times New Roman" w:hAnsi="Times New Roman"/>
          <w:sz w:val="28"/>
          <w:szCs w:val="28"/>
        </w:rPr>
        <w:tab/>
      </w:r>
      <w:r w:rsidRPr="0036081C">
        <w:rPr>
          <w:rFonts w:ascii="Times New Roman" w:eastAsia="Times New Roman" w:hAnsi="Times New Roman"/>
          <w:sz w:val="28"/>
          <w:szCs w:val="28"/>
        </w:rPr>
        <w:tab/>
      </w:r>
      <w:r w:rsidRPr="0036081C">
        <w:rPr>
          <w:rFonts w:ascii="Times New Roman" w:eastAsia="Times New Roman" w:hAnsi="Times New Roman"/>
          <w:sz w:val="28"/>
          <w:szCs w:val="28"/>
        </w:rPr>
        <w:tab/>
      </w:r>
      <w:r w:rsidRPr="0036081C">
        <w:rPr>
          <w:rFonts w:ascii="Times New Roman" w:eastAsia="Times New Roman" w:hAnsi="Times New Roman"/>
          <w:sz w:val="28"/>
          <w:szCs w:val="28"/>
        </w:rPr>
        <w:tab/>
      </w:r>
      <w:r w:rsidRPr="0036081C">
        <w:rPr>
          <w:rFonts w:ascii="Times New Roman" w:eastAsia="Times New Roman" w:hAnsi="Times New Roman"/>
          <w:sz w:val="28"/>
          <w:szCs w:val="28"/>
        </w:rPr>
        <w:tab/>
      </w:r>
      <w:r w:rsidRPr="0036081C">
        <w:rPr>
          <w:rFonts w:ascii="Times New Roman" w:eastAsia="Times New Roman" w:hAnsi="Times New Roman"/>
          <w:sz w:val="28"/>
          <w:szCs w:val="28"/>
        </w:rPr>
        <w:tab/>
      </w:r>
      <w:r w:rsidRPr="0036081C">
        <w:rPr>
          <w:rFonts w:ascii="Times New Roman" w:eastAsia="Times New Roman" w:hAnsi="Times New Roman"/>
          <w:sz w:val="28"/>
          <w:szCs w:val="28"/>
        </w:rPr>
        <w:tab/>
      </w:r>
      <w:r w:rsidRPr="0036081C">
        <w:rPr>
          <w:rFonts w:ascii="Times New Roman" w:eastAsia="Times New Roman" w:hAnsi="Times New Roman"/>
          <w:sz w:val="28"/>
          <w:szCs w:val="28"/>
        </w:rPr>
        <w:tab/>
      </w:r>
      <w:r w:rsidRPr="0036081C">
        <w:rPr>
          <w:rFonts w:ascii="Times New Roman" w:eastAsia="Times New Roman" w:hAnsi="Times New Roman"/>
          <w:sz w:val="28"/>
          <w:szCs w:val="28"/>
        </w:rPr>
        <w:tab/>
      </w:r>
      <w:r w:rsidRPr="0036081C">
        <w:rPr>
          <w:rFonts w:ascii="Times New Roman" w:eastAsia="Times New Roman" w:hAnsi="Times New Roman"/>
          <w:sz w:val="28"/>
          <w:szCs w:val="28"/>
        </w:rPr>
        <w:tab/>
      </w:r>
      <w:r w:rsidRPr="0036081C">
        <w:rPr>
          <w:rFonts w:ascii="Times New Roman" w:eastAsia="Times New Roman" w:hAnsi="Times New Roman"/>
          <w:sz w:val="28"/>
          <w:szCs w:val="28"/>
        </w:rPr>
        <w:tab/>
      </w:r>
      <w:r w:rsidRPr="0036081C">
        <w:rPr>
          <w:rFonts w:ascii="Times New Roman" w:eastAsia="Times New Roman" w:hAnsi="Times New Roman"/>
          <w:b/>
          <w:i/>
          <w:sz w:val="28"/>
          <w:szCs w:val="28"/>
        </w:rPr>
        <w:t xml:space="preserve">Таблица </w:t>
      </w:r>
      <w:r w:rsidR="006B38A7">
        <w:rPr>
          <w:rFonts w:ascii="Times New Roman" w:eastAsia="Times New Roman" w:hAnsi="Times New Roman"/>
          <w:b/>
          <w:i/>
          <w:sz w:val="28"/>
          <w:szCs w:val="28"/>
        </w:rPr>
        <w:t>7</w:t>
      </w: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4920"/>
        <w:gridCol w:w="4920"/>
      </w:tblGrid>
      <w:tr w:rsidR="00A67DA5">
        <w:trPr>
          <w:trHeight w:val="389"/>
        </w:trPr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67DA5" w:rsidRDefault="00A67DA5">
            <w:pPr>
              <w:spacing w:before="28" w:after="0" w:line="360" w:lineRule="auto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1 полугодие</w:t>
            </w:r>
          </w:p>
        </w:tc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67DA5" w:rsidRDefault="00A67DA5">
            <w:pPr>
              <w:spacing w:before="28" w:after="0" w:line="360" w:lineRule="auto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2 полугодие</w:t>
            </w:r>
          </w:p>
        </w:tc>
      </w:tr>
      <w:tr w:rsidR="00A67DA5">
        <w:trPr>
          <w:trHeight w:val="389"/>
        </w:trPr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67DA5" w:rsidRDefault="00A67DA5" w:rsidP="00777CF8">
            <w:pPr>
              <w:spacing w:before="28" w:after="0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Декабрь – зачет (2 </w:t>
            </w:r>
            <w:proofErr w:type="gramStart"/>
            <w:r>
              <w:rPr>
                <w:rFonts w:ascii="Times New Roman" w:eastAsia="Times New Roman" w:hAnsi="Times New Roman"/>
                <w:sz w:val="28"/>
                <w:szCs w:val="28"/>
              </w:rPr>
              <w:t>разнохарактерных</w:t>
            </w:r>
            <w:proofErr w:type="gramEnd"/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 произведения</w:t>
            </w:r>
            <w:r w:rsidR="009F4695">
              <w:rPr>
                <w:rFonts w:ascii="Times New Roman" w:eastAsia="Times New Roman" w:hAnsi="Times New Roman"/>
                <w:sz w:val="28"/>
                <w:szCs w:val="28"/>
              </w:rPr>
              <w:t>, один этюд</w:t>
            </w:r>
            <w:r>
              <w:rPr>
                <w:rFonts w:ascii="Times New Roman" w:eastAsia="Times New Roman" w:hAnsi="Times New Roman"/>
                <w:sz w:val="28"/>
                <w:szCs w:val="28"/>
              </w:rPr>
              <w:t>).</w:t>
            </w:r>
          </w:p>
        </w:tc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77CF8" w:rsidRDefault="00A67DA5" w:rsidP="00777CF8">
            <w:pPr>
              <w:spacing w:before="28" w:after="0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Март – технический зачет </w:t>
            </w:r>
          </w:p>
          <w:p w:rsidR="00A67DA5" w:rsidRDefault="00A67DA5" w:rsidP="00777CF8">
            <w:pPr>
              <w:spacing w:before="28" w:after="0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(</w:t>
            </w:r>
            <w:r w:rsidR="009F4695">
              <w:rPr>
                <w:rFonts w:ascii="Times New Roman" w:eastAsia="Times New Roman" w:hAnsi="Times New Roman"/>
                <w:sz w:val="28"/>
                <w:szCs w:val="28"/>
              </w:rPr>
              <w:t xml:space="preserve"> две </w:t>
            </w:r>
            <w:r>
              <w:rPr>
                <w:rFonts w:ascii="Times New Roman" w:eastAsia="Times New Roman" w:hAnsi="Times New Roman"/>
                <w:sz w:val="28"/>
                <w:szCs w:val="28"/>
              </w:rPr>
              <w:t>гамм</w:t>
            </w:r>
            <w:r w:rsidR="009F4695">
              <w:rPr>
                <w:rFonts w:ascii="Times New Roman" w:eastAsia="Times New Roman" w:hAnsi="Times New Roman"/>
                <w:sz w:val="28"/>
                <w:szCs w:val="28"/>
              </w:rPr>
              <w:t>ы мажорная и минорная</w:t>
            </w:r>
            <w:r>
              <w:rPr>
                <w:rFonts w:ascii="Times New Roman" w:eastAsia="Times New Roman" w:hAnsi="Times New Roman"/>
                <w:sz w:val="28"/>
                <w:szCs w:val="28"/>
              </w:rPr>
              <w:t>, один этюд</w:t>
            </w:r>
            <w:r w:rsidR="009F4695">
              <w:rPr>
                <w:rFonts w:ascii="Times New Roman" w:eastAsia="Times New Roman" w:hAnsi="Times New Roman"/>
                <w:sz w:val="28"/>
                <w:szCs w:val="28"/>
              </w:rPr>
              <w:t>, читка с листа</w:t>
            </w:r>
            <w:proofErr w:type="gramStart"/>
            <w:r w:rsidR="009F4695">
              <w:rPr>
                <w:rFonts w:ascii="Times New Roman" w:eastAsia="Times New Roman" w:hAnsi="Times New Roman"/>
                <w:sz w:val="28"/>
                <w:szCs w:val="28"/>
              </w:rPr>
              <w:t xml:space="preserve"> ,</w:t>
            </w:r>
            <w:proofErr w:type="gramEnd"/>
            <w:r w:rsidR="009F4695">
              <w:rPr>
                <w:rFonts w:ascii="Times New Roman" w:eastAsia="Times New Roman" w:hAnsi="Times New Roman"/>
                <w:sz w:val="28"/>
                <w:szCs w:val="28"/>
              </w:rPr>
              <w:t>знание муз. терминов</w:t>
            </w:r>
            <w:r>
              <w:rPr>
                <w:rFonts w:ascii="Times New Roman" w:eastAsia="Times New Roman" w:hAnsi="Times New Roman"/>
                <w:sz w:val="28"/>
                <w:szCs w:val="28"/>
              </w:rPr>
              <w:t>).</w:t>
            </w:r>
          </w:p>
          <w:p w:rsidR="00777CF8" w:rsidRDefault="00A67DA5" w:rsidP="00777CF8">
            <w:pPr>
              <w:spacing w:before="28" w:after="0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Май – экзамен </w:t>
            </w:r>
            <w:r w:rsidR="00293069">
              <w:rPr>
                <w:rFonts w:ascii="Times New Roman" w:eastAsia="Times New Roman" w:hAnsi="Times New Roman"/>
                <w:sz w:val="28"/>
                <w:szCs w:val="28"/>
              </w:rPr>
              <w:t xml:space="preserve">(зачет) </w:t>
            </w:r>
          </w:p>
          <w:p w:rsidR="00A67DA5" w:rsidRDefault="00A67DA5" w:rsidP="00777CF8">
            <w:pPr>
              <w:spacing w:before="28" w:after="0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(3 </w:t>
            </w:r>
            <w:proofErr w:type="gramStart"/>
            <w:r>
              <w:rPr>
                <w:rFonts w:ascii="Times New Roman" w:eastAsia="Times New Roman" w:hAnsi="Times New Roman"/>
                <w:sz w:val="28"/>
                <w:szCs w:val="28"/>
              </w:rPr>
              <w:t>разнохарактерных</w:t>
            </w:r>
            <w:proofErr w:type="gramEnd"/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 произведения, включая произведение крупной формы).</w:t>
            </w:r>
          </w:p>
        </w:tc>
      </w:tr>
    </w:tbl>
    <w:p w:rsidR="00A67DA5" w:rsidRDefault="00A67DA5" w:rsidP="0036081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A67DA5" w:rsidRDefault="00A67DA5">
      <w:pPr>
        <w:spacing w:after="0" w:line="360" w:lineRule="auto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Примерный репертуарный список зачета в конце первого полугодия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1. </w:t>
      </w:r>
      <w:proofErr w:type="spellStart"/>
      <w:r>
        <w:rPr>
          <w:rFonts w:ascii="Times New Roman" w:hAnsi="Times New Roman"/>
          <w:sz w:val="28"/>
          <w:szCs w:val="28"/>
        </w:rPr>
        <w:t>Линике</w:t>
      </w:r>
      <w:proofErr w:type="spellEnd"/>
      <w:r w:rsidR="00565F5E">
        <w:rPr>
          <w:rFonts w:ascii="Times New Roman" w:hAnsi="Times New Roman"/>
          <w:sz w:val="28"/>
          <w:szCs w:val="28"/>
        </w:rPr>
        <w:t xml:space="preserve"> И.</w:t>
      </w:r>
      <w:r>
        <w:rPr>
          <w:rFonts w:ascii="Times New Roman" w:hAnsi="Times New Roman"/>
          <w:sz w:val="28"/>
          <w:szCs w:val="28"/>
        </w:rPr>
        <w:t xml:space="preserve"> Маленькая соната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</w:t>
      </w:r>
      <w:proofErr w:type="spellStart"/>
      <w:r>
        <w:rPr>
          <w:rFonts w:ascii="Times New Roman" w:hAnsi="Times New Roman"/>
          <w:sz w:val="28"/>
          <w:szCs w:val="28"/>
        </w:rPr>
        <w:t>Хандошкин</w:t>
      </w:r>
      <w:proofErr w:type="spellEnd"/>
      <w:r>
        <w:rPr>
          <w:rFonts w:ascii="Times New Roman" w:hAnsi="Times New Roman"/>
          <w:sz w:val="28"/>
          <w:szCs w:val="28"/>
        </w:rPr>
        <w:t xml:space="preserve"> И. Канцона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Русская народная песня  «Светит месяц», обработка Цыганкова А.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2. Моцарт В.А.  Турецкое рондо 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Глиэр Р. Вальс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</w:t>
      </w:r>
      <w:proofErr w:type="spellStart"/>
      <w:r>
        <w:rPr>
          <w:rFonts w:ascii="Times New Roman" w:hAnsi="Times New Roman"/>
          <w:sz w:val="28"/>
          <w:szCs w:val="28"/>
        </w:rPr>
        <w:t>Сапожнин</w:t>
      </w:r>
      <w:proofErr w:type="spellEnd"/>
      <w:r>
        <w:rPr>
          <w:rFonts w:ascii="Times New Roman" w:hAnsi="Times New Roman"/>
          <w:sz w:val="28"/>
          <w:szCs w:val="28"/>
        </w:rPr>
        <w:t xml:space="preserve"> В. «Веселая скрипка»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>Примерный репертуарный список переводного экзамена</w:t>
      </w:r>
      <w:r w:rsidR="00293069">
        <w:rPr>
          <w:rFonts w:ascii="Times New Roman" w:hAnsi="Times New Roman"/>
          <w:b/>
          <w:sz w:val="28"/>
          <w:szCs w:val="28"/>
        </w:rPr>
        <w:t xml:space="preserve"> (зачета)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1.</w:t>
      </w:r>
      <w:r>
        <w:rPr>
          <w:rFonts w:ascii="Times New Roman" w:hAnsi="Times New Roman"/>
          <w:b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</w:rPr>
        <w:t>Данкля</w:t>
      </w:r>
      <w:proofErr w:type="spellEnd"/>
      <w:r>
        <w:rPr>
          <w:rFonts w:ascii="Times New Roman" w:hAnsi="Times New Roman"/>
          <w:sz w:val="28"/>
          <w:szCs w:val="28"/>
        </w:rPr>
        <w:t xml:space="preserve"> Ш. Концертное соло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Лаптев В. Импровизация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Русская народная песня  «Весе</w:t>
      </w:r>
      <w:r w:rsidR="00BB5BC1">
        <w:rPr>
          <w:rFonts w:ascii="Times New Roman" w:hAnsi="Times New Roman"/>
          <w:sz w:val="28"/>
          <w:szCs w:val="28"/>
        </w:rPr>
        <w:t>лая голова», обработка Лаптева В</w:t>
      </w:r>
      <w:r>
        <w:rPr>
          <w:rFonts w:ascii="Times New Roman" w:hAnsi="Times New Roman"/>
          <w:sz w:val="28"/>
          <w:szCs w:val="28"/>
        </w:rPr>
        <w:t>.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2. </w:t>
      </w:r>
      <w:proofErr w:type="spellStart"/>
      <w:r>
        <w:rPr>
          <w:rFonts w:ascii="Times New Roman" w:hAnsi="Times New Roman"/>
          <w:sz w:val="28"/>
          <w:szCs w:val="28"/>
        </w:rPr>
        <w:t>Бортнянский</w:t>
      </w:r>
      <w:proofErr w:type="spellEnd"/>
      <w:r>
        <w:rPr>
          <w:rFonts w:ascii="Times New Roman" w:hAnsi="Times New Roman"/>
          <w:sz w:val="28"/>
          <w:szCs w:val="28"/>
        </w:rPr>
        <w:t xml:space="preserve"> Д. Соната C-</w:t>
      </w:r>
      <w:proofErr w:type="spellStart"/>
      <w:r>
        <w:rPr>
          <w:rFonts w:ascii="Times New Roman" w:hAnsi="Times New Roman"/>
          <w:sz w:val="28"/>
          <w:szCs w:val="28"/>
        </w:rPr>
        <w:t>dur</w:t>
      </w:r>
      <w:proofErr w:type="spellEnd"/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Римский–Корсаков Н. «Песня индийского гостя» из оперы «Садко»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Дмитриев В. «Старая карусель»</w:t>
      </w:r>
    </w:p>
    <w:p w:rsidR="00A67DA5" w:rsidRDefault="00A67DA5" w:rsidP="0036081C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</w:p>
    <w:p w:rsidR="00A67DA5" w:rsidRDefault="00A67DA5">
      <w:pPr>
        <w:spacing w:after="0" w:line="360" w:lineRule="auto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Шестой класс (2</w:t>
      </w:r>
      <w:r w:rsidR="00BB5BC1">
        <w:rPr>
          <w:rFonts w:ascii="Times New Roman" w:hAnsi="Times New Roman"/>
          <w:b/>
          <w:sz w:val="28"/>
          <w:szCs w:val="28"/>
        </w:rPr>
        <w:t xml:space="preserve"> </w:t>
      </w:r>
      <w:r>
        <w:rPr>
          <w:rFonts w:ascii="Times New Roman" w:hAnsi="Times New Roman"/>
          <w:b/>
          <w:sz w:val="28"/>
          <w:szCs w:val="28"/>
        </w:rPr>
        <w:t>часа в неделю)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</w:t>
      </w:r>
      <w:r>
        <w:rPr>
          <w:rFonts w:ascii="Times New Roman" w:hAnsi="Times New Roman"/>
          <w:sz w:val="28"/>
          <w:szCs w:val="28"/>
        </w:rPr>
        <w:tab/>
        <w:t>Совершенствование  всех ранее из</w:t>
      </w:r>
      <w:r w:rsidR="00BB5BC1">
        <w:rPr>
          <w:rFonts w:ascii="Times New Roman" w:hAnsi="Times New Roman"/>
          <w:sz w:val="28"/>
          <w:szCs w:val="28"/>
        </w:rPr>
        <w:t>ученных приемов в более сложном</w:t>
      </w:r>
      <w:r>
        <w:rPr>
          <w:rFonts w:ascii="Times New Roman" w:hAnsi="Times New Roman"/>
          <w:sz w:val="28"/>
          <w:szCs w:val="28"/>
        </w:rPr>
        <w:t xml:space="preserve"> по техническому и  художественному содержанию</w:t>
      </w:r>
      <w:r w:rsidR="00BB5BC1">
        <w:rPr>
          <w:rFonts w:ascii="Times New Roman" w:hAnsi="Times New Roman"/>
          <w:sz w:val="28"/>
          <w:szCs w:val="28"/>
        </w:rPr>
        <w:t xml:space="preserve"> варианте. При необходимости работа над </w:t>
      </w:r>
      <w:r>
        <w:rPr>
          <w:rFonts w:ascii="Times New Roman" w:hAnsi="Times New Roman"/>
          <w:sz w:val="28"/>
          <w:szCs w:val="28"/>
        </w:rPr>
        <w:t>новыми приемами и штрихами. Развитие аппликатурной грамотности. Умение самостоятельно разбираться  в основных элементах фразировки (мотив, фраза, предложение, часть)</w:t>
      </w:r>
    </w:p>
    <w:p w:rsidR="00A67DA5" w:rsidRDefault="00152D2D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</w:t>
      </w:r>
      <w:r>
        <w:rPr>
          <w:rFonts w:ascii="Times New Roman" w:hAnsi="Times New Roman"/>
          <w:sz w:val="28"/>
          <w:szCs w:val="28"/>
        </w:rPr>
        <w:tab/>
        <w:t>В течение 6</w:t>
      </w:r>
      <w:r w:rsidR="00A67DA5">
        <w:rPr>
          <w:rFonts w:ascii="Times New Roman" w:hAnsi="Times New Roman"/>
          <w:sz w:val="28"/>
          <w:szCs w:val="28"/>
        </w:rPr>
        <w:t xml:space="preserve"> года обучения ученик должен пройти: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ab/>
        <w:t>упражнения, наиболее необходимые для да</w:t>
      </w:r>
      <w:r w:rsidR="00BB5BC1">
        <w:rPr>
          <w:rFonts w:ascii="Times New Roman" w:hAnsi="Times New Roman"/>
          <w:sz w:val="28"/>
          <w:szCs w:val="28"/>
        </w:rPr>
        <w:t>льнейшего совершенствования игровых умений</w:t>
      </w:r>
      <w:r>
        <w:rPr>
          <w:rFonts w:ascii="Times New Roman" w:hAnsi="Times New Roman"/>
          <w:sz w:val="28"/>
          <w:szCs w:val="28"/>
        </w:rPr>
        <w:t>;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</w:t>
      </w:r>
      <w:r>
        <w:rPr>
          <w:rFonts w:ascii="Times New Roman" w:hAnsi="Times New Roman"/>
          <w:sz w:val="28"/>
          <w:szCs w:val="28"/>
        </w:rPr>
        <w:tab/>
      </w:r>
      <w:proofErr w:type="spellStart"/>
      <w:r>
        <w:rPr>
          <w:rFonts w:ascii="Times New Roman" w:hAnsi="Times New Roman"/>
          <w:sz w:val="28"/>
          <w:szCs w:val="28"/>
        </w:rPr>
        <w:t>двухоктавные</w:t>
      </w:r>
      <w:proofErr w:type="spellEnd"/>
      <w:r>
        <w:rPr>
          <w:rFonts w:ascii="Times New Roman" w:hAnsi="Times New Roman"/>
          <w:sz w:val="28"/>
          <w:szCs w:val="28"/>
        </w:rPr>
        <w:t xml:space="preserve"> гаммы </w:t>
      </w:r>
      <w:r>
        <w:rPr>
          <w:rFonts w:ascii="Times New Roman" w:hAnsi="Times New Roman"/>
          <w:sz w:val="28"/>
          <w:szCs w:val="28"/>
          <w:lang w:val="en-GB"/>
        </w:rPr>
        <w:t>H</w:t>
      </w:r>
      <w:r>
        <w:rPr>
          <w:rFonts w:ascii="Times New Roman" w:hAnsi="Times New Roman"/>
          <w:sz w:val="28"/>
          <w:szCs w:val="28"/>
        </w:rPr>
        <w:t>-</w:t>
      </w:r>
      <w:proofErr w:type="spellStart"/>
      <w:r>
        <w:rPr>
          <w:rFonts w:ascii="Times New Roman" w:hAnsi="Times New Roman"/>
          <w:sz w:val="28"/>
          <w:szCs w:val="28"/>
          <w:lang w:val="en-GB"/>
        </w:rPr>
        <w:t>dur</w:t>
      </w:r>
      <w:proofErr w:type="spellEnd"/>
      <w:r>
        <w:rPr>
          <w:rFonts w:ascii="Times New Roman" w:hAnsi="Times New Roman"/>
          <w:sz w:val="28"/>
          <w:szCs w:val="28"/>
        </w:rPr>
        <w:t xml:space="preserve">, </w:t>
      </w:r>
      <w:proofErr w:type="spellStart"/>
      <w:r>
        <w:rPr>
          <w:rFonts w:ascii="Times New Roman" w:hAnsi="Times New Roman"/>
          <w:sz w:val="28"/>
          <w:szCs w:val="28"/>
          <w:lang w:val="en-GB"/>
        </w:rPr>
        <w:t>fis</w:t>
      </w:r>
      <w:proofErr w:type="spellEnd"/>
      <w:r>
        <w:rPr>
          <w:rFonts w:ascii="Times New Roman" w:hAnsi="Times New Roman"/>
          <w:sz w:val="28"/>
          <w:szCs w:val="28"/>
        </w:rPr>
        <w:t>-</w:t>
      </w:r>
      <w:r>
        <w:rPr>
          <w:rFonts w:ascii="Times New Roman" w:hAnsi="Times New Roman"/>
          <w:sz w:val="28"/>
          <w:szCs w:val="28"/>
          <w:lang w:val="en-US"/>
        </w:rPr>
        <w:t>m</w:t>
      </w:r>
      <w:proofErr w:type="spellStart"/>
      <w:r>
        <w:rPr>
          <w:rFonts w:ascii="Times New Roman" w:hAnsi="Times New Roman"/>
          <w:sz w:val="28"/>
          <w:szCs w:val="28"/>
          <w:lang w:val="en-GB"/>
        </w:rPr>
        <w:t>ol</w:t>
      </w:r>
      <w:proofErr w:type="spellEnd"/>
      <w:r>
        <w:rPr>
          <w:rFonts w:ascii="Times New Roman" w:hAnsi="Times New Roman"/>
          <w:sz w:val="28"/>
          <w:szCs w:val="28"/>
        </w:rPr>
        <w:t xml:space="preserve">  (трех видов), повторение гамм за 5 класс, игра  в них ломаных арпеджио;</w:t>
      </w:r>
    </w:p>
    <w:p w:rsidR="00A67DA5" w:rsidRDefault="00D7768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ab/>
      </w:r>
      <w:r w:rsidR="00A67DA5">
        <w:rPr>
          <w:rFonts w:ascii="Times New Roman" w:hAnsi="Times New Roman"/>
          <w:sz w:val="28"/>
          <w:szCs w:val="28"/>
        </w:rPr>
        <w:t>4  этю</w:t>
      </w:r>
      <w:r w:rsidR="00BB5BC1">
        <w:rPr>
          <w:rFonts w:ascii="Times New Roman" w:hAnsi="Times New Roman"/>
          <w:sz w:val="28"/>
          <w:szCs w:val="28"/>
        </w:rPr>
        <w:t>да до  четырех знаков при ключе</w:t>
      </w:r>
      <w:r w:rsidR="00A67DA5">
        <w:rPr>
          <w:rFonts w:ascii="Times New Roman" w:hAnsi="Times New Roman"/>
          <w:sz w:val="28"/>
          <w:szCs w:val="28"/>
        </w:rPr>
        <w:t xml:space="preserve"> на различные виды техники;</w:t>
      </w:r>
    </w:p>
    <w:p w:rsidR="00A67DA5" w:rsidRDefault="00A67DA5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8-10 пьес различного характера, включая переложения зарубежных и отечественных композиторов.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</w:t>
      </w:r>
      <w:r>
        <w:rPr>
          <w:rFonts w:ascii="Times New Roman" w:hAnsi="Times New Roman"/>
          <w:sz w:val="28"/>
          <w:szCs w:val="28"/>
        </w:rPr>
        <w:tab/>
        <w:t>Чтение нот с листа. Подбор по слуху.</w:t>
      </w:r>
      <w:r>
        <w:rPr>
          <w:rFonts w:ascii="Times New Roman" w:hAnsi="Times New Roman"/>
          <w:b/>
          <w:sz w:val="28"/>
          <w:szCs w:val="28"/>
        </w:rPr>
        <w:t xml:space="preserve"> </w:t>
      </w:r>
    </w:p>
    <w:p w:rsidR="00A67DA5" w:rsidRDefault="00A67DA5" w:rsidP="0036081C">
      <w:pPr>
        <w:spacing w:after="0" w:line="240" w:lineRule="auto"/>
        <w:jc w:val="both"/>
        <w:rPr>
          <w:rFonts w:ascii="Times New Roman" w:eastAsia="Times New Roman" w:hAnsi="Times New Roman"/>
          <w:b/>
          <w:sz w:val="28"/>
          <w:szCs w:val="28"/>
        </w:rPr>
      </w:pPr>
      <w:r>
        <w:rPr>
          <w:rFonts w:ascii="Times New Roman" w:eastAsia="Times New Roman" w:hAnsi="Times New Roman"/>
          <w:b/>
          <w:sz w:val="28"/>
          <w:szCs w:val="28"/>
        </w:rPr>
        <w:t xml:space="preserve">За учебный год учащийся должен </w:t>
      </w:r>
      <w:r w:rsidR="00402A76">
        <w:rPr>
          <w:rFonts w:ascii="Times New Roman" w:eastAsia="Times New Roman" w:hAnsi="Times New Roman"/>
          <w:b/>
          <w:sz w:val="28"/>
          <w:szCs w:val="28"/>
        </w:rPr>
        <w:t>исполнить</w:t>
      </w:r>
      <w:r>
        <w:rPr>
          <w:rFonts w:ascii="Times New Roman" w:eastAsia="Times New Roman" w:hAnsi="Times New Roman"/>
          <w:b/>
          <w:sz w:val="28"/>
          <w:szCs w:val="28"/>
        </w:rPr>
        <w:t>:</w:t>
      </w:r>
    </w:p>
    <w:p w:rsidR="00A67DA5" w:rsidRDefault="00A67DA5" w:rsidP="0036081C">
      <w:pPr>
        <w:spacing w:after="0" w:line="240" w:lineRule="auto"/>
        <w:jc w:val="both"/>
        <w:rPr>
          <w:rFonts w:ascii="Times New Roman" w:eastAsia="Times New Roman" w:hAnsi="Times New Roman"/>
          <w:b/>
          <w:i/>
          <w:sz w:val="28"/>
          <w:szCs w:val="28"/>
        </w:rPr>
      </w:pPr>
      <w:r w:rsidRPr="003E11EA">
        <w:rPr>
          <w:rFonts w:ascii="Times New Roman" w:eastAsia="Times New Roman" w:hAnsi="Times New Roman"/>
          <w:b/>
          <w:i/>
          <w:sz w:val="28"/>
          <w:szCs w:val="28"/>
        </w:rPr>
        <w:tab/>
      </w:r>
      <w:r w:rsidRPr="003E11EA">
        <w:rPr>
          <w:rFonts w:ascii="Times New Roman" w:eastAsia="Times New Roman" w:hAnsi="Times New Roman"/>
          <w:b/>
          <w:i/>
          <w:sz w:val="28"/>
          <w:szCs w:val="28"/>
        </w:rPr>
        <w:tab/>
      </w:r>
      <w:r w:rsidRPr="003E11EA">
        <w:rPr>
          <w:rFonts w:ascii="Times New Roman" w:eastAsia="Times New Roman" w:hAnsi="Times New Roman"/>
          <w:b/>
          <w:i/>
          <w:sz w:val="28"/>
          <w:szCs w:val="28"/>
        </w:rPr>
        <w:tab/>
      </w:r>
      <w:r w:rsidRPr="003E11EA">
        <w:rPr>
          <w:rFonts w:ascii="Times New Roman" w:eastAsia="Times New Roman" w:hAnsi="Times New Roman"/>
          <w:b/>
          <w:i/>
          <w:sz w:val="28"/>
          <w:szCs w:val="28"/>
        </w:rPr>
        <w:tab/>
      </w:r>
      <w:r w:rsidRPr="003E11EA">
        <w:rPr>
          <w:rFonts w:ascii="Times New Roman" w:eastAsia="Times New Roman" w:hAnsi="Times New Roman"/>
          <w:b/>
          <w:i/>
          <w:sz w:val="28"/>
          <w:szCs w:val="28"/>
        </w:rPr>
        <w:tab/>
      </w:r>
      <w:r w:rsidRPr="003E11EA">
        <w:rPr>
          <w:rFonts w:ascii="Times New Roman" w:eastAsia="Times New Roman" w:hAnsi="Times New Roman"/>
          <w:b/>
          <w:i/>
          <w:sz w:val="28"/>
          <w:szCs w:val="28"/>
        </w:rPr>
        <w:tab/>
      </w:r>
      <w:r w:rsidRPr="003E11EA">
        <w:rPr>
          <w:rFonts w:ascii="Times New Roman" w:eastAsia="Times New Roman" w:hAnsi="Times New Roman"/>
          <w:b/>
          <w:i/>
          <w:sz w:val="28"/>
          <w:szCs w:val="28"/>
        </w:rPr>
        <w:tab/>
      </w:r>
      <w:r w:rsidRPr="003E11EA">
        <w:rPr>
          <w:rFonts w:ascii="Times New Roman" w:eastAsia="Times New Roman" w:hAnsi="Times New Roman"/>
          <w:b/>
          <w:i/>
          <w:sz w:val="28"/>
          <w:szCs w:val="28"/>
        </w:rPr>
        <w:tab/>
      </w:r>
      <w:r w:rsidRPr="003E11EA">
        <w:rPr>
          <w:rFonts w:ascii="Times New Roman" w:eastAsia="Times New Roman" w:hAnsi="Times New Roman"/>
          <w:b/>
          <w:i/>
          <w:sz w:val="28"/>
          <w:szCs w:val="28"/>
        </w:rPr>
        <w:tab/>
      </w:r>
      <w:r w:rsidRPr="003E11EA">
        <w:rPr>
          <w:rFonts w:ascii="Times New Roman" w:eastAsia="Times New Roman" w:hAnsi="Times New Roman"/>
          <w:b/>
          <w:i/>
          <w:sz w:val="28"/>
          <w:szCs w:val="28"/>
        </w:rPr>
        <w:tab/>
      </w:r>
      <w:r w:rsidRPr="003E11EA">
        <w:rPr>
          <w:rFonts w:ascii="Times New Roman" w:eastAsia="Times New Roman" w:hAnsi="Times New Roman"/>
          <w:b/>
          <w:i/>
          <w:sz w:val="28"/>
          <w:szCs w:val="28"/>
        </w:rPr>
        <w:tab/>
      </w:r>
      <w:r>
        <w:rPr>
          <w:rFonts w:ascii="Times New Roman" w:eastAsia="Times New Roman" w:hAnsi="Times New Roman"/>
          <w:b/>
          <w:i/>
          <w:sz w:val="28"/>
          <w:szCs w:val="28"/>
        </w:rPr>
        <w:t xml:space="preserve">Таблица </w:t>
      </w:r>
      <w:r w:rsidR="006B38A7">
        <w:rPr>
          <w:rFonts w:ascii="Times New Roman" w:eastAsia="Times New Roman" w:hAnsi="Times New Roman"/>
          <w:b/>
          <w:i/>
          <w:sz w:val="28"/>
          <w:szCs w:val="28"/>
        </w:rPr>
        <w:t>8</w:t>
      </w: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4920"/>
        <w:gridCol w:w="4920"/>
      </w:tblGrid>
      <w:tr w:rsidR="00A67DA5">
        <w:trPr>
          <w:trHeight w:val="389"/>
        </w:trPr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67DA5" w:rsidRDefault="00A67DA5">
            <w:pPr>
              <w:spacing w:before="28" w:after="0" w:line="360" w:lineRule="auto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1 полугодие</w:t>
            </w:r>
          </w:p>
        </w:tc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67DA5" w:rsidRDefault="00A67DA5">
            <w:pPr>
              <w:spacing w:before="28" w:after="0" w:line="360" w:lineRule="auto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2 полугодие</w:t>
            </w:r>
          </w:p>
        </w:tc>
      </w:tr>
      <w:tr w:rsidR="00A67DA5">
        <w:trPr>
          <w:trHeight w:val="389"/>
        </w:trPr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67DA5" w:rsidRDefault="00A67DA5" w:rsidP="0036081C">
            <w:pPr>
              <w:spacing w:before="28" w:after="0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Октябрь – технический зачет (</w:t>
            </w:r>
            <w:r w:rsidR="00777CF8">
              <w:rPr>
                <w:rFonts w:ascii="Times New Roman" w:eastAsia="Times New Roman" w:hAnsi="Times New Roman"/>
                <w:sz w:val="28"/>
                <w:szCs w:val="28"/>
              </w:rPr>
              <w:t>одна</w:t>
            </w:r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 гамма, показ самостоятельно выученной пьесы).</w:t>
            </w:r>
          </w:p>
          <w:p w:rsidR="00A67DA5" w:rsidRDefault="00A67DA5" w:rsidP="0036081C">
            <w:pPr>
              <w:spacing w:before="28" w:after="0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Декабрь – зачет (2 </w:t>
            </w:r>
            <w:proofErr w:type="gramStart"/>
            <w:r>
              <w:rPr>
                <w:rFonts w:ascii="Times New Roman" w:eastAsia="Times New Roman" w:hAnsi="Times New Roman"/>
                <w:sz w:val="28"/>
                <w:szCs w:val="28"/>
              </w:rPr>
              <w:t>разнохарактерных</w:t>
            </w:r>
            <w:proofErr w:type="gramEnd"/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 произведения</w:t>
            </w:r>
            <w:r w:rsidR="0024416C">
              <w:rPr>
                <w:rFonts w:ascii="Times New Roman" w:eastAsia="Times New Roman" w:hAnsi="Times New Roman"/>
                <w:sz w:val="28"/>
                <w:szCs w:val="28"/>
              </w:rPr>
              <w:t>, один этюд</w:t>
            </w:r>
            <w:r>
              <w:rPr>
                <w:rFonts w:ascii="Times New Roman" w:eastAsia="Times New Roman" w:hAnsi="Times New Roman"/>
                <w:sz w:val="28"/>
                <w:szCs w:val="28"/>
              </w:rPr>
              <w:t>).</w:t>
            </w:r>
          </w:p>
        </w:tc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67DA5" w:rsidRDefault="00A67DA5" w:rsidP="0036081C">
            <w:pPr>
              <w:spacing w:before="28" w:after="0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Март – технический зачет (</w:t>
            </w:r>
            <w:r w:rsidR="00A062BC">
              <w:rPr>
                <w:rFonts w:ascii="Times New Roman" w:eastAsia="Times New Roman" w:hAnsi="Times New Roman"/>
                <w:sz w:val="28"/>
                <w:szCs w:val="28"/>
              </w:rPr>
              <w:t xml:space="preserve">две </w:t>
            </w:r>
            <w:r>
              <w:rPr>
                <w:rFonts w:ascii="Times New Roman" w:eastAsia="Times New Roman" w:hAnsi="Times New Roman"/>
                <w:sz w:val="28"/>
                <w:szCs w:val="28"/>
              </w:rPr>
              <w:t>гамм</w:t>
            </w:r>
            <w:r w:rsidR="00A062BC">
              <w:rPr>
                <w:rFonts w:ascii="Times New Roman" w:eastAsia="Times New Roman" w:hAnsi="Times New Roman"/>
                <w:sz w:val="28"/>
                <w:szCs w:val="28"/>
              </w:rPr>
              <w:t>ы</w:t>
            </w:r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, один этюд, чтение нот с </w:t>
            </w:r>
            <w:proofErr w:type="spellStart"/>
            <w:r>
              <w:rPr>
                <w:rFonts w:ascii="Times New Roman" w:eastAsia="Times New Roman" w:hAnsi="Times New Roman"/>
                <w:sz w:val="28"/>
                <w:szCs w:val="28"/>
              </w:rPr>
              <w:t>листа</w:t>
            </w:r>
            <w:proofErr w:type="gramStart"/>
            <w:r>
              <w:rPr>
                <w:rFonts w:ascii="Times New Roman" w:eastAsia="Times New Roman" w:hAnsi="Times New Roman"/>
                <w:sz w:val="28"/>
                <w:szCs w:val="28"/>
              </w:rPr>
              <w:t>,</w:t>
            </w:r>
            <w:r w:rsidR="00DB0048">
              <w:rPr>
                <w:rFonts w:ascii="Times New Roman" w:eastAsia="Times New Roman" w:hAnsi="Times New Roman"/>
                <w:sz w:val="28"/>
                <w:szCs w:val="28"/>
              </w:rPr>
              <w:t>м</w:t>
            </w:r>
            <w:proofErr w:type="gramEnd"/>
            <w:r w:rsidR="00DB0048">
              <w:rPr>
                <w:rFonts w:ascii="Times New Roman" w:eastAsia="Times New Roman" w:hAnsi="Times New Roman"/>
                <w:sz w:val="28"/>
                <w:szCs w:val="28"/>
              </w:rPr>
              <w:t>уз.термины</w:t>
            </w:r>
            <w:proofErr w:type="spellEnd"/>
            <w:r>
              <w:rPr>
                <w:rFonts w:ascii="Times New Roman" w:eastAsia="Times New Roman" w:hAnsi="Times New Roman"/>
                <w:sz w:val="28"/>
                <w:szCs w:val="28"/>
              </w:rPr>
              <w:t>).</w:t>
            </w:r>
          </w:p>
          <w:p w:rsidR="00777CF8" w:rsidRDefault="00A67DA5" w:rsidP="0036081C">
            <w:pPr>
              <w:spacing w:before="28" w:after="0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Май – экзамен </w:t>
            </w:r>
            <w:r w:rsidR="00BB5BC1">
              <w:rPr>
                <w:rFonts w:ascii="Times New Roman" w:eastAsia="Times New Roman" w:hAnsi="Times New Roman"/>
                <w:sz w:val="28"/>
                <w:szCs w:val="28"/>
              </w:rPr>
              <w:t xml:space="preserve">(зачет) </w:t>
            </w:r>
          </w:p>
          <w:p w:rsidR="00A67DA5" w:rsidRDefault="00A67DA5" w:rsidP="0036081C">
            <w:pPr>
              <w:spacing w:before="28" w:after="0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(3 </w:t>
            </w:r>
            <w:proofErr w:type="gramStart"/>
            <w:r>
              <w:rPr>
                <w:rFonts w:ascii="Times New Roman" w:eastAsia="Times New Roman" w:hAnsi="Times New Roman"/>
                <w:sz w:val="28"/>
                <w:szCs w:val="28"/>
              </w:rPr>
              <w:t>разнохарактерных</w:t>
            </w:r>
            <w:proofErr w:type="gramEnd"/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 произведения, включая произведение крупной формы, виртуозное произведение</w:t>
            </w:r>
            <w:r w:rsidR="00451847">
              <w:rPr>
                <w:rFonts w:ascii="Times New Roman" w:eastAsia="Times New Roman" w:hAnsi="Times New Roman"/>
                <w:sz w:val="28"/>
                <w:szCs w:val="28"/>
              </w:rPr>
              <w:t xml:space="preserve"> или </w:t>
            </w:r>
            <w:r w:rsidR="00451847">
              <w:rPr>
                <w:rFonts w:ascii="Times New Roman" w:eastAsia="Times New Roman" w:hAnsi="Times New Roman"/>
                <w:sz w:val="28"/>
                <w:szCs w:val="28"/>
              </w:rPr>
              <w:lastRenderedPageBreak/>
              <w:t>этюд</w:t>
            </w:r>
            <w:r>
              <w:rPr>
                <w:rFonts w:ascii="Times New Roman" w:eastAsia="Times New Roman" w:hAnsi="Times New Roman"/>
                <w:sz w:val="28"/>
                <w:szCs w:val="28"/>
              </w:rPr>
              <w:t>).</w:t>
            </w:r>
          </w:p>
        </w:tc>
      </w:tr>
    </w:tbl>
    <w:p w:rsidR="00C04B0C" w:rsidRDefault="00C04B0C">
      <w:pPr>
        <w:spacing w:after="0" w:line="360" w:lineRule="auto"/>
        <w:jc w:val="both"/>
        <w:rPr>
          <w:rFonts w:ascii="Times New Roman" w:hAnsi="Times New Roman"/>
          <w:b/>
          <w:sz w:val="28"/>
          <w:szCs w:val="28"/>
        </w:rPr>
      </w:pPr>
    </w:p>
    <w:p w:rsidR="00A67DA5" w:rsidRDefault="00A67DA5">
      <w:pPr>
        <w:spacing w:after="0" w:line="360" w:lineRule="auto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Примерный репертуарный список зачета в конце первого полугодия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1. Бах И.С. Концерт a-</w:t>
      </w:r>
      <w:proofErr w:type="spellStart"/>
      <w:r>
        <w:rPr>
          <w:rFonts w:ascii="Times New Roman" w:hAnsi="Times New Roman"/>
          <w:sz w:val="28"/>
          <w:szCs w:val="28"/>
        </w:rPr>
        <w:t>moll</w:t>
      </w:r>
      <w:proofErr w:type="spellEnd"/>
      <w:r>
        <w:rPr>
          <w:rFonts w:ascii="Times New Roman" w:hAnsi="Times New Roman"/>
          <w:sz w:val="28"/>
          <w:szCs w:val="28"/>
        </w:rPr>
        <w:t>, 1 часть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</w:t>
      </w:r>
      <w:proofErr w:type="spellStart"/>
      <w:r>
        <w:rPr>
          <w:rFonts w:ascii="Times New Roman" w:hAnsi="Times New Roman"/>
          <w:sz w:val="28"/>
          <w:szCs w:val="28"/>
        </w:rPr>
        <w:t>Массне</w:t>
      </w:r>
      <w:proofErr w:type="spellEnd"/>
      <w:r>
        <w:rPr>
          <w:rFonts w:ascii="Times New Roman" w:hAnsi="Times New Roman"/>
          <w:sz w:val="28"/>
          <w:szCs w:val="28"/>
        </w:rPr>
        <w:t xml:space="preserve">  Ж.   Размышление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Сибирская народная песня, обработка Лаптева В.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2.  </w:t>
      </w:r>
      <w:proofErr w:type="spellStart"/>
      <w:r>
        <w:rPr>
          <w:rFonts w:ascii="Times New Roman" w:hAnsi="Times New Roman"/>
          <w:sz w:val="28"/>
          <w:szCs w:val="28"/>
        </w:rPr>
        <w:t>Барчунов</w:t>
      </w:r>
      <w:proofErr w:type="spellEnd"/>
      <w:r>
        <w:rPr>
          <w:rFonts w:ascii="Times New Roman" w:hAnsi="Times New Roman"/>
          <w:sz w:val="28"/>
          <w:szCs w:val="28"/>
        </w:rPr>
        <w:t xml:space="preserve"> П. Концерт для домры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Хачатурян А. «Танец розовых девушек» из балета «</w:t>
      </w:r>
      <w:proofErr w:type="spellStart"/>
      <w:r>
        <w:rPr>
          <w:rFonts w:ascii="Times New Roman" w:hAnsi="Times New Roman"/>
          <w:sz w:val="28"/>
          <w:szCs w:val="28"/>
        </w:rPr>
        <w:t>Гаянэ</w:t>
      </w:r>
      <w:proofErr w:type="spellEnd"/>
      <w:r>
        <w:rPr>
          <w:rFonts w:ascii="Times New Roman" w:hAnsi="Times New Roman"/>
          <w:sz w:val="28"/>
          <w:szCs w:val="28"/>
        </w:rPr>
        <w:t>»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Цыганков А. «По Муромской дорожке» из  «</w:t>
      </w:r>
      <w:proofErr w:type="spellStart"/>
      <w:r>
        <w:rPr>
          <w:rFonts w:ascii="Times New Roman" w:hAnsi="Times New Roman"/>
          <w:sz w:val="28"/>
          <w:szCs w:val="28"/>
        </w:rPr>
        <w:t>Старогородской</w:t>
      </w:r>
      <w:proofErr w:type="spellEnd"/>
      <w:r>
        <w:rPr>
          <w:rFonts w:ascii="Times New Roman" w:hAnsi="Times New Roman"/>
          <w:sz w:val="28"/>
          <w:szCs w:val="28"/>
        </w:rPr>
        <w:t xml:space="preserve"> сюиты»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Примерный репертуарный список переводного экзамена</w:t>
      </w:r>
      <w:r w:rsidR="00BB5BC1">
        <w:rPr>
          <w:rFonts w:ascii="Times New Roman" w:hAnsi="Times New Roman"/>
          <w:b/>
          <w:sz w:val="28"/>
          <w:szCs w:val="28"/>
        </w:rPr>
        <w:t xml:space="preserve"> (зачета)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1. Лоскутов А. Концерт для домры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Глиэр Р. «У ручья»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</w:t>
      </w:r>
      <w:r w:rsidR="00BB5BC1">
        <w:rPr>
          <w:rFonts w:ascii="Times New Roman" w:hAnsi="Times New Roman"/>
          <w:sz w:val="28"/>
          <w:szCs w:val="28"/>
        </w:rPr>
        <w:t xml:space="preserve">  </w:t>
      </w:r>
      <w:r>
        <w:rPr>
          <w:rFonts w:ascii="Times New Roman" w:hAnsi="Times New Roman"/>
          <w:sz w:val="28"/>
          <w:szCs w:val="28"/>
        </w:rPr>
        <w:t xml:space="preserve">Русская народная песня  «Не одна во поле дороженька», обработка </w:t>
      </w:r>
      <w:proofErr w:type="spellStart"/>
      <w:r>
        <w:rPr>
          <w:rFonts w:ascii="Times New Roman" w:hAnsi="Times New Roman"/>
          <w:sz w:val="28"/>
          <w:szCs w:val="28"/>
        </w:rPr>
        <w:t>Городовской</w:t>
      </w:r>
      <w:proofErr w:type="spellEnd"/>
      <w:r>
        <w:rPr>
          <w:rFonts w:ascii="Times New Roman" w:hAnsi="Times New Roman"/>
          <w:sz w:val="28"/>
          <w:szCs w:val="28"/>
        </w:rPr>
        <w:t xml:space="preserve"> В.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2. Вивальди А. Концерт для скрипки G-</w:t>
      </w:r>
      <w:proofErr w:type="spellStart"/>
      <w:r>
        <w:rPr>
          <w:rFonts w:ascii="Times New Roman" w:hAnsi="Times New Roman"/>
          <w:sz w:val="28"/>
          <w:szCs w:val="28"/>
        </w:rPr>
        <w:t>dur</w:t>
      </w:r>
      <w:proofErr w:type="spellEnd"/>
      <w:r>
        <w:rPr>
          <w:rFonts w:ascii="Times New Roman" w:hAnsi="Times New Roman"/>
          <w:sz w:val="28"/>
          <w:szCs w:val="28"/>
        </w:rPr>
        <w:t>, 1 часть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Аренский А. Незабудка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</w:t>
      </w:r>
      <w:r w:rsidR="00152D2D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Цыганков А. Под гармошку</w:t>
      </w:r>
    </w:p>
    <w:p w:rsidR="00777CF8" w:rsidRPr="00777CF8" w:rsidRDefault="00777CF8" w:rsidP="00777CF8">
      <w:pPr>
        <w:spacing w:before="28" w:after="0" w:line="240" w:lineRule="auto"/>
        <w:jc w:val="both"/>
        <w:rPr>
          <w:rFonts w:ascii="Times New Roman" w:eastAsia="Times New Roman" w:hAnsi="Times New Roman"/>
          <w:b/>
          <w:sz w:val="16"/>
          <w:szCs w:val="16"/>
        </w:rPr>
      </w:pPr>
    </w:p>
    <w:p w:rsidR="00A67DA5" w:rsidRDefault="00A67DA5">
      <w:pPr>
        <w:spacing w:before="28" w:after="0" w:line="360" w:lineRule="auto"/>
        <w:jc w:val="both"/>
        <w:rPr>
          <w:rFonts w:ascii="Times New Roman" w:eastAsia="Times New Roman" w:hAnsi="Times New Roman"/>
          <w:b/>
          <w:sz w:val="28"/>
          <w:szCs w:val="28"/>
        </w:rPr>
      </w:pPr>
      <w:r>
        <w:rPr>
          <w:rFonts w:ascii="Times New Roman" w:eastAsia="Times New Roman" w:hAnsi="Times New Roman"/>
          <w:b/>
          <w:sz w:val="28"/>
          <w:szCs w:val="28"/>
        </w:rPr>
        <w:t>Седьмой класс (2, 5 часа в неделю)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</w:t>
      </w:r>
      <w:r>
        <w:rPr>
          <w:rFonts w:ascii="Times New Roman" w:hAnsi="Times New Roman"/>
          <w:sz w:val="28"/>
          <w:szCs w:val="28"/>
        </w:rPr>
        <w:tab/>
        <w:t>Совершенствование всех ранее освоенных  учеником  музыкально–исполнительских навыков игры на инструменте должно проходить  в тесной связи с развитием его общего культурного уровня, его стремлением к творческой самостоятельности, акти</w:t>
      </w:r>
      <w:r w:rsidR="00152D2D">
        <w:rPr>
          <w:rFonts w:ascii="Times New Roman" w:hAnsi="Times New Roman"/>
          <w:sz w:val="28"/>
          <w:szCs w:val="28"/>
        </w:rPr>
        <w:t>вности. В</w:t>
      </w:r>
      <w:r>
        <w:rPr>
          <w:rFonts w:ascii="Times New Roman" w:hAnsi="Times New Roman"/>
          <w:sz w:val="28"/>
          <w:szCs w:val="28"/>
        </w:rPr>
        <w:t xml:space="preserve"> связи </w:t>
      </w:r>
      <w:r w:rsidR="00152D2D">
        <w:rPr>
          <w:rFonts w:ascii="Times New Roman" w:hAnsi="Times New Roman"/>
          <w:sz w:val="28"/>
          <w:szCs w:val="28"/>
        </w:rPr>
        <w:t xml:space="preserve">с </w:t>
      </w:r>
      <w:r>
        <w:rPr>
          <w:rFonts w:ascii="Times New Roman" w:hAnsi="Times New Roman"/>
          <w:sz w:val="28"/>
          <w:szCs w:val="28"/>
        </w:rPr>
        <w:t>ре</w:t>
      </w:r>
      <w:r w:rsidR="00152D2D">
        <w:rPr>
          <w:rFonts w:ascii="Times New Roman" w:hAnsi="Times New Roman"/>
          <w:sz w:val="28"/>
          <w:szCs w:val="28"/>
        </w:rPr>
        <w:t xml:space="preserve">шением данных задач необходимо </w:t>
      </w:r>
      <w:r>
        <w:rPr>
          <w:rFonts w:ascii="Times New Roman" w:hAnsi="Times New Roman"/>
          <w:sz w:val="28"/>
          <w:szCs w:val="28"/>
        </w:rPr>
        <w:t>включить в программу одну самостоятельно выученную пьесу средней степени сложности.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</w:t>
      </w:r>
      <w:r>
        <w:rPr>
          <w:rFonts w:ascii="Times New Roman" w:hAnsi="Times New Roman"/>
          <w:sz w:val="28"/>
          <w:szCs w:val="28"/>
        </w:rPr>
        <w:tab/>
        <w:t>Разнообразная по стилям, жанрам учебная  программа должна включать все ранее освоенные приемы  игры, штрихи, их комбинированные варианты.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</w:t>
      </w:r>
      <w:r>
        <w:rPr>
          <w:rFonts w:ascii="Times New Roman" w:hAnsi="Times New Roman"/>
          <w:sz w:val="28"/>
          <w:szCs w:val="28"/>
        </w:rPr>
        <w:tab/>
        <w:t xml:space="preserve">Самостоятельная работа над произведением. </w:t>
      </w:r>
    </w:p>
    <w:p w:rsidR="00A67DA5" w:rsidRDefault="00A67DA5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течение 7 года обучения ученик должен пройти: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ab/>
        <w:t>упражнения, наиболее необходимые для да</w:t>
      </w:r>
      <w:r w:rsidR="00152D2D">
        <w:rPr>
          <w:rFonts w:ascii="Times New Roman" w:hAnsi="Times New Roman"/>
          <w:sz w:val="28"/>
          <w:szCs w:val="28"/>
        </w:rPr>
        <w:t>льнейшего совершенствования игровых умений</w:t>
      </w:r>
      <w:r>
        <w:rPr>
          <w:rFonts w:ascii="Times New Roman" w:hAnsi="Times New Roman"/>
          <w:sz w:val="28"/>
          <w:szCs w:val="28"/>
        </w:rPr>
        <w:t>;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 xml:space="preserve">   </w:t>
      </w:r>
      <w:r>
        <w:rPr>
          <w:rFonts w:ascii="Times New Roman" w:hAnsi="Times New Roman"/>
          <w:sz w:val="28"/>
          <w:szCs w:val="28"/>
        </w:rPr>
        <w:tab/>
        <w:t>игра гамм должна иметь четкую, последовательную схе</w:t>
      </w:r>
      <w:r w:rsidR="00152D2D">
        <w:rPr>
          <w:rFonts w:ascii="Times New Roman" w:hAnsi="Times New Roman"/>
          <w:sz w:val="28"/>
          <w:szCs w:val="28"/>
        </w:rPr>
        <w:t>му по принципу «</w:t>
      </w:r>
      <w:r>
        <w:rPr>
          <w:rFonts w:ascii="Times New Roman" w:hAnsi="Times New Roman"/>
          <w:sz w:val="28"/>
          <w:szCs w:val="28"/>
        </w:rPr>
        <w:t xml:space="preserve">от </w:t>
      </w:r>
      <w:proofErr w:type="gramStart"/>
      <w:r>
        <w:rPr>
          <w:rFonts w:ascii="Times New Roman" w:hAnsi="Times New Roman"/>
          <w:sz w:val="28"/>
          <w:szCs w:val="28"/>
        </w:rPr>
        <w:t>простого</w:t>
      </w:r>
      <w:proofErr w:type="gramEnd"/>
      <w:r>
        <w:rPr>
          <w:rFonts w:ascii="Times New Roman" w:hAnsi="Times New Roman"/>
          <w:sz w:val="28"/>
          <w:szCs w:val="28"/>
        </w:rPr>
        <w:t xml:space="preserve"> к сложному», направлена на стабилизацию всех ранее освоенных штрихов и приемов; </w:t>
      </w:r>
    </w:p>
    <w:p w:rsidR="00A67DA5" w:rsidRDefault="00152D2D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4 этюда до четырех знаков при ключе</w:t>
      </w:r>
      <w:r w:rsidR="00A67DA5">
        <w:rPr>
          <w:rFonts w:ascii="Times New Roman" w:hAnsi="Times New Roman"/>
          <w:sz w:val="28"/>
          <w:szCs w:val="28"/>
        </w:rPr>
        <w:t xml:space="preserve"> на различные виды техники; требования к </w:t>
      </w:r>
      <w:r>
        <w:rPr>
          <w:rFonts w:ascii="Times New Roman" w:hAnsi="Times New Roman"/>
          <w:sz w:val="28"/>
          <w:szCs w:val="28"/>
        </w:rPr>
        <w:t xml:space="preserve">исполнению </w:t>
      </w:r>
      <w:r w:rsidR="00A67DA5">
        <w:rPr>
          <w:rFonts w:ascii="Times New Roman" w:hAnsi="Times New Roman"/>
          <w:sz w:val="28"/>
          <w:szCs w:val="28"/>
        </w:rPr>
        <w:t>э</w:t>
      </w:r>
      <w:r>
        <w:rPr>
          <w:rFonts w:ascii="Times New Roman" w:hAnsi="Times New Roman"/>
          <w:sz w:val="28"/>
          <w:szCs w:val="28"/>
        </w:rPr>
        <w:t xml:space="preserve">тюдов </w:t>
      </w:r>
      <w:r w:rsidR="00741984">
        <w:rPr>
          <w:rFonts w:ascii="Times New Roman" w:hAnsi="Times New Roman"/>
          <w:sz w:val="28"/>
          <w:szCs w:val="28"/>
        </w:rPr>
        <w:t>приближаются</w:t>
      </w:r>
      <w:r>
        <w:rPr>
          <w:rFonts w:ascii="Times New Roman" w:hAnsi="Times New Roman"/>
          <w:sz w:val="28"/>
          <w:szCs w:val="28"/>
        </w:rPr>
        <w:t xml:space="preserve"> к </w:t>
      </w:r>
      <w:r w:rsidR="00A67DA5">
        <w:rPr>
          <w:rFonts w:ascii="Times New Roman" w:hAnsi="Times New Roman"/>
          <w:sz w:val="28"/>
          <w:szCs w:val="28"/>
        </w:rPr>
        <w:t xml:space="preserve">требованиям </w:t>
      </w:r>
      <w:r w:rsidR="00741984">
        <w:rPr>
          <w:rFonts w:ascii="Times New Roman" w:hAnsi="Times New Roman"/>
          <w:sz w:val="28"/>
          <w:szCs w:val="28"/>
        </w:rPr>
        <w:t xml:space="preserve">исполнения </w:t>
      </w:r>
      <w:r w:rsidR="00A67DA5">
        <w:rPr>
          <w:rFonts w:ascii="Times New Roman" w:hAnsi="Times New Roman"/>
          <w:sz w:val="28"/>
          <w:szCs w:val="28"/>
        </w:rPr>
        <w:t>художественного произ</w:t>
      </w:r>
      <w:r>
        <w:rPr>
          <w:rFonts w:ascii="Times New Roman" w:hAnsi="Times New Roman"/>
          <w:sz w:val="28"/>
          <w:szCs w:val="28"/>
        </w:rPr>
        <w:t>ведения;</w:t>
      </w:r>
    </w:p>
    <w:p w:rsidR="00A67DA5" w:rsidRDefault="00A67DA5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6-8 пьес разного характера, включая переложения зарубежных и отечественных композиторов.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</w:t>
      </w:r>
      <w:r>
        <w:rPr>
          <w:rFonts w:ascii="Times New Roman" w:hAnsi="Times New Roman"/>
          <w:sz w:val="28"/>
          <w:szCs w:val="28"/>
        </w:rPr>
        <w:tab/>
        <w:t>Чтение нот с листа. Подбор по слуху.</w:t>
      </w:r>
    </w:p>
    <w:p w:rsidR="00A67DA5" w:rsidRDefault="00A67DA5" w:rsidP="0036081C">
      <w:pPr>
        <w:spacing w:after="0" w:line="240" w:lineRule="auto"/>
        <w:jc w:val="both"/>
        <w:rPr>
          <w:rFonts w:ascii="Times New Roman" w:eastAsia="Times New Roman" w:hAnsi="Times New Roman"/>
          <w:b/>
          <w:sz w:val="28"/>
          <w:szCs w:val="28"/>
        </w:rPr>
      </w:pPr>
      <w:r>
        <w:rPr>
          <w:rFonts w:ascii="Times New Roman" w:eastAsia="Times New Roman" w:hAnsi="Times New Roman"/>
          <w:b/>
          <w:sz w:val="28"/>
          <w:szCs w:val="28"/>
        </w:rPr>
        <w:t xml:space="preserve">За учебный год учащийся должен </w:t>
      </w:r>
      <w:r w:rsidR="00402A76">
        <w:rPr>
          <w:rFonts w:ascii="Times New Roman" w:eastAsia="Times New Roman" w:hAnsi="Times New Roman"/>
          <w:b/>
          <w:sz w:val="28"/>
          <w:szCs w:val="28"/>
        </w:rPr>
        <w:t>исполнить</w:t>
      </w:r>
      <w:r>
        <w:rPr>
          <w:rFonts w:ascii="Times New Roman" w:eastAsia="Times New Roman" w:hAnsi="Times New Roman"/>
          <w:b/>
          <w:sz w:val="28"/>
          <w:szCs w:val="28"/>
        </w:rPr>
        <w:t>:</w:t>
      </w:r>
    </w:p>
    <w:p w:rsidR="00A67DA5" w:rsidRPr="0036081C" w:rsidRDefault="00A67DA5" w:rsidP="0036081C">
      <w:pPr>
        <w:spacing w:after="0" w:line="240" w:lineRule="auto"/>
        <w:jc w:val="both"/>
        <w:rPr>
          <w:rFonts w:ascii="Times New Roman" w:eastAsia="Times New Roman" w:hAnsi="Times New Roman"/>
          <w:b/>
          <w:sz w:val="28"/>
          <w:szCs w:val="28"/>
        </w:rPr>
      </w:pPr>
      <w:r>
        <w:rPr>
          <w:rFonts w:ascii="Times New Roman" w:eastAsia="Times New Roman" w:hAnsi="Times New Roman"/>
          <w:b/>
          <w:sz w:val="28"/>
          <w:szCs w:val="28"/>
        </w:rPr>
        <w:tab/>
      </w:r>
      <w:r>
        <w:rPr>
          <w:rFonts w:ascii="Times New Roman" w:eastAsia="Times New Roman" w:hAnsi="Times New Roman"/>
          <w:b/>
          <w:sz w:val="28"/>
          <w:szCs w:val="28"/>
        </w:rPr>
        <w:tab/>
      </w:r>
      <w:r>
        <w:rPr>
          <w:rFonts w:ascii="Times New Roman" w:eastAsia="Times New Roman" w:hAnsi="Times New Roman"/>
          <w:b/>
          <w:sz w:val="28"/>
          <w:szCs w:val="28"/>
        </w:rPr>
        <w:tab/>
      </w:r>
      <w:r>
        <w:rPr>
          <w:rFonts w:ascii="Times New Roman" w:eastAsia="Times New Roman" w:hAnsi="Times New Roman"/>
          <w:b/>
          <w:sz w:val="28"/>
          <w:szCs w:val="28"/>
        </w:rPr>
        <w:tab/>
      </w:r>
      <w:r>
        <w:rPr>
          <w:rFonts w:ascii="Times New Roman" w:eastAsia="Times New Roman" w:hAnsi="Times New Roman"/>
          <w:b/>
          <w:sz w:val="28"/>
          <w:szCs w:val="28"/>
        </w:rPr>
        <w:tab/>
      </w:r>
      <w:r>
        <w:rPr>
          <w:rFonts w:ascii="Times New Roman" w:eastAsia="Times New Roman" w:hAnsi="Times New Roman"/>
          <w:b/>
          <w:sz w:val="28"/>
          <w:szCs w:val="28"/>
        </w:rPr>
        <w:tab/>
      </w:r>
      <w:r>
        <w:rPr>
          <w:rFonts w:ascii="Times New Roman" w:eastAsia="Times New Roman" w:hAnsi="Times New Roman"/>
          <w:b/>
          <w:sz w:val="28"/>
          <w:szCs w:val="28"/>
        </w:rPr>
        <w:tab/>
      </w:r>
      <w:r>
        <w:rPr>
          <w:rFonts w:ascii="Times New Roman" w:eastAsia="Times New Roman" w:hAnsi="Times New Roman"/>
          <w:b/>
          <w:sz w:val="28"/>
          <w:szCs w:val="28"/>
        </w:rPr>
        <w:tab/>
      </w:r>
      <w:r>
        <w:rPr>
          <w:rFonts w:ascii="Times New Roman" w:eastAsia="Times New Roman" w:hAnsi="Times New Roman"/>
          <w:b/>
          <w:sz w:val="28"/>
          <w:szCs w:val="28"/>
        </w:rPr>
        <w:tab/>
      </w:r>
      <w:r>
        <w:rPr>
          <w:rFonts w:ascii="Times New Roman" w:eastAsia="Times New Roman" w:hAnsi="Times New Roman"/>
          <w:b/>
          <w:sz w:val="28"/>
          <w:szCs w:val="28"/>
        </w:rPr>
        <w:tab/>
      </w:r>
      <w:r>
        <w:rPr>
          <w:rFonts w:ascii="Times New Roman" w:eastAsia="Times New Roman" w:hAnsi="Times New Roman"/>
          <w:b/>
          <w:sz w:val="28"/>
          <w:szCs w:val="28"/>
        </w:rPr>
        <w:tab/>
      </w:r>
      <w:r>
        <w:rPr>
          <w:rFonts w:ascii="Times New Roman" w:eastAsia="Times New Roman" w:hAnsi="Times New Roman"/>
          <w:b/>
          <w:i/>
          <w:sz w:val="28"/>
          <w:szCs w:val="28"/>
        </w:rPr>
        <w:t xml:space="preserve">Таблица </w:t>
      </w:r>
      <w:r w:rsidR="006B38A7">
        <w:rPr>
          <w:rFonts w:ascii="Times New Roman" w:eastAsia="Times New Roman" w:hAnsi="Times New Roman"/>
          <w:b/>
          <w:i/>
          <w:sz w:val="28"/>
          <w:szCs w:val="28"/>
        </w:rPr>
        <w:t>9</w:t>
      </w: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4920"/>
        <w:gridCol w:w="4920"/>
      </w:tblGrid>
      <w:tr w:rsidR="00A67DA5">
        <w:trPr>
          <w:trHeight w:val="389"/>
        </w:trPr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67DA5" w:rsidRDefault="00A67DA5">
            <w:pPr>
              <w:spacing w:before="28" w:after="0" w:line="360" w:lineRule="auto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1 полугодие</w:t>
            </w:r>
          </w:p>
        </w:tc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67DA5" w:rsidRDefault="00A67DA5">
            <w:pPr>
              <w:spacing w:before="28" w:after="0" w:line="360" w:lineRule="auto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2 полугодие</w:t>
            </w:r>
          </w:p>
        </w:tc>
      </w:tr>
      <w:tr w:rsidR="00A67DA5">
        <w:trPr>
          <w:trHeight w:val="389"/>
        </w:trPr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67DA5" w:rsidRDefault="00A67DA5" w:rsidP="0036081C">
            <w:pPr>
              <w:spacing w:before="28" w:after="0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Октябрь – технический зачет (1 гамма, показ самостоятельно выученной пьесы, значительно легче усвоенного предыдущего материала).</w:t>
            </w:r>
          </w:p>
          <w:p w:rsidR="00A67DA5" w:rsidRDefault="00A67DA5" w:rsidP="0036081C">
            <w:pPr>
              <w:spacing w:before="28" w:after="0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Декабрь – зачет (2 </w:t>
            </w:r>
            <w:proofErr w:type="gramStart"/>
            <w:r>
              <w:rPr>
                <w:rFonts w:ascii="Times New Roman" w:eastAsia="Times New Roman" w:hAnsi="Times New Roman"/>
                <w:sz w:val="28"/>
                <w:szCs w:val="28"/>
              </w:rPr>
              <w:t>разнохарактерных</w:t>
            </w:r>
            <w:proofErr w:type="gramEnd"/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 произведения</w:t>
            </w:r>
            <w:r w:rsidR="00516E71">
              <w:rPr>
                <w:rFonts w:ascii="Times New Roman" w:eastAsia="Times New Roman" w:hAnsi="Times New Roman"/>
                <w:sz w:val="28"/>
                <w:szCs w:val="28"/>
              </w:rPr>
              <w:t>, один этюд</w:t>
            </w:r>
            <w:r>
              <w:rPr>
                <w:rFonts w:ascii="Times New Roman" w:eastAsia="Times New Roman" w:hAnsi="Times New Roman"/>
                <w:sz w:val="28"/>
                <w:szCs w:val="28"/>
              </w:rPr>
              <w:t>).</w:t>
            </w:r>
          </w:p>
        </w:tc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67DA5" w:rsidRDefault="00A67DA5" w:rsidP="0036081C">
            <w:pPr>
              <w:spacing w:before="28" w:after="0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Март – технический зачет (</w:t>
            </w:r>
            <w:r w:rsidR="00A062BC">
              <w:rPr>
                <w:rFonts w:ascii="Times New Roman" w:eastAsia="Times New Roman" w:hAnsi="Times New Roman"/>
                <w:sz w:val="28"/>
                <w:szCs w:val="28"/>
              </w:rPr>
              <w:t xml:space="preserve">две </w:t>
            </w:r>
            <w:r>
              <w:rPr>
                <w:rFonts w:ascii="Times New Roman" w:eastAsia="Times New Roman" w:hAnsi="Times New Roman"/>
                <w:sz w:val="28"/>
                <w:szCs w:val="28"/>
              </w:rPr>
              <w:t>гамм</w:t>
            </w:r>
            <w:r w:rsidR="00A062BC">
              <w:rPr>
                <w:rFonts w:ascii="Times New Roman" w:eastAsia="Times New Roman" w:hAnsi="Times New Roman"/>
                <w:sz w:val="28"/>
                <w:szCs w:val="28"/>
              </w:rPr>
              <w:t>ы</w:t>
            </w:r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, один этюд, чтение нот с листа, </w:t>
            </w:r>
            <w:proofErr w:type="spellStart"/>
            <w:r w:rsidR="00A062BC">
              <w:rPr>
                <w:rFonts w:ascii="Times New Roman" w:eastAsia="Times New Roman" w:hAnsi="Times New Roman"/>
                <w:sz w:val="28"/>
                <w:szCs w:val="28"/>
              </w:rPr>
              <w:t>муз</w:t>
            </w:r>
            <w:proofErr w:type="gramStart"/>
            <w:r w:rsidR="00A062BC">
              <w:rPr>
                <w:rFonts w:ascii="Times New Roman" w:eastAsia="Times New Roman" w:hAnsi="Times New Roman"/>
                <w:sz w:val="28"/>
                <w:szCs w:val="28"/>
              </w:rPr>
              <w:t>.т</w:t>
            </w:r>
            <w:proofErr w:type="gramEnd"/>
            <w:r w:rsidR="00A062BC">
              <w:rPr>
                <w:rFonts w:ascii="Times New Roman" w:eastAsia="Times New Roman" w:hAnsi="Times New Roman"/>
                <w:sz w:val="28"/>
                <w:szCs w:val="28"/>
              </w:rPr>
              <w:t>ермины</w:t>
            </w:r>
            <w:proofErr w:type="spellEnd"/>
            <w:r>
              <w:rPr>
                <w:rFonts w:ascii="Times New Roman" w:eastAsia="Times New Roman" w:hAnsi="Times New Roman"/>
                <w:sz w:val="28"/>
                <w:szCs w:val="28"/>
              </w:rPr>
              <w:t>).</w:t>
            </w:r>
          </w:p>
          <w:p w:rsidR="00777CF8" w:rsidRDefault="00A67DA5" w:rsidP="0036081C">
            <w:pPr>
              <w:spacing w:before="28" w:after="0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Май – экзамен </w:t>
            </w:r>
            <w:r w:rsidR="00741984">
              <w:rPr>
                <w:rFonts w:ascii="Times New Roman" w:eastAsia="Times New Roman" w:hAnsi="Times New Roman"/>
                <w:sz w:val="28"/>
                <w:szCs w:val="28"/>
              </w:rPr>
              <w:t xml:space="preserve">(зачет) </w:t>
            </w:r>
          </w:p>
          <w:p w:rsidR="00A67DA5" w:rsidRDefault="00A67DA5" w:rsidP="0036081C">
            <w:pPr>
              <w:spacing w:before="28" w:after="0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(3 </w:t>
            </w:r>
            <w:proofErr w:type="gramStart"/>
            <w:r>
              <w:rPr>
                <w:rFonts w:ascii="Times New Roman" w:eastAsia="Times New Roman" w:hAnsi="Times New Roman"/>
                <w:sz w:val="28"/>
                <w:szCs w:val="28"/>
              </w:rPr>
              <w:t>разнохарактерных</w:t>
            </w:r>
            <w:proofErr w:type="gramEnd"/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 произведения, включая произведение крупной формы, виртуозное произведение, произведение </w:t>
            </w:r>
            <w:proofErr w:type="spellStart"/>
            <w:r>
              <w:rPr>
                <w:rFonts w:ascii="Times New Roman" w:eastAsia="Times New Roman" w:hAnsi="Times New Roman"/>
                <w:sz w:val="28"/>
                <w:szCs w:val="28"/>
              </w:rPr>
              <w:t>кантиленного</w:t>
            </w:r>
            <w:proofErr w:type="spellEnd"/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 характера).</w:t>
            </w:r>
          </w:p>
        </w:tc>
      </w:tr>
    </w:tbl>
    <w:p w:rsidR="00777CF8" w:rsidRDefault="00777CF8">
      <w:pPr>
        <w:spacing w:after="0" w:line="360" w:lineRule="auto"/>
        <w:jc w:val="both"/>
        <w:rPr>
          <w:rFonts w:ascii="Times New Roman" w:hAnsi="Times New Roman"/>
          <w:b/>
          <w:sz w:val="28"/>
          <w:szCs w:val="28"/>
        </w:rPr>
      </w:pPr>
    </w:p>
    <w:p w:rsidR="00777CF8" w:rsidRDefault="00777CF8">
      <w:pPr>
        <w:spacing w:after="0" w:line="360" w:lineRule="auto"/>
        <w:jc w:val="both"/>
        <w:rPr>
          <w:rFonts w:ascii="Times New Roman" w:hAnsi="Times New Roman"/>
          <w:b/>
          <w:sz w:val="28"/>
          <w:szCs w:val="28"/>
        </w:rPr>
      </w:pPr>
    </w:p>
    <w:p w:rsidR="00A67DA5" w:rsidRDefault="00A67DA5">
      <w:pPr>
        <w:spacing w:after="0" w:line="360" w:lineRule="auto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Примерный репертуарный список зачета в конце первого полугодия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1. Гендель Г. Соната G–</w:t>
      </w:r>
      <w:proofErr w:type="spellStart"/>
      <w:r>
        <w:rPr>
          <w:rFonts w:ascii="Times New Roman" w:hAnsi="Times New Roman"/>
          <w:sz w:val="28"/>
          <w:szCs w:val="28"/>
        </w:rPr>
        <w:t>dur</w:t>
      </w:r>
      <w:proofErr w:type="spellEnd"/>
      <w:r>
        <w:rPr>
          <w:rFonts w:ascii="Times New Roman" w:hAnsi="Times New Roman"/>
          <w:sz w:val="28"/>
          <w:szCs w:val="28"/>
        </w:rPr>
        <w:t>, 1, 2 части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Хачатурян А. Танец </w:t>
      </w:r>
      <w:proofErr w:type="spellStart"/>
      <w:r>
        <w:rPr>
          <w:rFonts w:ascii="Times New Roman" w:hAnsi="Times New Roman"/>
          <w:sz w:val="28"/>
          <w:szCs w:val="28"/>
        </w:rPr>
        <w:t>Эгины</w:t>
      </w:r>
      <w:proofErr w:type="spellEnd"/>
      <w:r>
        <w:rPr>
          <w:rFonts w:ascii="Times New Roman" w:hAnsi="Times New Roman"/>
          <w:sz w:val="28"/>
          <w:szCs w:val="28"/>
        </w:rPr>
        <w:t xml:space="preserve">  из балета «Спартак»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Цыганков А. Плясовые наигрыши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2. Марчелло Б. Скерцандо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Аренский А. Экспромт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Русская народная песня   «Ах, Настасья», обработка </w:t>
      </w:r>
      <w:proofErr w:type="spellStart"/>
      <w:r>
        <w:rPr>
          <w:rFonts w:ascii="Times New Roman" w:hAnsi="Times New Roman"/>
          <w:sz w:val="28"/>
          <w:szCs w:val="28"/>
        </w:rPr>
        <w:t>Дителя</w:t>
      </w:r>
      <w:proofErr w:type="spellEnd"/>
      <w:r>
        <w:rPr>
          <w:rFonts w:ascii="Times New Roman" w:hAnsi="Times New Roman"/>
          <w:sz w:val="28"/>
          <w:szCs w:val="28"/>
        </w:rPr>
        <w:t xml:space="preserve"> В.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Примерный репертуарный список переводного экзамена</w:t>
      </w:r>
      <w:r w:rsidR="00741984">
        <w:rPr>
          <w:rFonts w:ascii="Times New Roman" w:hAnsi="Times New Roman"/>
          <w:b/>
          <w:sz w:val="28"/>
          <w:szCs w:val="28"/>
        </w:rPr>
        <w:t xml:space="preserve"> (зачета)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1.Фрескобальди Дж. Токката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Аренский А. Романс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 xml:space="preserve">   Цыганков А. «Светит месяц», обработка русской народной песни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2. Моцарт В.А. Маленькая ночная серенада</w:t>
      </w:r>
    </w:p>
    <w:p w:rsidR="00A67DA5" w:rsidRDefault="00BA1F59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Сен-</w:t>
      </w:r>
      <w:r w:rsidR="00A67DA5">
        <w:rPr>
          <w:rFonts w:ascii="Times New Roman" w:hAnsi="Times New Roman"/>
          <w:sz w:val="28"/>
          <w:szCs w:val="28"/>
        </w:rPr>
        <w:t>Санс К. Лебедь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Русская народная песня  «Ходила </w:t>
      </w:r>
      <w:proofErr w:type="spellStart"/>
      <w:r>
        <w:rPr>
          <w:rFonts w:ascii="Times New Roman" w:hAnsi="Times New Roman"/>
          <w:sz w:val="28"/>
          <w:szCs w:val="28"/>
        </w:rPr>
        <w:t>младешенька</w:t>
      </w:r>
      <w:proofErr w:type="spellEnd"/>
      <w:r>
        <w:rPr>
          <w:rFonts w:ascii="Times New Roman" w:hAnsi="Times New Roman"/>
          <w:sz w:val="28"/>
          <w:szCs w:val="28"/>
        </w:rPr>
        <w:t xml:space="preserve">», обработка </w:t>
      </w:r>
      <w:proofErr w:type="spellStart"/>
      <w:r>
        <w:rPr>
          <w:rFonts w:ascii="Times New Roman" w:hAnsi="Times New Roman"/>
          <w:sz w:val="28"/>
          <w:szCs w:val="28"/>
        </w:rPr>
        <w:t>Городовской</w:t>
      </w:r>
      <w:proofErr w:type="spellEnd"/>
      <w:r>
        <w:rPr>
          <w:rFonts w:ascii="Times New Roman" w:hAnsi="Times New Roman"/>
          <w:sz w:val="28"/>
          <w:szCs w:val="28"/>
        </w:rPr>
        <w:t xml:space="preserve"> В.</w:t>
      </w:r>
    </w:p>
    <w:p w:rsidR="00A67DA5" w:rsidRDefault="00A67DA5" w:rsidP="0036081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Восьмой класс (2,5  часа в неделю)</w:t>
      </w:r>
    </w:p>
    <w:p w:rsidR="0035039B" w:rsidRDefault="0035039B" w:rsidP="0035039B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совершенствования всех ранее освоенных  учеником  музыкально–исполнительских навыков игры на инструменте.</w:t>
      </w:r>
    </w:p>
    <w:p w:rsidR="0035039B" w:rsidRDefault="0035039B" w:rsidP="0035039B">
      <w:pPr>
        <w:spacing w:after="0" w:line="36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Подготовка к выпускному экзамену.</w:t>
      </w:r>
    </w:p>
    <w:p w:rsidR="00A67DA5" w:rsidRDefault="0035039B" w:rsidP="00BA1F59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течение 8</w:t>
      </w:r>
      <w:r w:rsidR="00A67DA5">
        <w:rPr>
          <w:rFonts w:ascii="Times New Roman" w:hAnsi="Times New Roman"/>
          <w:sz w:val="28"/>
          <w:szCs w:val="28"/>
        </w:rPr>
        <w:t xml:space="preserve"> года обучения ученик должен</w:t>
      </w:r>
      <w:r w:rsidR="00D77684">
        <w:rPr>
          <w:rFonts w:ascii="Times New Roman" w:hAnsi="Times New Roman"/>
          <w:sz w:val="28"/>
          <w:szCs w:val="28"/>
        </w:rPr>
        <w:t xml:space="preserve"> продемонстрировать</w:t>
      </w:r>
      <w:r w:rsidR="00A67DA5">
        <w:rPr>
          <w:rFonts w:ascii="Times New Roman" w:hAnsi="Times New Roman"/>
          <w:sz w:val="28"/>
          <w:szCs w:val="28"/>
        </w:rPr>
        <w:t>:</w:t>
      </w:r>
    </w:p>
    <w:p w:rsidR="00A67DA5" w:rsidRDefault="0035039B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</w:t>
      </w:r>
      <w:r w:rsidR="00D77684">
        <w:rPr>
          <w:rFonts w:ascii="Times New Roman" w:hAnsi="Times New Roman"/>
          <w:sz w:val="28"/>
          <w:szCs w:val="28"/>
        </w:rPr>
        <w:t>мение</w:t>
      </w:r>
      <w:r w:rsidR="00A67DA5">
        <w:rPr>
          <w:rFonts w:ascii="Times New Roman" w:hAnsi="Times New Roman"/>
          <w:sz w:val="28"/>
          <w:szCs w:val="28"/>
        </w:rPr>
        <w:t xml:space="preserve"> сыграть любую (одн</w:t>
      </w:r>
      <w:proofErr w:type="gramStart"/>
      <w:r w:rsidR="00A67DA5">
        <w:rPr>
          <w:rFonts w:ascii="Times New Roman" w:hAnsi="Times New Roman"/>
          <w:sz w:val="28"/>
          <w:szCs w:val="28"/>
        </w:rPr>
        <w:t>о-</w:t>
      </w:r>
      <w:proofErr w:type="gramEnd"/>
      <w:r w:rsidR="00A67DA5">
        <w:rPr>
          <w:rFonts w:ascii="Times New Roman" w:hAnsi="Times New Roman"/>
          <w:sz w:val="28"/>
          <w:szCs w:val="28"/>
        </w:rPr>
        <w:t xml:space="preserve"> </w:t>
      </w:r>
      <w:r w:rsidR="00565F5E">
        <w:rPr>
          <w:rFonts w:ascii="Times New Roman" w:hAnsi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</w:rPr>
        <w:t>двухоктавную</w:t>
      </w:r>
      <w:proofErr w:type="spellEnd"/>
      <w:r w:rsidR="00A67DA5">
        <w:rPr>
          <w:rFonts w:ascii="Times New Roman" w:hAnsi="Times New Roman"/>
          <w:sz w:val="28"/>
          <w:szCs w:val="28"/>
        </w:rPr>
        <w:t xml:space="preserve"> минорную, мажорную) гамму всеми ранее освоенными штрихами, приемами, динамикой и т</w:t>
      </w:r>
      <w:r>
        <w:rPr>
          <w:rFonts w:ascii="Times New Roman" w:hAnsi="Times New Roman"/>
          <w:sz w:val="28"/>
          <w:szCs w:val="28"/>
        </w:rPr>
        <w:t>.д. в максимально быстром темпе;</w:t>
      </w:r>
    </w:p>
    <w:p w:rsidR="00A67DA5" w:rsidRDefault="00D77684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исполнение </w:t>
      </w:r>
      <w:r w:rsidR="00A67DA5">
        <w:rPr>
          <w:rFonts w:ascii="Times New Roman" w:hAnsi="Times New Roman"/>
          <w:sz w:val="28"/>
          <w:szCs w:val="28"/>
        </w:rPr>
        <w:t>3</w:t>
      </w:r>
      <w:r>
        <w:rPr>
          <w:rFonts w:ascii="Times New Roman" w:hAnsi="Times New Roman"/>
          <w:sz w:val="28"/>
          <w:szCs w:val="28"/>
        </w:rPr>
        <w:t>-х этюдов</w:t>
      </w:r>
      <w:r w:rsidR="00A67DA5">
        <w:rPr>
          <w:rFonts w:ascii="Times New Roman" w:hAnsi="Times New Roman"/>
          <w:sz w:val="28"/>
          <w:szCs w:val="28"/>
        </w:rPr>
        <w:t xml:space="preserve">, один из которых может быть заменен виртуозной пьесой </w:t>
      </w:r>
      <w:r w:rsidR="00A67DA5">
        <w:rPr>
          <w:rFonts w:ascii="Times New Roman" w:hAnsi="Times New Roman"/>
          <w:sz w:val="28"/>
          <w:szCs w:val="28"/>
          <w:lang w:val="en-US"/>
        </w:rPr>
        <w:t>s</w:t>
      </w:r>
      <w:proofErr w:type="spellStart"/>
      <w:r w:rsidR="00A67DA5">
        <w:rPr>
          <w:rFonts w:ascii="Times New Roman" w:hAnsi="Times New Roman"/>
          <w:sz w:val="28"/>
          <w:szCs w:val="28"/>
        </w:rPr>
        <w:t>olo</w:t>
      </w:r>
      <w:proofErr w:type="spellEnd"/>
      <w:r w:rsidR="00A67DA5">
        <w:rPr>
          <w:rFonts w:ascii="Times New Roman" w:hAnsi="Times New Roman"/>
          <w:sz w:val="28"/>
          <w:szCs w:val="28"/>
        </w:rPr>
        <w:t>.</w:t>
      </w:r>
    </w:p>
    <w:p w:rsidR="00A67DA5" w:rsidRDefault="00A67DA5" w:rsidP="0036081C">
      <w:pPr>
        <w:spacing w:after="0" w:line="240" w:lineRule="auto"/>
        <w:jc w:val="both"/>
        <w:rPr>
          <w:rFonts w:ascii="Times New Roman" w:eastAsia="Times New Roman" w:hAnsi="Times New Roman"/>
          <w:b/>
          <w:sz w:val="28"/>
          <w:szCs w:val="28"/>
        </w:rPr>
      </w:pPr>
    </w:p>
    <w:p w:rsidR="00A67DA5" w:rsidRDefault="00A67DA5" w:rsidP="0036081C">
      <w:pPr>
        <w:spacing w:after="0" w:line="240" w:lineRule="auto"/>
        <w:jc w:val="both"/>
        <w:rPr>
          <w:rFonts w:ascii="Times New Roman" w:eastAsia="Times New Roman" w:hAnsi="Times New Roman"/>
          <w:b/>
          <w:sz w:val="28"/>
          <w:szCs w:val="28"/>
        </w:rPr>
      </w:pPr>
      <w:r>
        <w:rPr>
          <w:rFonts w:ascii="Times New Roman" w:eastAsia="Times New Roman" w:hAnsi="Times New Roman"/>
          <w:b/>
          <w:sz w:val="28"/>
          <w:szCs w:val="28"/>
        </w:rPr>
        <w:t xml:space="preserve">За учебный год учащийся должен </w:t>
      </w:r>
      <w:r w:rsidR="00402A76">
        <w:rPr>
          <w:rFonts w:ascii="Times New Roman" w:eastAsia="Times New Roman" w:hAnsi="Times New Roman"/>
          <w:b/>
          <w:sz w:val="28"/>
          <w:szCs w:val="28"/>
        </w:rPr>
        <w:t>исполнить</w:t>
      </w:r>
      <w:r>
        <w:rPr>
          <w:rFonts w:ascii="Times New Roman" w:eastAsia="Times New Roman" w:hAnsi="Times New Roman"/>
          <w:b/>
          <w:sz w:val="28"/>
          <w:szCs w:val="28"/>
        </w:rPr>
        <w:t>:</w:t>
      </w:r>
    </w:p>
    <w:p w:rsidR="00A67DA5" w:rsidRDefault="00A67DA5" w:rsidP="0036081C">
      <w:pPr>
        <w:spacing w:after="0" w:line="240" w:lineRule="auto"/>
        <w:jc w:val="both"/>
        <w:rPr>
          <w:rFonts w:ascii="Times New Roman" w:eastAsia="Times New Roman" w:hAnsi="Times New Roman"/>
          <w:b/>
          <w:i/>
          <w:sz w:val="28"/>
          <w:szCs w:val="28"/>
        </w:rPr>
      </w:pPr>
      <w:r>
        <w:rPr>
          <w:rFonts w:ascii="Times New Roman" w:eastAsia="Times New Roman" w:hAnsi="Times New Roman"/>
          <w:b/>
          <w:sz w:val="28"/>
          <w:szCs w:val="28"/>
        </w:rPr>
        <w:tab/>
      </w:r>
      <w:r>
        <w:rPr>
          <w:rFonts w:ascii="Times New Roman" w:eastAsia="Times New Roman" w:hAnsi="Times New Roman"/>
          <w:b/>
          <w:sz w:val="28"/>
          <w:szCs w:val="28"/>
        </w:rPr>
        <w:tab/>
      </w:r>
      <w:r>
        <w:rPr>
          <w:rFonts w:ascii="Times New Roman" w:eastAsia="Times New Roman" w:hAnsi="Times New Roman"/>
          <w:b/>
          <w:sz w:val="28"/>
          <w:szCs w:val="28"/>
        </w:rPr>
        <w:tab/>
      </w:r>
      <w:r>
        <w:rPr>
          <w:rFonts w:ascii="Times New Roman" w:eastAsia="Times New Roman" w:hAnsi="Times New Roman"/>
          <w:b/>
          <w:sz w:val="28"/>
          <w:szCs w:val="28"/>
        </w:rPr>
        <w:tab/>
      </w:r>
      <w:r>
        <w:rPr>
          <w:rFonts w:ascii="Times New Roman" w:eastAsia="Times New Roman" w:hAnsi="Times New Roman"/>
          <w:b/>
          <w:sz w:val="28"/>
          <w:szCs w:val="28"/>
        </w:rPr>
        <w:tab/>
      </w:r>
      <w:r>
        <w:rPr>
          <w:rFonts w:ascii="Times New Roman" w:eastAsia="Times New Roman" w:hAnsi="Times New Roman"/>
          <w:b/>
          <w:sz w:val="28"/>
          <w:szCs w:val="28"/>
        </w:rPr>
        <w:tab/>
      </w:r>
      <w:r>
        <w:rPr>
          <w:rFonts w:ascii="Times New Roman" w:eastAsia="Times New Roman" w:hAnsi="Times New Roman"/>
          <w:b/>
          <w:sz w:val="28"/>
          <w:szCs w:val="28"/>
        </w:rPr>
        <w:tab/>
      </w:r>
      <w:r>
        <w:rPr>
          <w:rFonts w:ascii="Times New Roman" w:eastAsia="Times New Roman" w:hAnsi="Times New Roman"/>
          <w:b/>
          <w:sz w:val="28"/>
          <w:szCs w:val="28"/>
        </w:rPr>
        <w:tab/>
      </w:r>
      <w:r>
        <w:rPr>
          <w:rFonts w:ascii="Times New Roman" w:eastAsia="Times New Roman" w:hAnsi="Times New Roman"/>
          <w:b/>
          <w:sz w:val="28"/>
          <w:szCs w:val="28"/>
        </w:rPr>
        <w:tab/>
      </w:r>
      <w:r>
        <w:rPr>
          <w:rFonts w:ascii="Times New Roman" w:eastAsia="Times New Roman" w:hAnsi="Times New Roman"/>
          <w:b/>
          <w:sz w:val="28"/>
          <w:szCs w:val="28"/>
        </w:rPr>
        <w:tab/>
      </w:r>
      <w:r>
        <w:rPr>
          <w:rFonts w:ascii="Times New Roman" w:eastAsia="Times New Roman" w:hAnsi="Times New Roman"/>
          <w:b/>
          <w:sz w:val="28"/>
          <w:szCs w:val="28"/>
        </w:rPr>
        <w:tab/>
      </w:r>
      <w:r>
        <w:rPr>
          <w:rFonts w:ascii="Times New Roman" w:eastAsia="Times New Roman" w:hAnsi="Times New Roman"/>
          <w:b/>
          <w:i/>
          <w:sz w:val="28"/>
          <w:szCs w:val="28"/>
        </w:rPr>
        <w:t>Таблица 1</w:t>
      </w:r>
      <w:r w:rsidR="006B38A7">
        <w:rPr>
          <w:rFonts w:ascii="Times New Roman" w:eastAsia="Times New Roman" w:hAnsi="Times New Roman"/>
          <w:b/>
          <w:i/>
          <w:sz w:val="28"/>
          <w:szCs w:val="28"/>
        </w:rPr>
        <w:t>0</w:t>
      </w: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4920"/>
        <w:gridCol w:w="4920"/>
      </w:tblGrid>
      <w:tr w:rsidR="00A67DA5">
        <w:trPr>
          <w:trHeight w:val="389"/>
        </w:trPr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67DA5" w:rsidRDefault="00A67DA5">
            <w:pPr>
              <w:spacing w:before="28" w:after="0" w:line="360" w:lineRule="auto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1 полугодие</w:t>
            </w:r>
          </w:p>
        </w:tc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67DA5" w:rsidRDefault="00A67DA5">
            <w:pPr>
              <w:spacing w:before="28" w:after="0" w:line="360" w:lineRule="auto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2 полугодие</w:t>
            </w:r>
          </w:p>
        </w:tc>
      </w:tr>
      <w:tr w:rsidR="00A67DA5">
        <w:trPr>
          <w:trHeight w:val="389"/>
        </w:trPr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67DA5" w:rsidRDefault="00A67DA5" w:rsidP="0036081C">
            <w:pPr>
              <w:spacing w:before="28" w:after="0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Октябрь – технический зачет (1 гамма,1 этюд или виртуозная пьеса).</w:t>
            </w:r>
          </w:p>
          <w:p w:rsidR="00A67DA5" w:rsidRDefault="00A67DA5" w:rsidP="0036081C">
            <w:pPr>
              <w:spacing w:before="28" w:after="0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Декабрь – дифференцированное прослушивание части программы выпускного экзамена (2 произведения, обязательный показ произведения крупной формы и произведения на выбор из программы выпускного экзамена).</w:t>
            </w:r>
          </w:p>
        </w:tc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67DA5" w:rsidRDefault="00A67DA5" w:rsidP="0036081C">
            <w:pPr>
              <w:spacing w:before="28" w:after="0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Март –</w:t>
            </w:r>
            <w:r w:rsidR="00BA1F59">
              <w:rPr>
                <w:rFonts w:ascii="Times New Roman" w:eastAsia="Times New Roman" w:hAnsi="Times New Roman"/>
                <w:sz w:val="28"/>
                <w:szCs w:val="28"/>
              </w:rPr>
              <w:t xml:space="preserve"> </w:t>
            </w:r>
            <w:r>
              <w:rPr>
                <w:rFonts w:ascii="Times New Roman" w:eastAsia="Times New Roman" w:hAnsi="Times New Roman"/>
                <w:sz w:val="28"/>
                <w:szCs w:val="28"/>
              </w:rPr>
              <w:t>прослушивание перед комиссией оставшихся двух произведе</w:t>
            </w:r>
            <w:r w:rsidR="00BA1F59">
              <w:rPr>
                <w:rFonts w:ascii="Times New Roman" w:eastAsia="Times New Roman" w:hAnsi="Times New Roman"/>
                <w:sz w:val="28"/>
                <w:szCs w:val="28"/>
              </w:rPr>
              <w:t>ний из выпускной программы, не сы</w:t>
            </w:r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гранных в декабре. </w:t>
            </w:r>
          </w:p>
          <w:p w:rsidR="00777CF8" w:rsidRDefault="00A67DA5" w:rsidP="0036081C">
            <w:pPr>
              <w:spacing w:before="28" w:after="0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Май – выпускной экзамен </w:t>
            </w:r>
          </w:p>
          <w:p w:rsidR="00A67DA5" w:rsidRDefault="00A67DA5" w:rsidP="0036081C">
            <w:pPr>
              <w:spacing w:before="28" w:after="0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(4 </w:t>
            </w:r>
            <w:proofErr w:type="gramStart"/>
            <w:r>
              <w:rPr>
                <w:rFonts w:ascii="Times New Roman" w:eastAsia="Times New Roman" w:hAnsi="Times New Roman"/>
                <w:sz w:val="28"/>
                <w:szCs w:val="28"/>
              </w:rPr>
              <w:t>разнохарактерных</w:t>
            </w:r>
            <w:proofErr w:type="gramEnd"/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 произведения, включая произведение крупной формы, виртуозное произведение, произведение, написанное для домры).</w:t>
            </w:r>
          </w:p>
        </w:tc>
      </w:tr>
    </w:tbl>
    <w:p w:rsidR="00A67DA5" w:rsidRDefault="00A67DA5">
      <w:pPr>
        <w:spacing w:after="0" w:line="360" w:lineRule="auto"/>
        <w:jc w:val="both"/>
        <w:rPr>
          <w:rFonts w:ascii="Times New Roman" w:hAnsi="Times New Roman"/>
          <w:b/>
          <w:sz w:val="28"/>
          <w:szCs w:val="28"/>
        </w:rPr>
      </w:pPr>
    </w:p>
    <w:p w:rsidR="00A67DA5" w:rsidRDefault="00A67DA5">
      <w:pPr>
        <w:spacing w:after="0" w:line="360" w:lineRule="auto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Примерный репертуарный список итоговой аттестации: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1. Гендель Г. Пассакалия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Венявский</w:t>
      </w:r>
      <w:r w:rsidR="00BA1F59">
        <w:rPr>
          <w:rFonts w:ascii="Times New Roman" w:hAnsi="Times New Roman"/>
          <w:sz w:val="28"/>
          <w:szCs w:val="28"/>
        </w:rPr>
        <w:t xml:space="preserve"> Г.</w:t>
      </w:r>
      <w:r>
        <w:rPr>
          <w:rFonts w:ascii="Times New Roman" w:hAnsi="Times New Roman"/>
          <w:sz w:val="28"/>
          <w:szCs w:val="28"/>
        </w:rPr>
        <w:t xml:space="preserve"> Романс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Прокофьев С. Маски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Цыганков А. «Ах, </w:t>
      </w:r>
      <w:proofErr w:type="spellStart"/>
      <w:r>
        <w:rPr>
          <w:rFonts w:ascii="Times New Roman" w:hAnsi="Times New Roman"/>
          <w:sz w:val="28"/>
          <w:szCs w:val="28"/>
        </w:rPr>
        <w:t>Вермланд</w:t>
      </w:r>
      <w:proofErr w:type="spellEnd"/>
      <w:r>
        <w:rPr>
          <w:rFonts w:ascii="Times New Roman" w:hAnsi="Times New Roman"/>
          <w:sz w:val="28"/>
          <w:szCs w:val="28"/>
        </w:rPr>
        <w:t xml:space="preserve"> мой, ты прекрасен», шведская народная песня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 xml:space="preserve">2. </w:t>
      </w:r>
      <w:proofErr w:type="spellStart"/>
      <w:r>
        <w:rPr>
          <w:rFonts w:ascii="Times New Roman" w:hAnsi="Times New Roman"/>
          <w:sz w:val="28"/>
          <w:szCs w:val="28"/>
        </w:rPr>
        <w:t>Шнитке</w:t>
      </w:r>
      <w:proofErr w:type="spellEnd"/>
      <w:r>
        <w:rPr>
          <w:rFonts w:ascii="Times New Roman" w:hAnsi="Times New Roman"/>
          <w:sz w:val="28"/>
          <w:szCs w:val="28"/>
        </w:rPr>
        <w:t xml:space="preserve"> А. Менуэт, Фуга из «Сюиты в старинном стиле»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</w:t>
      </w:r>
      <w:proofErr w:type="spellStart"/>
      <w:r>
        <w:rPr>
          <w:rFonts w:ascii="Times New Roman" w:hAnsi="Times New Roman"/>
          <w:sz w:val="28"/>
          <w:szCs w:val="28"/>
        </w:rPr>
        <w:t>Дварионас</w:t>
      </w:r>
      <w:proofErr w:type="spellEnd"/>
      <w:r>
        <w:rPr>
          <w:rFonts w:ascii="Times New Roman" w:hAnsi="Times New Roman"/>
          <w:sz w:val="28"/>
          <w:szCs w:val="28"/>
        </w:rPr>
        <w:t xml:space="preserve">  Б. Элегия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Щедрин Р. В подражание </w:t>
      </w:r>
      <w:proofErr w:type="spellStart"/>
      <w:r>
        <w:rPr>
          <w:rFonts w:ascii="Times New Roman" w:hAnsi="Times New Roman"/>
          <w:sz w:val="28"/>
          <w:szCs w:val="28"/>
        </w:rPr>
        <w:t>Альбенису</w:t>
      </w:r>
      <w:proofErr w:type="spellEnd"/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Цыганков А. «Гусляр и скоморох»</w:t>
      </w:r>
    </w:p>
    <w:p w:rsidR="00402A76" w:rsidRDefault="00402A76" w:rsidP="00402A76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Учащиеся, продолжающие обучение в 9 классе, сдают выпускной экзамен в 9 классе.</w:t>
      </w:r>
    </w:p>
    <w:p w:rsidR="00A67DA5" w:rsidRDefault="00A67DA5">
      <w:pPr>
        <w:spacing w:before="28" w:after="0" w:line="360" w:lineRule="auto"/>
        <w:jc w:val="both"/>
        <w:rPr>
          <w:rFonts w:ascii="Times New Roman" w:eastAsia="Times New Roman" w:hAnsi="Times New Roman"/>
          <w:b/>
          <w:sz w:val="28"/>
          <w:szCs w:val="28"/>
        </w:rPr>
      </w:pPr>
      <w:r>
        <w:rPr>
          <w:rFonts w:ascii="Times New Roman" w:eastAsia="Times New Roman" w:hAnsi="Times New Roman"/>
          <w:b/>
          <w:sz w:val="28"/>
          <w:szCs w:val="28"/>
        </w:rPr>
        <w:t>Девятый класс (2, 5 часа в неделю)</w:t>
      </w:r>
    </w:p>
    <w:p w:rsidR="0035039B" w:rsidRDefault="0035039B" w:rsidP="0035039B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Подготовка профессионально ориентированных учащихся к поступлению в средние специальные  учебные заведения. В связи с этим перед учеником по всем вопросом музыкального исполнительства ставятся повышенные требования:</w:t>
      </w:r>
    </w:p>
    <w:p w:rsidR="0035039B" w:rsidRDefault="0035039B" w:rsidP="0035039B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 к работе над техникой в целом;</w:t>
      </w:r>
    </w:p>
    <w:p w:rsidR="0035039B" w:rsidRDefault="0035039B" w:rsidP="0035039B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 к работе над произведением,</w:t>
      </w:r>
    </w:p>
    <w:p w:rsidR="0035039B" w:rsidRDefault="0035039B" w:rsidP="0035039B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- к качеству самостоятельной работы;</w:t>
      </w:r>
    </w:p>
    <w:p w:rsidR="0035039B" w:rsidRPr="0035039B" w:rsidRDefault="0035039B" w:rsidP="0035039B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 к </w:t>
      </w:r>
      <w:proofErr w:type="spellStart"/>
      <w:r w:rsidR="00D77684">
        <w:rPr>
          <w:rFonts w:ascii="Times New Roman" w:hAnsi="Times New Roman"/>
          <w:sz w:val="28"/>
          <w:szCs w:val="28"/>
        </w:rPr>
        <w:t>сформированности</w:t>
      </w:r>
      <w:proofErr w:type="spellEnd"/>
      <w:r>
        <w:rPr>
          <w:rFonts w:ascii="Times New Roman" w:hAnsi="Times New Roman"/>
          <w:sz w:val="28"/>
          <w:szCs w:val="28"/>
        </w:rPr>
        <w:t xml:space="preserve"> музыкального мышления.</w:t>
      </w:r>
    </w:p>
    <w:p w:rsidR="00A67DA5" w:rsidRDefault="00A67DA5">
      <w:pPr>
        <w:spacing w:before="28"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 xml:space="preserve">     </w:t>
      </w:r>
      <w:r>
        <w:rPr>
          <w:rFonts w:ascii="Times New Roman" w:eastAsia="Times New Roman" w:hAnsi="Times New Roman"/>
          <w:sz w:val="28"/>
          <w:szCs w:val="28"/>
        </w:rPr>
        <w:tab/>
      </w:r>
      <w:r w:rsidR="0035039B">
        <w:rPr>
          <w:rFonts w:ascii="Times New Roman" w:hAnsi="Times New Roman"/>
          <w:sz w:val="28"/>
          <w:szCs w:val="28"/>
        </w:rPr>
        <w:t>В</w:t>
      </w:r>
      <w:r>
        <w:rPr>
          <w:rFonts w:ascii="Times New Roman" w:hAnsi="Times New Roman"/>
          <w:sz w:val="28"/>
          <w:szCs w:val="28"/>
        </w:rPr>
        <w:t xml:space="preserve">ыбранная для вступительных экзаменов программа обыгрывается на концерте класса, отдела, школы, конкурсах. </w:t>
      </w:r>
    </w:p>
    <w:p w:rsidR="00A67DA5" w:rsidRDefault="00A67DA5">
      <w:pPr>
        <w:spacing w:before="28"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 целью воспитания в ученике навыков культурно-просветительской деят</w:t>
      </w:r>
      <w:r w:rsidR="00BA1F59">
        <w:rPr>
          <w:rFonts w:ascii="Times New Roman" w:hAnsi="Times New Roman"/>
          <w:sz w:val="28"/>
          <w:szCs w:val="28"/>
        </w:rPr>
        <w:t xml:space="preserve">ельности рекомендуется участие </w:t>
      </w:r>
      <w:r>
        <w:rPr>
          <w:rFonts w:ascii="Times New Roman" w:hAnsi="Times New Roman"/>
          <w:sz w:val="28"/>
          <w:szCs w:val="28"/>
        </w:rPr>
        <w:t>учащихся в лекциях-концертах, тематических концертах в других у</w:t>
      </w:r>
      <w:r w:rsidR="0035039B">
        <w:rPr>
          <w:rFonts w:ascii="Times New Roman" w:hAnsi="Times New Roman"/>
          <w:sz w:val="28"/>
          <w:szCs w:val="28"/>
        </w:rPr>
        <w:t>чебных заведениях (детских садах, общеобразовательных</w:t>
      </w:r>
      <w:r>
        <w:rPr>
          <w:rFonts w:ascii="Times New Roman" w:hAnsi="Times New Roman"/>
          <w:sz w:val="28"/>
          <w:szCs w:val="28"/>
        </w:rPr>
        <w:t xml:space="preserve"> учреждения</w:t>
      </w:r>
      <w:r w:rsidR="0035039B">
        <w:rPr>
          <w:rFonts w:ascii="Times New Roman" w:hAnsi="Times New Roman"/>
          <w:sz w:val="28"/>
          <w:szCs w:val="28"/>
        </w:rPr>
        <w:t>х</w:t>
      </w:r>
      <w:r>
        <w:rPr>
          <w:rFonts w:ascii="Times New Roman" w:hAnsi="Times New Roman"/>
          <w:sz w:val="28"/>
          <w:szCs w:val="28"/>
        </w:rPr>
        <w:t xml:space="preserve"> и т. д.)</w:t>
      </w:r>
    </w:p>
    <w:p w:rsidR="00A67DA5" w:rsidRDefault="00A67DA5">
      <w:pPr>
        <w:spacing w:after="0" w:line="360" w:lineRule="auto"/>
        <w:jc w:val="both"/>
        <w:rPr>
          <w:rFonts w:ascii="Times New Roman" w:eastAsia="Times New Roman" w:hAnsi="Times New Roman"/>
          <w:b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/>
          <w:b/>
          <w:sz w:val="28"/>
          <w:szCs w:val="28"/>
        </w:rPr>
        <w:t xml:space="preserve"> </w:t>
      </w:r>
      <w:r>
        <w:rPr>
          <w:rFonts w:ascii="Times New Roman" w:eastAsia="Times New Roman" w:hAnsi="Times New Roman"/>
          <w:b/>
          <w:sz w:val="28"/>
          <w:szCs w:val="28"/>
        </w:rPr>
        <w:tab/>
      </w:r>
    </w:p>
    <w:p w:rsidR="00A67DA5" w:rsidRDefault="00A67DA5" w:rsidP="0036081C">
      <w:pPr>
        <w:spacing w:after="0"/>
        <w:jc w:val="both"/>
        <w:rPr>
          <w:rFonts w:ascii="Times New Roman" w:eastAsia="Times New Roman" w:hAnsi="Times New Roman"/>
          <w:b/>
          <w:sz w:val="28"/>
          <w:szCs w:val="28"/>
        </w:rPr>
      </w:pPr>
      <w:r>
        <w:rPr>
          <w:rFonts w:ascii="Times New Roman" w:eastAsia="Times New Roman" w:hAnsi="Times New Roman"/>
          <w:b/>
          <w:sz w:val="28"/>
          <w:szCs w:val="28"/>
        </w:rPr>
        <w:t xml:space="preserve">За учебный год учащийся должен </w:t>
      </w:r>
      <w:r w:rsidR="00402A76">
        <w:rPr>
          <w:rFonts w:ascii="Times New Roman" w:eastAsia="Times New Roman" w:hAnsi="Times New Roman"/>
          <w:b/>
          <w:sz w:val="28"/>
          <w:szCs w:val="28"/>
        </w:rPr>
        <w:t>исполнить</w:t>
      </w:r>
      <w:r>
        <w:rPr>
          <w:rFonts w:ascii="Times New Roman" w:eastAsia="Times New Roman" w:hAnsi="Times New Roman"/>
          <w:b/>
          <w:sz w:val="28"/>
          <w:szCs w:val="28"/>
        </w:rPr>
        <w:t>:</w:t>
      </w:r>
    </w:p>
    <w:p w:rsidR="00A67DA5" w:rsidRDefault="00A67DA5" w:rsidP="0036081C">
      <w:pPr>
        <w:spacing w:after="0"/>
        <w:jc w:val="both"/>
        <w:rPr>
          <w:rFonts w:ascii="Times New Roman" w:eastAsia="Times New Roman" w:hAnsi="Times New Roman"/>
          <w:b/>
          <w:i/>
          <w:sz w:val="28"/>
          <w:szCs w:val="28"/>
        </w:rPr>
      </w:pPr>
      <w:r>
        <w:rPr>
          <w:rFonts w:ascii="Times New Roman" w:eastAsia="Times New Roman" w:hAnsi="Times New Roman"/>
          <w:b/>
          <w:sz w:val="28"/>
          <w:szCs w:val="28"/>
        </w:rPr>
        <w:tab/>
      </w:r>
      <w:r>
        <w:rPr>
          <w:rFonts w:ascii="Times New Roman" w:eastAsia="Times New Roman" w:hAnsi="Times New Roman"/>
          <w:b/>
          <w:sz w:val="28"/>
          <w:szCs w:val="28"/>
        </w:rPr>
        <w:tab/>
      </w:r>
      <w:r>
        <w:rPr>
          <w:rFonts w:ascii="Times New Roman" w:eastAsia="Times New Roman" w:hAnsi="Times New Roman"/>
          <w:b/>
          <w:sz w:val="28"/>
          <w:szCs w:val="28"/>
        </w:rPr>
        <w:tab/>
      </w:r>
      <w:r>
        <w:rPr>
          <w:rFonts w:ascii="Times New Roman" w:eastAsia="Times New Roman" w:hAnsi="Times New Roman"/>
          <w:b/>
          <w:sz w:val="28"/>
          <w:szCs w:val="28"/>
        </w:rPr>
        <w:tab/>
      </w:r>
      <w:r>
        <w:rPr>
          <w:rFonts w:ascii="Times New Roman" w:eastAsia="Times New Roman" w:hAnsi="Times New Roman"/>
          <w:b/>
          <w:sz w:val="28"/>
          <w:szCs w:val="28"/>
        </w:rPr>
        <w:tab/>
      </w:r>
      <w:r>
        <w:rPr>
          <w:rFonts w:ascii="Times New Roman" w:eastAsia="Times New Roman" w:hAnsi="Times New Roman"/>
          <w:b/>
          <w:sz w:val="28"/>
          <w:szCs w:val="28"/>
        </w:rPr>
        <w:tab/>
      </w:r>
      <w:r>
        <w:rPr>
          <w:rFonts w:ascii="Times New Roman" w:eastAsia="Times New Roman" w:hAnsi="Times New Roman"/>
          <w:b/>
          <w:sz w:val="28"/>
          <w:szCs w:val="28"/>
        </w:rPr>
        <w:tab/>
      </w:r>
      <w:r>
        <w:rPr>
          <w:rFonts w:ascii="Times New Roman" w:eastAsia="Times New Roman" w:hAnsi="Times New Roman"/>
          <w:b/>
          <w:sz w:val="28"/>
          <w:szCs w:val="28"/>
        </w:rPr>
        <w:tab/>
      </w:r>
      <w:r>
        <w:rPr>
          <w:rFonts w:ascii="Times New Roman" w:eastAsia="Times New Roman" w:hAnsi="Times New Roman"/>
          <w:b/>
          <w:sz w:val="28"/>
          <w:szCs w:val="28"/>
        </w:rPr>
        <w:tab/>
      </w:r>
      <w:r>
        <w:rPr>
          <w:rFonts w:ascii="Times New Roman" w:eastAsia="Times New Roman" w:hAnsi="Times New Roman"/>
          <w:b/>
          <w:sz w:val="28"/>
          <w:szCs w:val="28"/>
        </w:rPr>
        <w:tab/>
      </w:r>
      <w:r>
        <w:rPr>
          <w:rFonts w:ascii="Times New Roman" w:eastAsia="Times New Roman" w:hAnsi="Times New Roman"/>
          <w:b/>
          <w:sz w:val="28"/>
          <w:szCs w:val="28"/>
        </w:rPr>
        <w:tab/>
      </w:r>
      <w:r>
        <w:rPr>
          <w:rFonts w:ascii="Times New Roman" w:eastAsia="Times New Roman" w:hAnsi="Times New Roman"/>
          <w:b/>
          <w:i/>
          <w:sz w:val="28"/>
          <w:szCs w:val="28"/>
        </w:rPr>
        <w:t>Таблица 1</w:t>
      </w:r>
      <w:r w:rsidR="007C42CC">
        <w:rPr>
          <w:rFonts w:ascii="Times New Roman" w:eastAsia="Times New Roman" w:hAnsi="Times New Roman"/>
          <w:b/>
          <w:i/>
          <w:sz w:val="28"/>
          <w:szCs w:val="28"/>
        </w:rPr>
        <w:t>1</w:t>
      </w: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4920"/>
        <w:gridCol w:w="4920"/>
      </w:tblGrid>
      <w:tr w:rsidR="00A67DA5">
        <w:trPr>
          <w:trHeight w:val="389"/>
        </w:trPr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67DA5" w:rsidRDefault="00A67DA5">
            <w:pPr>
              <w:spacing w:before="28" w:after="0" w:line="360" w:lineRule="auto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1 полугодие</w:t>
            </w:r>
          </w:p>
        </w:tc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67DA5" w:rsidRDefault="00A67DA5">
            <w:pPr>
              <w:spacing w:before="28" w:after="0" w:line="360" w:lineRule="auto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2 полугодие</w:t>
            </w:r>
          </w:p>
        </w:tc>
      </w:tr>
      <w:tr w:rsidR="00A67DA5">
        <w:trPr>
          <w:trHeight w:val="389"/>
        </w:trPr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77CF8" w:rsidRDefault="00A67DA5" w:rsidP="0036081C">
            <w:pPr>
              <w:spacing w:before="28" w:after="0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Октябрь – технический минимум в виде контрольного урока </w:t>
            </w:r>
          </w:p>
          <w:p w:rsidR="00A67DA5" w:rsidRDefault="00A67DA5" w:rsidP="0036081C">
            <w:pPr>
              <w:spacing w:before="28" w:after="0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(1 гамма,1 этюд или виртуозная пьеса).</w:t>
            </w:r>
          </w:p>
          <w:p w:rsidR="00777CF8" w:rsidRDefault="00A67DA5" w:rsidP="0036081C">
            <w:pPr>
              <w:spacing w:before="28" w:after="0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Декабрь – зачет </w:t>
            </w:r>
          </w:p>
          <w:p w:rsidR="00A67DA5" w:rsidRDefault="00A67DA5" w:rsidP="0036081C">
            <w:pPr>
              <w:spacing w:before="28" w:after="0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(2 </w:t>
            </w:r>
            <w:proofErr w:type="gramStart"/>
            <w:r>
              <w:rPr>
                <w:rFonts w:ascii="Times New Roman" w:eastAsia="Times New Roman" w:hAnsi="Times New Roman"/>
                <w:sz w:val="28"/>
                <w:szCs w:val="28"/>
              </w:rPr>
              <w:t>новых</w:t>
            </w:r>
            <w:proofErr w:type="gramEnd"/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 произведения).</w:t>
            </w:r>
          </w:p>
        </w:tc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77CF8" w:rsidRDefault="00A67DA5" w:rsidP="0036081C">
            <w:pPr>
              <w:spacing w:before="28" w:after="0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Март – академический вечер</w:t>
            </w:r>
            <w:r w:rsidR="00BA1F59">
              <w:rPr>
                <w:rFonts w:ascii="Times New Roman" w:eastAsia="Times New Roman" w:hAnsi="Times New Roman"/>
                <w:sz w:val="28"/>
                <w:szCs w:val="28"/>
              </w:rPr>
              <w:t xml:space="preserve"> </w:t>
            </w:r>
          </w:p>
          <w:p w:rsidR="00A67DA5" w:rsidRDefault="00BA1F59" w:rsidP="0036081C">
            <w:pPr>
              <w:spacing w:before="28" w:after="0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(3 произведения из программы 8-</w:t>
            </w:r>
            <w:r w:rsidR="00A67DA5">
              <w:rPr>
                <w:rFonts w:ascii="Times New Roman" w:eastAsia="Times New Roman" w:hAnsi="Times New Roman"/>
                <w:sz w:val="28"/>
                <w:szCs w:val="28"/>
              </w:rPr>
              <w:t>9 классов, приготовленных на выпускной экзамен</w:t>
            </w:r>
            <w:r>
              <w:rPr>
                <w:rFonts w:ascii="Times New Roman" w:eastAsia="Times New Roman" w:hAnsi="Times New Roman"/>
                <w:sz w:val="28"/>
                <w:szCs w:val="28"/>
              </w:rPr>
              <w:t>)</w:t>
            </w:r>
            <w:r w:rsidR="00A67DA5">
              <w:rPr>
                <w:rFonts w:ascii="Times New Roman" w:eastAsia="Times New Roman" w:hAnsi="Times New Roman"/>
                <w:sz w:val="28"/>
                <w:szCs w:val="28"/>
              </w:rPr>
              <w:t>.</w:t>
            </w:r>
          </w:p>
          <w:p w:rsidR="00777CF8" w:rsidRDefault="00A67DA5" w:rsidP="0036081C">
            <w:pPr>
              <w:spacing w:before="28" w:after="0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Май – </w:t>
            </w:r>
            <w:r w:rsidR="00402A76">
              <w:rPr>
                <w:rFonts w:ascii="Times New Roman" w:eastAsia="Times New Roman" w:hAnsi="Times New Roman"/>
                <w:sz w:val="28"/>
                <w:szCs w:val="28"/>
              </w:rPr>
              <w:t>выпускной экзамен</w:t>
            </w:r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 </w:t>
            </w:r>
          </w:p>
          <w:p w:rsidR="00A67DA5" w:rsidRDefault="00A67DA5" w:rsidP="0036081C">
            <w:pPr>
              <w:spacing w:before="28" w:after="0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(4 </w:t>
            </w:r>
            <w:proofErr w:type="gramStart"/>
            <w:r>
              <w:rPr>
                <w:rFonts w:ascii="Times New Roman" w:eastAsia="Times New Roman" w:hAnsi="Times New Roman"/>
                <w:sz w:val="28"/>
                <w:szCs w:val="28"/>
              </w:rPr>
              <w:t>разнохарактерных</w:t>
            </w:r>
            <w:proofErr w:type="gramEnd"/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 произведения).</w:t>
            </w:r>
          </w:p>
        </w:tc>
      </w:tr>
    </w:tbl>
    <w:p w:rsidR="00A67DA5" w:rsidRDefault="00A67DA5" w:rsidP="0036081C">
      <w:pPr>
        <w:spacing w:after="0"/>
        <w:jc w:val="both"/>
        <w:rPr>
          <w:rFonts w:ascii="Times New Roman" w:hAnsi="Times New Roman"/>
          <w:b/>
          <w:sz w:val="28"/>
          <w:szCs w:val="28"/>
        </w:rPr>
      </w:pPr>
    </w:p>
    <w:p w:rsidR="00A67DA5" w:rsidRDefault="00A67DA5">
      <w:pPr>
        <w:spacing w:after="0" w:line="360" w:lineRule="auto"/>
        <w:ind w:firstLine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>Примерный репертуарный список</w:t>
      </w:r>
    </w:p>
    <w:p w:rsidR="00A67DA5" w:rsidRDefault="00A67DA5">
      <w:pPr>
        <w:spacing w:before="28" w:after="0" w:line="360" w:lineRule="auto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 xml:space="preserve">1. </w:t>
      </w:r>
      <w:proofErr w:type="spellStart"/>
      <w:r>
        <w:rPr>
          <w:rFonts w:ascii="Times New Roman" w:eastAsia="Times New Roman" w:hAnsi="Times New Roman"/>
          <w:sz w:val="28"/>
          <w:szCs w:val="28"/>
        </w:rPr>
        <w:t>Будашкин</w:t>
      </w:r>
      <w:proofErr w:type="spellEnd"/>
      <w:r>
        <w:rPr>
          <w:rFonts w:ascii="Times New Roman" w:eastAsia="Times New Roman" w:hAnsi="Times New Roman"/>
          <w:sz w:val="28"/>
          <w:szCs w:val="28"/>
        </w:rPr>
        <w:t xml:space="preserve"> Н. Концерт для домры, 1 часть</w:t>
      </w:r>
    </w:p>
    <w:p w:rsidR="00A67DA5" w:rsidRDefault="00A67DA5">
      <w:pPr>
        <w:spacing w:before="28" w:after="0" w:line="360" w:lineRule="auto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 xml:space="preserve">   </w:t>
      </w:r>
      <w:r w:rsidR="00E61342">
        <w:rPr>
          <w:rFonts w:ascii="Times New Roman" w:eastAsia="Times New Roman" w:hAnsi="Times New Roman"/>
          <w:sz w:val="28"/>
          <w:szCs w:val="28"/>
        </w:rPr>
        <w:t xml:space="preserve"> </w:t>
      </w:r>
      <w:proofErr w:type="spellStart"/>
      <w:r>
        <w:rPr>
          <w:rFonts w:ascii="Times New Roman" w:eastAsia="Times New Roman" w:hAnsi="Times New Roman"/>
          <w:sz w:val="28"/>
          <w:szCs w:val="28"/>
        </w:rPr>
        <w:t>Эльгар</w:t>
      </w:r>
      <w:proofErr w:type="spellEnd"/>
      <w:r>
        <w:rPr>
          <w:rFonts w:ascii="Times New Roman" w:eastAsia="Times New Roman" w:hAnsi="Times New Roman"/>
          <w:sz w:val="28"/>
          <w:szCs w:val="28"/>
        </w:rPr>
        <w:t xml:space="preserve"> Э. Капризница</w:t>
      </w:r>
    </w:p>
    <w:p w:rsidR="00A67DA5" w:rsidRDefault="00A67DA5">
      <w:pPr>
        <w:spacing w:before="28" w:after="0" w:line="360" w:lineRule="auto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 xml:space="preserve">   </w:t>
      </w:r>
      <w:r w:rsidR="00E61342">
        <w:rPr>
          <w:rFonts w:ascii="Times New Roman" w:eastAsia="Times New Roman" w:hAnsi="Times New Roman"/>
          <w:sz w:val="28"/>
          <w:szCs w:val="28"/>
        </w:rPr>
        <w:t xml:space="preserve"> </w:t>
      </w:r>
      <w:proofErr w:type="spellStart"/>
      <w:r>
        <w:rPr>
          <w:rFonts w:ascii="Times New Roman" w:eastAsia="Times New Roman" w:hAnsi="Times New Roman"/>
          <w:sz w:val="28"/>
          <w:szCs w:val="28"/>
        </w:rPr>
        <w:t>Барчунов</w:t>
      </w:r>
      <w:proofErr w:type="spellEnd"/>
      <w:r>
        <w:rPr>
          <w:rFonts w:ascii="Times New Roman" w:eastAsia="Times New Roman" w:hAnsi="Times New Roman"/>
          <w:sz w:val="28"/>
          <w:szCs w:val="28"/>
        </w:rPr>
        <w:t xml:space="preserve"> П. Элегия</w:t>
      </w:r>
    </w:p>
    <w:p w:rsidR="00A67DA5" w:rsidRDefault="00A67DA5">
      <w:pPr>
        <w:spacing w:before="28" w:after="0" w:line="360" w:lineRule="auto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 xml:space="preserve">   </w:t>
      </w:r>
      <w:r w:rsidR="00E61342">
        <w:rPr>
          <w:rFonts w:ascii="Times New Roman" w:eastAsia="Times New Roman" w:hAnsi="Times New Roman"/>
          <w:sz w:val="28"/>
          <w:szCs w:val="28"/>
        </w:rPr>
        <w:t xml:space="preserve"> </w:t>
      </w:r>
      <w:proofErr w:type="spellStart"/>
      <w:r>
        <w:rPr>
          <w:rFonts w:ascii="Times New Roman" w:eastAsia="Times New Roman" w:hAnsi="Times New Roman"/>
          <w:sz w:val="28"/>
          <w:szCs w:val="28"/>
        </w:rPr>
        <w:t>Городовская</w:t>
      </w:r>
      <w:proofErr w:type="spellEnd"/>
      <w:r>
        <w:rPr>
          <w:rFonts w:ascii="Times New Roman" w:eastAsia="Times New Roman" w:hAnsi="Times New Roman"/>
          <w:sz w:val="28"/>
          <w:szCs w:val="28"/>
        </w:rPr>
        <w:t xml:space="preserve"> В. </w:t>
      </w:r>
      <w:proofErr w:type="spellStart"/>
      <w:r>
        <w:rPr>
          <w:rFonts w:ascii="Times New Roman" w:eastAsia="Times New Roman" w:hAnsi="Times New Roman"/>
          <w:sz w:val="28"/>
          <w:szCs w:val="28"/>
        </w:rPr>
        <w:t>Скоморошина</w:t>
      </w:r>
      <w:proofErr w:type="spellEnd"/>
    </w:p>
    <w:p w:rsidR="00A67DA5" w:rsidRDefault="00A67DA5">
      <w:pPr>
        <w:spacing w:before="28" w:after="0" w:line="360" w:lineRule="auto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2. Бах И.С. Концерт a-</w:t>
      </w:r>
      <w:r>
        <w:rPr>
          <w:rFonts w:ascii="Times New Roman" w:eastAsia="Times New Roman" w:hAnsi="Times New Roman"/>
          <w:sz w:val="28"/>
          <w:szCs w:val="28"/>
          <w:lang w:val="en-GB"/>
        </w:rPr>
        <w:t>moll</w:t>
      </w:r>
      <w:r>
        <w:rPr>
          <w:rFonts w:ascii="Times New Roman" w:eastAsia="Times New Roman" w:hAnsi="Times New Roman"/>
          <w:sz w:val="28"/>
          <w:szCs w:val="28"/>
        </w:rPr>
        <w:t xml:space="preserve"> для скрипки, 1 часть</w:t>
      </w:r>
    </w:p>
    <w:p w:rsidR="00A67DA5" w:rsidRDefault="00A67DA5">
      <w:pPr>
        <w:spacing w:before="28" w:after="0" w:line="360" w:lineRule="auto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 xml:space="preserve">  </w:t>
      </w:r>
      <w:r w:rsidR="00E61342">
        <w:rPr>
          <w:rFonts w:ascii="Times New Roman" w:eastAsia="Times New Roman" w:hAnsi="Times New Roman"/>
          <w:sz w:val="28"/>
          <w:szCs w:val="28"/>
        </w:rPr>
        <w:t xml:space="preserve">  </w:t>
      </w:r>
      <w:proofErr w:type="spellStart"/>
      <w:r>
        <w:rPr>
          <w:rFonts w:ascii="Times New Roman" w:eastAsia="Times New Roman" w:hAnsi="Times New Roman"/>
          <w:sz w:val="28"/>
          <w:szCs w:val="28"/>
        </w:rPr>
        <w:t>Крейслер</w:t>
      </w:r>
      <w:proofErr w:type="spellEnd"/>
      <w:r>
        <w:rPr>
          <w:rFonts w:ascii="Times New Roman" w:eastAsia="Times New Roman" w:hAnsi="Times New Roman"/>
          <w:sz w:val="28"/>
          <w:szCs w:val="28"/>
        </w:rPr>
        <w:t xml:space="preserve"> Ф. Маленький венский марш</w:t>
      </w:r>
    </w:p>
    <w:p w:rsidR="00A67DA5" w:rsidRDefault="00A67DA5">
      <w:pPr>
        <w:spacing w:before="28" w:after="0" w:line="360" w:lineRule="auto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 xml:space="preserve">   </w:t>
      </w:r>
      <w:r w:rsidR="00E61342">
        <w:rPr>
          <w:rFonts w:ascii="Times New Roman" w:eastAsia="Times New Roman" w:hAnsi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/>
          <w:sz w:val="28"/>
          <w:szCs w:val="28"/>
        </w:rPr>
        <w:t>Кюи Ц. Аппассионато</w:t>
      </w:r>
    </w:p>
    <w:p w:rsidR="00A67DA5" w:rsidRDefault="00A67DA5">
      <w:pPr>
        <w:spacing w:before="28" w:after="0" w:line="360" w:lineRule="auto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 xml:space="preserve"> </w:t>
      </w:r>
      <w:r w:rsidR="00BA1F59">
        <w:rPr>
          <w:rFonts w:ascii="Times New Roman" w:eastAsia="Times New Roman" w:hAnsi="Times New Roman"/>
          <w:sz w:val="28"/>
          <w:szCs w:val="28"/>
        </w:rPr>
        <w:t xml:space="preserve">  </w:t>
      </w:r>
      <w:r w:rsidR="00E61342">
        <w:rPr>
          <w:rFonts w:ascii="Times New Roman" w:eastAsia="Times New Roman" w:hAnsi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/>
          <w:sz w:val="28"/>
          <w:szCs w:val="28"/>
        </w:rPr>
        <w:t>Цыганков А. Вариации на тему русской народной песни «Травушка, муравушка»</w:t>
      </w:r>
    </w:p>
    <w:p w:rsidR="00A67DA5" w:rsidRPr="003279ED" w:rsidRDefault="00A67DA5" w:rsidP="003279ED">
      <w:pPr>
        <w:pStyle w:val="ac"/>
        <w:spacing w:line="240" w:lineRule="auto"/>
        <w:jc w:val="left"/>
        <w:rPr>
          <w:b/>
          <w:bCs/>
          <w:iCs/>
          <w:sz w:val="16"/>
          <w:szCs w:val="16"/>
        </w:rPr>
      </w:pPr>
      <w:r>
        <w:rPr>
          <w:b/>
          <w:bCs/>
          <w:iCs/>
          <w:sz w:val="28"/>
          <w:szCs w:val="28"/>
        </w:rPr>
        <w:t xml:space="preserve"> </w:t>
      </w:r>
    </w:p>
    <w:p w:rsidR="008974A1" w:rsidRDefault="008974A1" w:rsidP="00DA1D68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</w:p>
    <w:p w:rsidR="00A67DA5" w:rsidRDefault="00A67DA5" w:rsidP="00DA1D68">
      <w:pPr>
        <w:spacing w:after="0"/>
        <w:jc w:val="both"/>
        <w:rPr>
          <w:rFonts w:ascii="Times New Roman" w:eastAsia="Times New Roman" w:hAnsi="Times New Roman"/>
          <w:b/>
          <w:i/>
          <w:sz w:val="28"/>
          <w:szCs w:val="28"/>
        </w:rPr>
      </w:pPr>
    </w:p>
    <w:p w:rsidR="00A67DA5" w:rsidRDefault="00A67DA5" w:rsidP="00402A76">
      <w:pPr>
        <w:spacing w:before="28" w:after="0" w:line="360" w:lineRule="auto"/>
        <w:jc w:val="center"/>
        <w:rPr>
          <w:rFonts w:ascii="Times New Roman" w:eastAsia="Times New Roman" w:hAnsi="Times New Roman"/>
          <w:b/>
          <w:sz w:val="28"/>
          <w:szCs w:val="28"/>
        </w:rPr>
      </w:pPr>
      <w:r>
        <w:rPr>
          <w:rFonts w:ascii="Times New Roman" w:eastAsia="Times New Roman" w:hAnsi="Times New Roman"/>
          <w:b/>
          <w:sz w:val="28"/>
          <w:szCs w:val="28"/>
          <w:lang w:val="en-US"/>
        </w:rPr>
        <w:t>III</w:t>
      </w:r>
      <w:r w:rsidRPr="003E11EA">
        <w:rPr>
          <w:rFonts w:ascii="Times New Roman" w:eastAsia="Times New Roman" w:hAnsi="Times New Roman"/>
          <w:b/>
          <w:sz w:val="28"/>
          <w:szCs w:val="28"/>
        </w:rPr>
        <w:t>.</w:t>
      </w:r>
      <w:r>
        <w:rPr>
          <w:rFonts w:ascii="Times New Roman" w:eastAsia="Times New Roman" w:hAnsi="Times New Roman"/>
          <w:b/>
          <w:sz w:val="28"/>
          <w:szCs w:val="28"/>
        </w:rPr>
        <w:t xml:space="preserve">   Требования к уровню подготовки обучающихся</w:t>
      </w:r>
    </w:p>
    <w:p w:rsidR="00A67DA5" w:rsidRDefault="00A67DA5">
      <w:pPr>
        <w:spacing w:after="0" w:line="360" w:lineRule="auto"/>
        <w:ind w:firstLine="708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Данная программа отражает разнообразие репертуара, его академическую направленность, а также демонстрирует возможность индивидуального подхода к каждому ученику. </w:t>
      </w:r>
      <w:r>
        <w:rPr>
          <w:rFonts w:ascii="Times New Roman" w:eastAsia="Times New Roman" w:hAnsi="Times New Roman"/>
          <w:sz w:val="28"/>
          <w:szCs w:val="28"/>
        </w:rPr>
        <w:t xml:space="preserve">Содержание программы </w:t>
      </w:r>
      <w:r>
        <w:rPr>
          <w:rFonts w:ascii="Times New Roman" w:hAnsi="Times New Roman"/>
          <w:sz w:val="28"/>
          <w:szCs w:val="28"/>
        </w:rPr>
        <w:t xml:space="preserve">направлено на </w:t>
      </w:r>
      <w:r>
        <w:rPr>
          <w:rFonts w:ascii="Times New Roman" w:eastAsia="Times New Roman" w:hAnsi="Times New Roman"/>
          <w:sz w:val="28"/>
          <w:szCs w:val="28"/>
        </w:rPr>
        <w:t>обеспечение художественно-эстетического развития учащегося и приобретения им художественно-исполнительских знаний, умений и навыков.</w:t>
      </w:r>
    </w:p>
    <w:p w:rsidR="00A67DA5" w:rsidRDefault="00A67DA5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Таким образом</w:t>
      </w:r>
      <w:r w:rsidR="00BA1F59">
        <w:rPr>
          <w:rFonts w:ascii="Times New Roman" w:eastAsia="Times New Roman" w:hAnsi="Times New Roman"/>
          <w:sz w:val="28"/>
          <w:szCs w:val="28"/>
        </w:rPr>
        <w:t>,</w:t>
      </w:r>
      <w:r>
        <w:rPr>
          <w:rFonts w:ascii="Times New Roman" w:eastAsia="Times New Roman" w:hAnsi="Times New Roman"/>
          <w:sz w:val="28"/>
          <w:szCs w:val="28"/>
        </w:rPr>
        <w:t xml:space="preserve"> ученик к концу прохождения курса программы обучения должен:</w:t>
      </w:r>
    </w:p>
    <w:p w:rsidR="00A67DA5" w:rsidRDefault="00A67DA5">
      <w:pPr>
        <w:pStyle w:val="14"/>
        <w:numPr>
          <w:ilvl w:val="0"/>
          <w:numId w:val="3"/>
        </w:numPr>
        <w:spacing w:after="0" w:line="360" w:lineRule="auto"/>
        <w:ind w:left="426" w:firstLine="0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знать основные исторические сведения об инструменте;</w:t>
      </w:r>
    </w:p>
    <w:p w:rsidR="00A67DA5" w:rsidRDefault="00A67DA5">
      <w:pPr>
        <w:pStyle w:val="14"/>
        <w:numPr>
          <w:ilvl w:val="0"/>
          <w:numId w:val="3"/>
        </w:numPr>
        <w:spacing w:after="0" w:line="360" w:lineRule="auto"/>
        <w:ind w:left="426" w:firstLine="0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знать  конструктивные особенности инструмента;</w:t>
      </w:r>
    </w:p>
    <w:p w:rsidR="00A67DA5" w:rsidRDefault="00A67DA5">
      <w:pPr>
        <w:pStyle w:val="14"/>
        <w:numPr>
          <w:ilvl w:val="0"/>
          <w:numId w:val="3"/>
        </w:numPr>
        <w:spacing w:after="0" w:line="360" w:lineRule="auto"/>
        <w:ind w:left="426" w:firstLine="0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 xml:space="preserve">знать элементарные правила по уходу за инструментом и уметь их применять при необходимости; </w:t>
      </w:r>
    </w:p>
    <w:p w:rsidR="00A67DA5" w:rsidRDefault="00A67DA5">
      <w:pPr>
        <w:pStyle w:val="14"/>
        <w:numPr>
          <w:ilvl w:val="0"/>
          <w:numId w:val="3"/>
        </w:numPr>
        <w:spacing w:after="0" w:line="360" w:lineRule="auto"/>
        <w:ind w:left="426" w:firstLine="0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знать оркестровые разновидности инструмента домра;</w:t>
      </w:r>
    </w:p>
    <w:p w:rsidR="00A67DA5" w:rsidRDefault="00A67DA5">
      <w:pPr>
        <w:pStyle w:val="14"/>
        <w:numPr>
          <w:ilvl w:val="0"/>
          <w:numId w:val="3"/>
        </w:numPr>
        <w:spacing w:after="0" w:line="360" w:lineRule="auto"/>
        <w:ind w:left="426" w:firstLine="0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знать основы музыкальной грамоты;</w:t>
      </w:r>
    </w:p>
    <w:p w:rsidR="00A67DA5" w:rsidRDefault="00A67DA5">
      <w:pPr>
        <w:pStyle w:val="14"/>
        <w:numPr>
          <w:ilvl w:val="0"/>
          <w:numId w:val="3"/>
        </w:numPr>
        <w:spacing w:after="0" w:line="360" w:lineRule="auto"/>
        <w:ind w:left="426" w:firstLine="0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знать систему игровых  навыков и уметь применять ее самостоятельно;</w:t>
      </w:r>
    </w:p>
    <w:p w:rsidR="00A67DA5" w:rsidRDefault="00A67DA5">
      <w:pPr>
        <w:pStyle w:val="14"/>
        <w:numPr>
          <w:ilvl w:val="0"/>
          <w:numId w:val="3"/>
        </w:numPr>
        <w:spacing w:after="0" w:line="360" w:lineRule="auto"/>
        <w:ind w:left="426" w:firstLine="0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знать основные средства музыкальной выразительности (тембр, динамика, штрих, темп и т. д.);</w:t>
      </w:r>
    </w:p>
    <w:p w:rsidR="00A67DA5" w:rsidRDefault="00A67DA5">
      <w:pPr>
        <w:pStyle w:val="14"/>
        <w:numPr>
          <w:ilvl w:val="0"/>
          <w:numId w:val="3"/>
        </w:numPr>
        <w:spacing w:after="0" w:line="360" w:lineRule="auto"/>
        <w:ind w:left="426" w:firstLine="0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lastRenderedPageBreak/>
        <w:t>знать основные жанры музыки (инструментальный, вокальный, симфонический и т. д.);</w:t>
      </w:r>
    </w:p>
    <w:p w:rsidR="00A67DA5" w:rsidRDefault="00A67DA5">
      <w:pPr>
        <w:pStyle w:val="14"/>
        <w:numPr>
          <w:ilvl w:val="0"/>
          <w:numId w:val="3"/>
        </w:numPr>
        <w:spacing w:after="0" w:line="360" w:lineRule="auto"/>
        <w:ind w:left="426" w:firstLine="0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знат</w:t>
      </w:r>
      <w:r w:rsidR="008974A1">
        <w:rPr>
          <w:rFonts w:ascii="Times New Roman" w:eastAsia="Times New Roman" w:hAnsi="Times New Roman"/>
          <w:sz w:val="28"/>
          <w:szCs w:val="28"/>
        </w:rPr>
        <w:t>ь технические и художественно-</w:t>
      </w:r>
      <w:r>
        <w:rPr>
          <w:rFonts w:ascii="Times New Roman" w:eastAsia="Times New Roman" w:hAnsi="Times New Roman"/>
          <w:sz w:val="28"/>
          <w:szCs w:val="28"/>
        </w:rPr>
        <w:t>эстетические особенности, характерные для сольного исполнительства на домре;</w:t>
      </w:r>
    </w:p>
    <w:p w:rsidR="00A67DA5" w:rsidRDefault="00A67DA5">
      <w:pPr>
        <w:pStyle w:val="14"/>
        <w:numPr>
          <w:ilvl w:val="0"/>
          <w:numId w:val="3"/>
        </w:numPr>
        <w:spacing w:after="0" w:line="360" w:lineRule="auto"/>
        <w:ind w:left="426" w:firstLine="0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 xml:space="preserve">знать функциональные особенности строения частей тела и уметь рационально использовать их в работе игрового аппарата; </w:t>
      </w:r>
    </w:p>
    <w:p w:rsidR="00A67DA5" w:rsidRDefault="00A67DA5">
      <w:pPr>
        <w:pStyle w:val="14"/>
        <w:numPr>
          <w:ilvl w:val="0"/>
          <w:numId w:val="3"/>
        </w:numPr>
        <w:spacing w:after="0" w:line="360" w:lineRule="auto"/>
        <w:ind w:left="426" w:firstLine="0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уметь самостоятельно настраивать инструмент;</w:t>
      </w:r>
    </w:p>
    <w:p w:rsidR="00A67DA5" w:rsidRDefault="00A67DA5">
      <w:pPr>
        <w:pStyle w:val="14"/>
        <w:numPr>
          <w:ilvl w:val="0"/>
          <w:numId w:val="3"/>
        </w:numPr>
        <w:spacing w:after="0" w:line="360" w:lineRule="auto"/>
        <w:ind w:left="426" w:firstLine="0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уметь самостоятельно определять технические трудности  несложного музыкального произведения и находить способы и методы в работе над ними;</w:t>
      </w:r>
    </w:p>
    <w:p w:rsidR="00A67DA5" w:rsidRDefault="00A67DA5">
      <w:pPr>
        <w:pStyle w:val="14"/>
        <w:numPr>
          <w:ilvl w:val="0"/>
          <w:numId w:val="3"/>
        </w:numPr>
        <w:spacing w:after="0" w:line="360" w:lineRule="auto"/>
        <w:ind w:left="426" w:firstLine="0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уметь самостоятельно среди нескольких вариантов  аппликатуры выбрать наиболее  удобную и рациональную;</w:t>
      </w:r>
    </w:p>
    <w:p w:rsidR="00A67DA5" w:rsidRDefault="00A67DA5">
      <w:pPr>
        <w:pStyle w:val="14"/>
        <w:numPr>
          <w:ilvl w:val="0"/>
          <w:numId w:val="3"/>
        </w:numPr>
        <w:spacing w:after="0" w:line="360" w:lineRule="auto"/>
        <w:ind w:left="426" w:firstLine="0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 xml:space="preserve">уметь самостоятельно, осознанно работать над несложными произведениями, опираясь на знания законов формообразования, а также  на освоенную в классе под руководством педагога методику поэтапной работы над художественным произведением; </w:t>
      </w:r>
    </w:p>
    <w:p w:rsidR="00A67DA5" w:rsidRDefault="00A67DA5">
      <w:pPr>
        <w:pStyle w:val="14"/>
        <w:numPr>
          <w:ilvl w:val="0"/>
          <w:numId w:val="3"/>
        </w:numPr>
        <w:spacing w:after="0" w:line="360" w:lineRule="auto"/>
        <w:ind w:left="426" w:firstLine="0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уметь творчески подходить к созданию художественного образа, используя при этом все теоретические  знания и  предыдущий практический опыт в освоении штрихов, приемов и других музыкальных средств выразительности;</w:t>
      </w:r>
    </w:p>
    <w:p w:rsidR="00A67DA5" w:rsidRDefault="00A67DA5">
      <w:pPr>
        <w:pStyle w:val="14"/>
        <w:numPr>
          <w:ilvl w:val="0"/>
          <w:numId w:val="3"/>
        </w:numPr>
        <w:spacing w:after="0" w:line="360" w:lineRule="auto"/>
        <w:ind w:left="426" w:firstLine="0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 xml:space="preserve">уметь  на базе приобретенных специальных знаний   давать грамотную адекватную оценку многообразным музыкальным событиям; </w:t>
      </w:r>
    </w:p>
    <w:p w:rsidR="00A67DA5" w:rsidRDefault="00A67DA5">
      <w:pPr>
        <w:pStyle w:val="14"/>
        <w:numPr>
          <w:ilvl w:val="0"/>
          <w:numId w:val="3"/>
        </w:numPr>
        <w:spacing w:after="0" w:line="360" w:lineRule="auto"/>
        <w:ind w:left="426" w:firstLine="0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иметь навык игры по нотам;</w:t>
      </w:r>
    </w:p>
    <w:p w:rsidR="00A67DA5" w:rsidRDefault="00A67DA5">
      <w:pPr>
        <w:pStyle w:val="14"/>
        <w:numPr>
          <w:ilvl w:val="0"/>
          <w:numId w:val="3"/>
        </w:numPr>
        <w:spacing w:after="0" w:line="360" w:lineRule="auto"/>
        <w:ind w:left="426" w:firstLine="0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 xml:space="preserve">иметь навык чтения с листа несложных  произведений, необходимый </w:t>
      </w:r>
      <w:proofErr w:type="gramStart"/>
      <w:r>
        <w:rPr>
          <w:rFonts w:ascii="Times New Roman" w:eastAsia="Times New Roman" w:hAnsi="Times New Roman"/>
          <w:sz w:val="28"/>
          <w:szCs w:val="28"/>
        </w:rPr>
        <w:t>для</w:t>
      </w:r>
      <w:proofErr w:type="gramEnd"/>
      <w:r>
        <w:rPr>
          <w:rFonts w:ascii="Times New Roman" w:eastAsia="Times New Roman" w:hAnsi="Times New Roman"/>
          <w:sz w:val="28"/>
          <w:szCs w:val="28"/>
        </w:rPr>
        <w:t xml:space="preserve"> ансамблевого и  оркестрового </w:t>
      </w:r>
      <w:proofErr w:type="spellStart"/>
      <w:r>
        <w:rPr>
          <w:rFonts w:ascii="Times New Roman" w:eastAsia="Times New Roman" w:hAnsi="Times New Roman"/>
          <w:sz w:val="28"/>
          <w:szCs w:val="28"/>
        </w:rPr>
        <w:t>музицирования</w:t>
      </w:r>
      <w:proofErr w:type="spellEnd"/>
      <w:r>
        <w:rPr>
          <w:rFonts w:ascii="Times New Roman" w:eastAsia="Times New Roman" w:hAnsi="Times New Roman"/>
          <w:sz w:val="28"/>
          <w:szCs w:val="28"/>
        </w:rPr>
        <w:t>;</w:t>
      </w:r>
    </w:p>
    <w:p w:rsidR="00A67DA5" w:rsidRDefault="00A67DA5">
      <w:pPr>
        <w:pStyle w:val="14"/>
        <w:numPr>
          <w:ilvl w:val="0"/>
          <w:numId w:val="3"/>
        </w:numPr>
        <w:spacing w:after="0" w:line="360" w:lineRule="auto"/>
        <w:ind w:left="426" w:firstLine="0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 xml:space="preserve">приобрести навык транспонирования и подбора по слуху, так </w:t>
      </w:r>
      <w:proofErr w:type="gramStart"/>
      <w:r>
        <w:rPr>
          <w:rFonts w:ascii="Times New Roman" w:eastAsia="Times New Roman" w:hAnsi="Times New Roman"/>
          <w:sz w:val="28"/>
          <w:szCs w:val="28"/>
        </w:rPr>
        <w:t>необходимых</w:t>
      </w:r>
      <w:proofErr w:type="gramEnd"/>
      <w:r>
        <w:rPr>
          <w:rFonts w:ascii="Times New Roman" w:eastAsia="Times New Roman" w:hAnsi="Times New Roman"/>
          <w:sz w:val="28"/>
          <w:szCs w:val="28"/>
        </w:rPr>
        <w:t xml:space="preserve">  в дальнейшем будущему оркестровому музыканту;</w:t>
      </w:r>
    </w:p>
    <w:p w:rsidR="00A67DA5" w:rsidRPr="008974A1" w:rsidRDefault="00A67DA5" w:rsidP="008974A1">
      <w:pPr>
        <w:pStyle w:val="14"/>
        <w:numPr>
          <w:ilvl w:val="1"/>
          <w:numId w:val="3"/>
        </w:numPr>
        <w:spacing w:after="0" w:line="360" w:lineRule="auto"/>
        <w:ind w:left="426" w:firstLine="0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приобрести навык публичных выступлений</w:t>
      </w:r>
      <w:r w:rsidR="008974A1">
        <w:rPr>
          <w:rFonts w:ascii="Times New Roman" w:eastAsia="Times New Roman" w:hAnsi="Times New Roman"/>
          <w:sz w:val="28"/>
          <w:szCs w:val="28"/>
        </w:rPr>
        <w:t>,</w:t>
      </w:r>
      <w:r>
        <w:rPr>
          <w:rFonts w:ascii="Times New Roman" w:eastAsia="Times New Roman" w:hAnsi="Times New Roman"/>
          <w:sz w:val="28"/>
          <w:szCs w:val="28"/>
        </w:rPr>
        <w:t xml:space="preserve"> как в качестве солиста, так и в различных ансамблях и оркестрах.</w:t>
      </w:r>
    </w:p>
    <w:p w:rsidR="00A67DA5" w:rsidRDefault="00A67DA5">
      <w:pPr>
        <w:spacing w:after="0" w:line="360" w:lineRule="auto"/>
        <w:ind w:firstLine="706"/>
        <w:rPr>
          <w:rFonts w:ascii="Times New Roman" w:eastAsia="Times New Roman" w:hAnsi="Times New Roman"/>
          <w:i/>
          <w:sz w:val="28"/>
          <w:szCs w:val="28"/>
        </w:rPr>
      </w:pPr>
      <w:r>
        <w:rPr>
          <w:rFonts w:ascii="Times New Roman" w:eastAsia="Times New Roman" w:hAnsi="Times New Roman"/>
          <w:b/>
          <w:i/>
          <w:sz w:val="28"/>
          <w:szCs w:val="28"/>
        </w:rPr>
        <w:t>Реализация программы обеспечивает</w:t>
      </w:r>
      <w:r>
        <w:rPr>
          <w:rFonts w:ascii="Times New Roman" w:eastAsia="Times New Roman" w:hAnsi="Times New Roman"/>
          <w:i/>
          <w:sz w:val="28"/>
          <w:szCs w:val="28"/>
        </w:rPr>
        <w:t>:</w:t>
      </w:r>
    </w:p>
    <w:p w:rsidR="00A67DA5" w:rsidRDefault="00A67DA5">
      <w:pPr>
        <w:pStyle w:val="14"/>
        <w:numPr>
          <w:ilvl w:val="0"/>
          <w:numId w:val="4"/>
        </w:numPr>
        <w:spacing w:after="0" w:line="360" w:lineRule="auto"/>
        <w:ind w:left="284" w:firstLine="0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lastRenderedPageBreak/>
        <w:t>наличие у обучающегося интереса к музыкальному искусству, самостоятельному музыкальному исполнительству;</w:t>
      </w:r>
    </w:p>
    <w:p w:rsidR="00A67DA5" w:rsidRDefault="00A67DA5">
      <w:pPr>
        <w:pStyle w:val="14"/>
        <w:numPr>
          <w:ilvl w:val="0"/>
          <w:numId w:val="4"/>
        </w:numPr>
        <w:spacing w:after="0" w:line="360" w:lineRule="auto"/>
        <w:ind w:left="284" w:firstLine="0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 xml:space="preserve">комплексное совершенствование игровой техники домриста, которая включает в себя тембровое слушание, вопросы динамики, артикуляции, интонирования, а также организацию работы игрового аппарата, развитие  крупной и мелкой техники; </w:t>
      </w:r>
    </w:p>
    <w:p w:rsidR="00A67DA5" w:rsidRDefault="00A67DA5">
      <w:pPr>
        <w:pStyle w:val="14"/>
        <w:numPr>
          <w:ilvl w:val="1"/>
          <w:numId w:val="4"/>
        </w:numPr>
        <w:spacing w:after="0" w:line="360" w:lineRule="auto"/>
        <w:ind w:left="284" w:firstLine="0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 xml:space="preserve">сформированный комплекс исполнительских знаний, умений и навыков, позволяющий </w:t>
      </w:r>
      <w:r>
        <w:rPr>
          <w:rFonts w:ascii="Times New Roman" w:eastAsia="Times New Roman" w:hAnsi="Times New Roman"/>
          <w:sz w:val="28"/>
          <w:szCs w:val="28"/>
          <w:lang w:val="en-US"/>
        </w:rPr>
        <w:t> </w:t>
      </w:r>
      <w:r>
        <w:rPr>
          <w:rFonts w:ascii="Times New Roman" w:eastAsia="Times New Roman" w:hAnsi="Times New Roman"/>
          <w:sz w:val="28"/>
          <w:szCs w:val="28"/>
        </w:rPr>
        <w:t>использовать многообразные возможности домры для достижения наиболее убедительной интерпретации авторского текста;</w:t>
      </w:r>
    </w:p>
    <w:p w:rsidR="00A67DA5" w:rsidRDefault="00A67DA5">
      <w:pPr>
        <w:pStyle w:val="14"/>
        <w:numPr>
          <w:ilvl w:val="1"/>
          <w:numId w:val="4"/>
        </w:numPr>
        <w:spacing w:after="0" w:line="360" w:lineRule="auto"/>
        <w:ind w:left="284" w:firstLine="0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знание художественно-исполнительских возможностей домры;</w:t>
      </w:r>
    </w:p>
    <w:p w:rsidR="00A67DA5" w:rsidRDefault="00A67DA5">
      <w:pPr>
        <w:pStyle w:val="14"/>
        <w:numPr>
          <w:ilvl w:val="1"/>
          <w:numId w:val="4"/>
        </w:numPr>
        <w:spacing w:after="0" w:line="360" w:lineRule="auto"/>
        <w:ind w:left="284" w:firstLine="0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знание музыкальной терминологии;</w:t>
      </w:r>
    </w:p>
    <w:p w:rsidR="00A67DA5" w:rsidRDefault="00A67DA5">
      <w:pPr>
        <w:pStyle w:val="14"/>
        <w:numPr>
          <w:ilvl w:val="0"/>
          <w:numId w:val="4"/>
        </w:numPr>
        <w:spacing w:after="0" w:line="360" w:lineRule="auto"/>
        <w:ind w:left="284" w:firstLine="0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знание репертуара для домры, включающего произведения разных стилей и жанров, произведения крупной формы (концерты, сонаты, сюиты, циклы) в соответствии с программными требованиями; в старших, ориентированных на профессиональное обучение классах, умение самостоятельно выбрать для себя программу;</w:t>
      </w:r>
    </w:p>
    <w:p w:rsidR="00A67DA5" w:rsidRDefault="00A67DA5">
      <w:pPr>
        <w:pStyle w:val="14"/>
        <w:numPr>
          <w:ilvl w:val="1"/>
          <w:numId w:val="4"/>
        </w:numPr>
        <w:spacing w:after="0" w:line="360" w:lineRule="auto"/>
        <w:ind w:left="284" w:firstLine="0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наличие навыка по чтению с листа музыкальных произведений;</w:t>
      </w:r>
    </w:p>
    <w:p w:rsidR="00A67DA5" w:rsidRDefault="00A67DA5">
      <w:pPr>
        <w:pStyle w:val="14"/>
        <w:numPr>
          <w:ilvl w:val="1"/>
          <w:numId w:val="4"/>
        </w:numPr>
        <w:spacing w:after="0" w:line="360" w:lineRule="auto"/>
        <w:ind w:left="284" w:firstLine="0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умение транспонировать и подбирать по слуху;</w:t>
      </w:r>
    </w:p>
    <w:p w:rsidR="00A67DA5" w:rsidRDefault="00A67DA5">
      <w:pPr>
        <w:pStyle w:val="14"/>
        <w:numPr>
          <w:ilvl w:val="0"/>
          <w:numId w:val="4"/>
        </w:numPr>
        <w:spacing w:after="0" w:line="360" w:lineRule="auto"/>
        <w:ind w:left="284" w:firstLine="0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 xml:space="preserve">навыки по воспитанию слухового контроля, умению управлять процессом </w:t>
      </w:r>
      <w:r>
        <w:rPr>
          <w:rFonts w:ascii="Times New Roman" w:eastAsia="Times New Roman" w:hAnsi="Times New Roman"/>
          <w:sz w:val="28"/>
          <w:szCs w:val="28"/>
          <w:lang w:val="en-US"/>
        </w:rPr>
        <w:t> </w:t>
      </w:r>
      <w:r>
        <w:rPr>
          <w:rFonts w:ascii="Times New Roman" w:eastAsia="Times New Roman" w:hAnsi="Times New Roman"/>
          <w:sz w:val="28"/>
          <w:szCs w:val="28"/>
        </w:rPr>
        <w:t>исполнения музыкального произведения;</w:t>
      </w:r>
    </w:p>
    <w:p w:rsidR="00A67DA5" w:rsidRDefault="00A67DA5">
      <w:pPr>
        <w:pStyle w:val="14"/>
        <w:numPr>
          <w:ilvl w:val="0"/>
          <w:numId w:val="4"/>
        </w:numPr>
        <w:spacing w:after="0" w:line="360" w:lineRule="auto"/>
        <w:ind w:left="284" w:firstLine="0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 xml:space="preserve">навыки по использованию музыкально-исполнительских средств выразительности, выполнению </w:t>
      </w:r>
      <w:r>
        <w:rPr>
          <w:rFonts w:ascii="Times New Roman" w:eastAsia="Times New Roman" w:hAnsi="Times New Roman"/>
          <w:sz w:val="28"/>
          <w:szCs w:val="28"/>
          <w:lang w:val="en-US"/>
        </w:rPr>
        <w:t> </w:t>
      </w:r>
      <w:r>
        <w:rPr>
          <w:rFonts w:ascii="Times New Roman" w:eastAsia="Times New Roman" w:hAnsi="Times New Roman"/>
          <w:sz w:val="28"/>
          <w:szCs w:val="28"/>
        </w:rPr>
        <w:t>анализа исполняемых произведений, владению различными видами техники исполнительства, использованию художественно оправданных технических приемов;</w:t>
      </w:r>
    </w:p>
    <w:p w:rsidR="00A67DA5" w:rsidRDefault="00A67DA5">
      <w:pPr>
        <w:pStyle w:val="14"/>
        <w:numPr>
          <w:ilvl w:val="0"/>
          <w:numId w:val="4"/>
        </w:numPr>
        <w:spacing w:after="0" w:line="360" w:lineRule="auto"/>
        <w:ind w:left="284" w:firstLine="0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 xml:space="preserve">наличие творческой </w:t>
      </w:r>
      <w:r>
        <w:rPr>
          <w:rFonts w:ascii="Times New Roman" w:eastAsia="Times New Roman" w:hAnsi="Times New Roman"/>
          <w:sz w:val="28"/>
          <w:szCs w:val="28"/>
          <w:lang w:val="en-US"/>
        </w:rPr>
        <w:t> </w:t>
      </w:r>
      <w:r>
        <w:rPr>
          <w:rFonts w:ascii="Times New Roman" w:eastAsia="Times New Roman" w:hAnsi="Times New Roman"/>
          <w:sz w:val="28"/>
          <w:szCs w:val="28"/>
        </w:rPr>
        <w:t xml:space="preserve">инициативы, сформированных представлений </w:t>
      </w:r>
      <w:r>
        <w:rPr>
          <w:rFonts w:ascii="Times New Roman" w:eastAsia="Times New Roman" w:hAnsi="Times New Roman"/>
          <w:sz w:val="28"/>
          <w:szCs w:val="28"/>
          <w:lang w:val="en-US"/>
        </w:rPr>
        <w:t> </w:t>
      </w:r>
      <w:r>
        <w:rPr>
          <w:rFonts w:ascii="Times New Roman" w:eastAsia="Times New Roman" w:hAnsi="Times New Roman"/>
          <w:sz w:val="28"/>
          <w:szCs w:val="28"/>
        </w:rPr>
        <w:t>о методике разучивания музыкальных произведений и приемах работы над исполнительскими трудностями;</w:t>
      </w:r>
    </w:p>
    <w:p w:rsidR="00A67DA5" w:rsidRDefault="00A67DA5">
      <w:pPr>
        <w:pStyle w:val="14"/>
        <w:numPr>
          <w:ilvl w:val="0"/>
          <w:numId w:val="4"/>
        </w:numPr>
        <w:spacing w:after="0" w:line="360" w:lineRule="auto"/>
        <w:ind w:left="284" w:firstLine="0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 xml:space="preserve">наличие навыков </w:t>
      </w:r>
      <w:proofErr w:type="spellStart"/>
      <w:r>
        <w:rPr>
          <w:rFonts w:ascii="Times New Roman" w:eastAsia="Times New Roman" w:hAnsi="Times New Roman"/>
          <w:sz w:val="28"/>
          <w:szCs w:val="28"/>
        </w:rPr>
        <w:t>репетиционно</w:t>
      </w:r>
      <w:proofErr w:type="spellEnd"/>
      <w:r>
        <w:rPr>
          <w:rFonts w:ascii="Times New Roman" w:eastAsia="Times New Roman" w:hAnsi="Times New Roman"/>
          <w:sz w:val="28"/>
          <w:szCs w:val="28"/>
        </w:rPr>
        <w:t xml:space="preserve">-концертной работы в качестве солиста. </w:t>
      </w:r>
    </w:p>
    <w:p w:rsidR="00777CF8" w:rsidRPr="003279ED" w:rsidRDefault="00777CF8" w:rsidP="003279ED">
      <w:pPr>
        <w:spacing w:after="0" w:line="240" w:lineRule="auto"/>
        <w:ind w:left="1416" w:firstLine="708"/>
        <w:rPr>
          <w:rFonts w:ascii="Times New Roman" w:eastAsia="Times New Roman" w:hAnsi="Times New Roman"/>
          <w:b/>
          <w:sz w:val="16"/>
          <w:szCs w:val="16"/>
        </w:rPr>
      </w:pPr>
    </w:p>
    <w:p w:rsidR="00A67DA5" w:rsidRDefault="00A67DA5">
      <w:pPr>
        <w:spacing w:after="0" w:line="360" w:lineRule="auto"/>
        <w:ind w:left="1416" w:firstLine="708"/>
        <w:rPr>
          <w:rFonts w:ascii="Times New Roman" w:hAnsi="Times New Roman"/>
          <w:b/>
          <w:sz w:val="28"/>
          <w:szCs w:val="28"/>
        </w:rPr>
      </w:pPr>
      <w:r>
        <w:rPr>
          <w:rFonts w:ascii="Times New Roman" w:eastAsia="Times New Roman" w:hAnsi="Times New Roman"/>
          <w:b/>
          <w:sz w:val="28"/>
          <w:szCs w:val="28"/>
          <w:lang w:val="en-US"/>
        </w:rPr>
        <w:t>IV</w:t>
      </w:r>
      <w:r w:rsidRPr="003E11EA">
        <w:rPr>
          <w:rFonts w:ascii="Times New Roman" w:eastAsia="Times New Roman" w:hAnsi="Times New Roman"/>
          <w:b/>
          <w:sz w:val="28"/>
          <w:szCs w:val="28"/>
        </w:rPr>
        <w:t>.</w:t>
      </w:r>
      <w:r>
        <w:rPr>
          <w:rFonts w:ascii="Times New Roman" w:eastAsia="Times New Roman" w:hAnsi="Times New Roman"/>
          <w:b/>
          <w:sz w:val="28"/>
          <w:szCs w:val="28"/>
        </w:rPr>
        <w:t xml:space="preserve">   </w:t>
      </w:r>
      <w:r>
        <w:rPr>
          <w:rFonts w:ascii="Times New Roman" w:eastAsia="Times New Roman" w:hAnsi="Times New Roman"/>
          <w:b/>
          <w:sz w:val="28"/>
          <w:szCs w:val="28"/>
        </w:rPr>
        <w:tab/>
        <w:t xml:space="preserve">Формы и </w:t>
      </w:r>
      <w:proofErr w:type="gramStart"/>
      <w:r>
        <w:rPr>
          <w:rFonts w:ascii="Times New Roman" w:eastAsia="Times New Roman" w:hAnsi="Times New Roman"/>
          <w:b/>
          <w:sz w:val="28"/>
          <w:szCs w:val="28"/>
        </w:rPr>
        <w:t>методы  контроля</w:t>
      </w:r>
      <w:proofErr w:type="gramEnd"/>
      <w:r>
        <w:rPr>
          <w:rFonts w:ascii="Times New Roman" w:eastAsia="Times New Roman" w:hAnsi="Times New Roman"/>
          <w:b/>
          <w:sz w:val="28"/>
          <w:szCs w:val="28"/>
        </w:rPr>
        <w:t>, система оценок</w:t>
      </w:r>
      <w:r>
        <w:rPr>
          <w:rFonts w:ascii="Times New Roman" w:hAnsi="Times New Roman"/>
          <w:b/>
          <w:sz w:val="28"/>
          <w:szCs w:val="28"/>
        </w:rPr>
        <w:t xml:space="preserve"> </w:t>
      </w:r>
    </w:p>
    <w:p w:rsidR="00A67DA5" w:rsidRDefault="00A67DA5" w:rsidP="003279ED">
      <w:pPr>
        <w:spacing w:before="28" w:after="0" w:line="360" w:lineRule="auto"/>
        <w:ind w:left="-540" w:firstLine="1246"/>
        <w:jc w:val="center"/>
        <w:rPr>
          <w:rFonts w:ascii="Times New Roman" w:eastAsia="Times New Roman" w:hAnsi="Times New Roman"/>
          <w:i/>
          <w:sz w:val="28"/>
          <w:szCs w:val="28"/>
        </w:rPr>
      </w:pPr>
      <w:r>
        <w:rPr>
          <w:rFonts w:ascii="Times New Roman" w:eastAsia="Times New Roman" w:hAnsi="Times New Roman"/>
          <w:i/>
          <w:sz w:val="28"/>
          <w:szCs w:val="28"/>
        </w:rPr>
        <w:t>1. Аттестация: цели, виды, форма, содержание</w:t>
      </w:r>
    </w:p>
    <w:p w:rsidR="006A3D1F" w:rsidRPr="006A3D1F" w:rsidRDefault="006A3D1F" w:rsidP="006A3D1F">
      <w:pPr>
        <w:spacing w:before="28"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lastRenderedPageBreak/>
        <w:t>Каждый из видов контроля успеваемости учащихся имеет свои цели, задачи и формы.</w:t>
      </w:r>
    </w:p>
    <w:p w:rsidR="00A67DA5" w:rsidRDefault="00A67DA5">
      <w:pPr>
        <w:spacing w:before="28" w:after="0" w:line="360" w:lineRule="auto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 xml:space="preserve">   </w:t>
      </w:r>
      <w:r w:rsidR="006A3D1F">
        <w:rPr>
          <w:rFonts w:ascii="Times New Roman" w:eastAsia="Times New Roman" w:hAnsi="Times New Roman"/>
          <w:sz w:val="28"/>
          <w:szCs w:val="28"/>
        </w:rPr>
        <w:t xml:space="preserve"> </w:t>
      </w:r>
      <w:r w:rsidR="006A3D1F">
        <w:rPr>
          <w:rFonts w:ascii="Times New Roman" w:eastAsia="Times New Roman" w:hAnsi="Times New Roman"/>
          <w:sz w:val="28"/>
          <w:szCs w:val="28"/>
        </w:rPr>
        <w:tab/>
        <w:t>Оценки  качества знаний  по «</w:t>
      </w:r>
      <w:r>
        <w:rPr>
          <w:rFonts w:ascii="Times New Roman" w:eastAsia="Times New Roman" w:hAnsi="Times New Roman"/>
          <w:sz w:val="28"/>
          <w:szCs w:val="28"/>
        </w:rPr>
        <w:t>Специальности  (домра)» охватывают все виды контроля:</w:t>
      </w:r>
    </w:p>
    <w:p w:rsidR="00A67DA5" w:rsidRDefault="00A67DA5">
      <w:pPr>
        <w:spacing w:before="28" w:after="0"/>
        <w:jc w:val="both"/>
        <w:rPr>
          <w:rFonts w:ascii="Times New Roman" w:eastAsia="Times New Roman" w:hAnsi="Times New Roman"/>
          <w:i/>
          <w:sz w:val="28"/>
          <w:szCs w:val="28"/>
        </w:rPr>
      </w:pPr>
      <w:r>
        <w:rPr>
          <w:rFonts w:ascii="Times New Roman" w:eastAsia="Times New Roman" w:hAnsi="Times New Roman"/>
          <w:i/>
          <w:sz w:val="28"/>
          <w:szCs w:val="28"/>
        </w:rPr>
        <w:t xml:space="preserve">      - текущий контроль успеваемости;</w:t>
      </w:r>
    </w:p>
    <w:p w:rsidR="00A67DA5" w:rsidRDefault="00A67DA5">
      <w:pPr>
        <w:spacing w:before="28" w:after="0"/>
        <w:jc w:val="both"/>
        <w:rPr>
          <w:rFonts w:ascii="Times New Roman" w:eastAsia="Times New Roman" w:hAnsi="Times New Roman"/>
          <w:i/>
          <w:sz w:val="28"/>
          <w:szCs w:val="28"/>
        </w:rPr>
      </w:pPr>
      <w:r>
        <w:rPr>
          <w:rFonts w:ascii="Times New Roman" w:eastAsia="Times New Roman" w:hAnsi="Times New Roman"/>
          <w:i/>
          <w:sz w:val="28"/>
          <w:szCs w:val="28"/>
        </w:rPr>
        <w:t xml:space="preserve">       - промежуточная аттестация учащихся; </w:t>
      </w:r>
    </w:p>
    <w:p w:rsidR="00A67DA5" w:rsidRDefault="00A67DA5">
      <w:pPr>
        <w:spacing w:before="28" w:after="0"/>
        <w:jc w:val="both"/>
        <w:rPr>
          <w:rFonts w:ascii="Times New Roman" w:eastAsia="Times New Roman" w:hAnsi="Times New Roman"/>
          <w:i/>
          <w:sz w:val="28"/>
          <w:szCs w:val="28"/>
        </w:rPr>
      </w:pPr>
      <w:r>
        <w:rPr>
          <w:rFonts w:ascii="Times New Roman" w:eastAsia="Times New Roman" w:hAnsi="Times New Roman"/>
          <w:i/>
          <w:sz w:val="28"/>
          <w:szCs w:val="28"/>
        </w:rPr>
        <w:t xml:space="preserve">        - итоговая  аттестация  учащихся.</w:t>
      </w:r>
    </w:p>
    <w:p w:rsidR="006A3D1F" w:rsidRDefault="006A3D1F" w:rsidP="006A3D1F">
      <w:pPr>
        <w:spacing w:before="28"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 xml:space="preserve">Цель промежуточной аттестации -  определение </w:t>
      </w:r>
      <w:r w:rsidR="00E61342">
        <w:rPr>
          <w:rFonts w:ascii="Times New Roman" w:eastAsia="Times New Roman" w:hAnsi="Times New Roman"/>
          <w:sz w:val="28"/>
          <w:szCs w:val="28"/>
        </w:rPr>
        <w:t xml:space="preserve">уровня подготовки учащегося на </w:t>
      </w:r>
      <w:r>
        <w:rPr>
          <w:rFonts w:ascii="Times New Roman" w:eastAsia="Times New Roman" w:hAnsi="Times New Roman"/>
          <w:sz w:val="28"/>
          <w:szCs w:val="28"/>
        </w:rPr>
        <w:t xml:space="preserve">определенном этапе обучения по конкретно пройденному материалу. </w:t>
      </w:r>
    </w:p>
    <w:p w:rsidR="00A67DA5" w:rsidRDefault="00A67DA5" w:rsidP="003279ED">
      <w:pPr>
        <w:spacing w:before="28" w:after="0" w:line="360" w:lineRule="auto"/>
        <w:rPr>
          <w:rFonts w:ascii="Times New Roman" w:eastAsia="Times New Roman" w:hAnsi="Times New Roman"/>
          <w:b/>
          <w:i/>
          <w:sz w:val="28"/>
          <w:szCs w:val="28"/>
        </w:rPr>
      </w:pPr>
      <w:r>
        <w:rPr>
          <w:rFonts w:ascii="Times New Roman" w:eastAsia="Times New Roman" w:hAnsi="Times New Roman"/>
          <w:b/>
          <w:sz w:val="28"/>
          <w:szCs w:val="28"/>
        </w:rPr>
        <w:tab/>
      </w:r>
      <w:r>
        <w:rPr>
          <w:rFonts w:ascii="Times New Roman" w:eastAsia="Times New Roman" w:hAnsi="Times New Roman"/>
          <w:b/>
          <w:sz w:val="28"/>
          <w:szCs w:val="28"/>
        </w:rPr>
        <w:tab/>
      </w:r>
      <w:r>
        <w:rPr>
          <w:rFonts w:ascii="Times New Roman" w:eastAsia="Times New Roman" w:hAnsi="Times New Roman"/>
          <w:b/>
          <w:sz w:val="28"/>
          <w:szCs w:val="28"/>
        </w:rPr>
        <w:tab/>
      </w:r>
      <w:r>
        <w:rPr>
          <w:rFonts w:ascii="Times New Roman" w:eastAsia="Times New Roman" w:hAnsi="Times New Roman"/>
          <w:b/>
          <w:sz w:val="28"/>
          <w:szCs w:val="28"/>
        </w:rPr>
        <w:tab/>
      </w:r>
      <w:r>
        <w:rPr>
          <w:rFonts w:ascii="Times New Roman" w:eastAsia="Times New Roman" w:hAnsi="Times New Roman"/>
          <w:b/>
          <w:sz w:val="28"/>
          <w:szCs w:val="28"/>
        </w:rPr>
        <w:tab/>
      </w:r>
      <w:r>
        <w:rPr>
          <w:rFonts w:ascii="Times New Roman" w:eastAsia="Times New Roman" w:hAnsi="Times New Roman"/>
          <w:b/>
          <w:sz w:val="28"/>
          <w:szCs w:val="28"/>
        </w:rPr>
        <w:tab/>
      </w:r>
      <w:r>
        <w:rPr>
          <w:rFonts w:ascii="Times New Roman" w:eastAsia="Times New Roman" w:hAnsi="Times New Roman"/>
          <w:b/>
          <w:sz w:val="28"/>
          <w:szCs w:val="28"/>
        </w:rPr>
        <w:tab/>
      </w:r>
      <w:r>
        <w:rPr>
          <w:rFonts w:ascii="Times New Roman" w:eastAsia="Times New Roman" w:hAnsi="Times New Roman"/>
          <w:b/>
          <w:sz w:val="28"/>
          <w:szCs w:val="28"/>
        </w:rPr>
        <w:tab/>
      </w:r>
      <w:r>
        <w:rPr>
          <w:rFonts w:ascii="Times New Roman" w:eastAsia="Times New Roman" w:hAnsi="Times New Roman"/>
          <w:b/>
          <w:sz w:val="28"/>
          <w:szCs w:val="28"/>
        </w:rPr>
        <w:tab/>
      </w:r>
      <w:r>
        <w:rPr>
          <w:rFonts w:ascii="Times New Roman" w:eastAsia="Times New Roman" w:hAnsi="Times New Roman"/>
          <w:b/>
          <w:sz w:val="28"/>
          <w:szCs w:val="28"/>
        </w:rPr>
        <w:tab/>
      </w:r>
      <w:r>
        <w:rPr>
          <w:rFonts w:ascii="Times New Roman" w:eastAsia="Times New Roman" w:hAnsi="Times New Roman"/>
          <w:b/>
          <w:sz w:val="28"/>
          <w:szCs w:val="28"/>
        </w:rPr>
        <w:tab/>
        <w:t xml:space="preserve">     </w:t>
      </w:r>
      <w:r>
        <w:rPr>
          <w:rFonts w:ascii="Times New Roman" w:eastAsia="Times New Roman" w:hAnsi="Times New Roman"/>
          <w:b/>
          <w:i/>
          <w:sz w:val="28"/>
          <w:szCs w:val="28"/>
        </w:rPr>
        <w:t>Таблица 1</w:t>
      </w:r>
      <w:r w:rsidR="00E03E24">
        <w:rPr>
          <w:rFonts w:ascii="Times New Roman" w:eastAsia="Times New Roman" w:hAnsi="Times New Roman"/>
          <w:b/>
          <w:i/>
          <w:sz w:val="28"/>
          <w:szCs w:val="28"/>
        </w:rPr>
        <w:t>2</w:t>
      </w:r>
      <w:r>
        <w:rPr>
          <w:rFonts w:ascii="Times New Roman" w:eastAsia="Times New Roman" w:hAnsi="Times New Roman"/>
          <w:b/>
          <w:i/>
          <w:sz w:val="28"/>
          <w:szCs w:val="28"/>
        </w:rPr>
        <w:t xml:space="preserve">   </w:t>
      </w:r>
    </w:p>
    <w:tbl>
      <w:tblPr>
        <w:tblW w:w="9905" w:type="dxa"/>
        <w:tblLayout w:type="fixed"/>
        <w:tblLook w:val="0000" w:firstRow="0" w:lastRow="0" w:firstColumn="0" w:lastColumn="0" w:noHBand="0" w:noVBand="0"/>
      </w:tblPr>
      <w:tblGrid>
        <w:gridCol w:w="2376"/>
        <w:gridCol w:w="5387"/>
        <w:gridCol w:w="2142"/>
      </w:tblGrid>
      <w:tr w:rsidR="00A67DA5" w:rsidTr="003279ED">
        <w:trPr>
          <w:trHeight w:val="389"/>
        </w:trPr>
        <w:tc>
          <w:tcPr>
            <w:tcW w:w="23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67DA5" w:rsidRDefault="00A67DA5">
            <w:pPr>
              <w:spacing w:before="28" w:after="0" w:line="360" w:lineRule="auto"/>
              <w:rPr>
                <w:rFonts w:ascii="Times New Roman" w:eastAsia="Times New Roman" w:hAnsi="Times New Roman"/>
                <w:b/>
                <w:i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b/>
                <w:i/>
                <w:sz w:val="28"/>
                <w:szCs w:val="28"/>
              </w:rPr>
              <w:t>Вид контроля</w:t>
            </w:r>
          </w:p>
        </w:tc>
        <w:tc>
          <w:tcPr>
            <w:tcW w:w="5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67DA5" w:rsidRDefault="00A67DA5">
            <w:pPr>
              <w:spacing w:before="28" w:after="0" w:line="360" w:lineRule="auto"/>
              <w:rPr>
                <w:rFonts w:ascii="Times New Roman" w:eastAsia="Times New Roman" w:hAnsi="Times New Roman"/>
                <w:b/>
                <w:i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b/>
                <w:i/>
                <w:sz w:val="28"/>
                <w:szCs w:val="28"/>
              </w:rPr>
              <w:t>Задачи</w:t>
            </w:r>
          </w:p>
        </w:tc>
        <w:tc>
          <w:tcPr>
            <w:tcW w:w="2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67DA5" w:rsidRDefault="00A67DA5">
            <w:pPr>
              <w:spacing w:before="28" w:after="0" w:line="360" w:lineRule="auto"/>
              <w:rPr>
                <w:rFonts w:ascii="Times New Roman" w:eastAsia="Times New Roman" w:hAnsi="Times New Roman"/>
                <w:b/>
                <w:i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b/>
                <w:i/>
                <w:sz w:val="28"/>
                <w:szCs w:val="28"/>
              </w:rPr>
              <w:t>Формы</w:t>
            </w:r>
          </w:p>
        </w:tc>
      </w:tr>
      <w:tr w:rsidR="00A67DA5" w:rsidTr="003279ED">
        <w:trPr>
          <w:trHeight w:val="389"/>
        </w:trPr>
        <w:tc>
          <w:tcPr>
            <w:tcW w:w="23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67DA5" w:rsidRDefault="00A67DA5">
            <w:pPr>
              <w:spacing w:before="28" w:after="0" w:line="360" w:lineRule="auto"/>
              <w:rPr>
                <w:rFonts w:ascii="Times New Roman" w:eastAsia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b/>
                <w:sz w:val="28"/>
                <w:szCs w:val="28"/>
              </w:rPr>
              <w:t>Текущий контроль</w:t>
            </w:r>
          </w:p>
        </w:tc>
        <w:tc>
          <w:tcPr>
            <w:tcW w:w="5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67DA5" w:rsidRDefault="00A67DA5" w:rsidP="00BA1F59">
            <w:pPr>
              <w:spacing w:after="0" w:line="360" w:lineRule="auto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- поддержание учебной дисциплины, </w:t>
            </w:r>
          </w:p>
          <w:p w:rsidR="00A67DA5" w:rsidRDefault="00A67DA5" w:rsidP="00BA1F59">
            <w:pPr>
              <w:spacing w:after="0" w:line="360" w:lineRule="auto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- выявление отношения учащегося к  изучаемому предмету, </w:t>
            </w:r>
          </w:p>
          <w:p w:rsidR="00A67DA5" w:rsidRPr="006A3D1F" w:rsidRDefault="00A67DA5" w:rsidP="006A3D1F">
            <w:pPr>
              <w:spacing w:after="0" w:line="360" w:lineRule="auto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- повышение уровня освоения текущего учебного материала. Текущий контроль осуществляется преподавателем по специальности регулярно (с периодичностью  не более чем через два, три урока) в рамках расписания занятий и предлагает использование различной системы оценок.  Результаты текущего контроля учитываются при выставлении четвертных</w:t>
            </w:r>
            <w:r w:rsidR="006A3D1F">
              <w:rPr>
                <w:rFonts w:ascii="Times New Roman" w:eastAsia="Times New Roman" w:hAnsi="Times New Roman"/>
                <w:sz w:val="28"/>
                <w:szCs w:val="28"/>
              </w:rPr>
              <w:t xml:space="preserve">, полугодовых, годовых оценок. </w:t>
            </w:r>
          </w:p>
        </w:tc>
        <w:tc>
          <w:tcPr>
            <w:tcW w:w="2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67DA5" w:rsidRDefault="00A67DA5" w:rsidP="003279ED">
            <w:pPr>
              <w:spacing w:before="28" w:after="0" w:line="360" w:lineRule="auto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контрольные уроки,</w:t>
            </w:r>
          </w:p>
          <w:p w:rsidR="00A67DA5" w:rsidRDefault="00A67DA5" w:rsidP="003279ED">
            <w:pPr>
              <w:spacing w:before="28" w:after="0" w:line="360" w:lineRule="auto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академические концерты, прослушивания к конкурсам, отчетным концертам</w:t>
            </w:r>
          </w:p>
        </w:tc>
      </w:tr>
      <w:tr w:rsidR="00A67DA5" w:rsidTr="003279ED">
        <w:trPr>
          <w:trHeight w:val="389"/>
        </w:trPr>
        <w:tc>
          <w:tcPr>
            <w:tcW w:w="23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67DA5" w:rsidRDefault="00A67DA5">
            <w:pPr>
              <w:spacing w:before="28" w:after="0" w:line="360" w:lineRule="auto"/>
              <w:rPr>
                <w:rFonts w:ascii="Times New Roman" w:eastAsia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b/>
                <w:sz w:val="28"/>
                <w:szCs w:val="28"/>
              </w:rPr>
              <w:t>Промежуточная аттестация</w:t>
            </w:r>
          </w:p>
        </w:tc>
        <w:tc>
          <w:tcPr>
            <w:tcW w:w="5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67DA5" w:rsidRDefault="00A67DA5" w:rsidP="004A4225">
            <w:pPr>
              <w:spacing w:after="0" w:line="360" w:lineRule="auto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определение успешности развития учащегося и усвоения им  программы на определенном этапе обучения</w:t>
            </w:r>
          </w:p>
        </w:tc>
        <w:tc>
          <w:tcPr>
            <w:tcW w:w="2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67DA5" w:rsidRPr="006A3D1F" w:rsidRDefault="00A67DA5" w:rsidP="003279ED">
            <w:pPr>
              <w:spacing w:before="28" w:after="0" w:line="360" w:lineRule="auto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зачеты (показ части программы, технический зачет),    академические </w:t>
            </w:r>
            <w:r>
              <w:rPr>
                <w:rFonts w:ascii="Times New Roman" w:eastAsia="Times New Roman" w:hAnsi="Times New Roman"/>
                <w:sz w:val="28"/>
                <w:szCs w:val="28"/>
              </w:rPr>
              <w:lastRenderedPageBreak/>
              <w:t>концерты,  пере</w:t>
            </w:r>
            <w:r w:rsidR="006A3D1F">
              <w:rPr>
                <w:rFonts w:ascii="Times New Roman" w:eastAsia="Times New Roman" w:hAnsi="Times New Roman"/>
                <w:sz w:val="28"/>
                <w:szCs w:val="28"/>
              </w:rPr>
              <w:t>водные  зачеты, экзамены</w:t>
            </w:r>
          </w:p>
        </w:tc>
      </w:tr>
      <w:tr w:rsidR="00A67DA5" w:rsidTr="003279ED">
        <w:trPr>
          <w:trHeight w:val="389"/>
        </w:trPr>
        <w:tc>
          <w:tcPr>
            <w:tcW w:w="23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67DA5" w:rsidRDefault="00A67DA5">
            <w:pPr>
              <w:spacing w:before="28" w:after="0" w:line="360" w:lineRule="auto"/>
              <w:rPr>
                <w:rFonts w:ascii="Times New Roman" w:eastAsia="Times New Roman" w:hAnsi="Times New Roman"/>
                <w:b/>
                <w:i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b/>
                <w:i/>
                <w:sz w:val="28"/>
                <w:szCs w:val="28"/>
              </w:rPr>
              <w:lastRenderedPageBreak/>
              <w:t>Итоговая аттестация</w:t>
            </w:r>
          </w:p>
        </w:tc>
        <w:tc>
          <w:tcPr>
            <w:tcW w:w="5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67DA5" w:rsidRDefault="00A67DA5" w:rsidP="004A4225">
            <w:pPr>
              <w:spacing w:after="0" w:line="360" w:lineRule="auto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определяет уровень и качество освоения  программы учебного предмета</w:t>
            </w:r>
          </w:p>
        </w:tc>
        <w:tc>
          <w:tcPr>
            <w:tcW w:w="2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67DA5" w:rsidRDefault="006A3D1F" w:rsidP="004C5DEE">
            <w:pPr>
              <w:spacing w:before="28" w:after="0" w:line="360" w:lineRule="auto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э</w:t>
            </w:r>
            <w:r w:rsidR="00A67DA5">
              <w:rPr>
                <w:rFonts w:ascii="Times New Roman" w:eastAsia="Times New Roman" w:hAnsi="Times New Roman"/>
                <w:sz w:val="28"/>
                <w:szCs w:val="28"/>
              </w:rPr>
              <w:t>кзамен проводится в выпускных классах: 8 (9)</w:t>
            </w:r>
          </w:p>
        </w:tc>
      </w:tr>
    </w:tbl>
    <w:p w:rsidR="004A4225" w:rsidRDefault="00A67DA5" w:rsidP="00DA1D68">
      <w:pPr>
        <w:spacing w:before="28" w:after="0" w:line="480" w:lineRule="auto"/>
        <w:jc w:val="both"/>
        <w:rPr>
          <w:rFonts w:ascii="Times New Roman" w:eastAsia="Times New Roman" w:hAnsi="Times New Roman"/>
          <w:b/>
          <w:sz w:val="28"/>
          <w:szCs w:val="28"/>
        </w:rPr>
      </w:pPr>
      <w:r>
        <w:rPr>
          <w:rFonts w:ascii="Times New Roman" w:eastAsia="Times New Roman" w:hAnsi="Times New Roman"/>
          <w:b/>
          <w:i/>
          <w:sz w:val="28"/>
          <w:szCs w:val="28"/>
        </w:rPr>
        <w:t xml:space="preserve">     </w:t>
      </w:r>
      <w:r>
        <w:rPr>
          <w:rFonts w:ascii="Times New Roman" w:eastAsia="Times New Roman" w:hAnsi="Times New Roman"/>
          <w:b/>
          <w:sz w:val="28"/>
          <w:szCs w:val="28"/>
        </w:rPr>
        <w:t xml:space="preserve">     </w:t>
      </w:r>
    </w:p>
    <w:p w:rsidR="00A67DA5" w:rsidRDefault="00A67DA5" w:rsidP="004A4225">
      <w:pPr>
        <w:spacing w:before="28"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b/>
          <w:sz w:val="28"/>
          <w:szCs w:val="28"/>
        </w:rPr>
        <w:t>Контрольные уроки</w:t>
      </w:r>
      <w:r>
        <w:rPr>
          <w:rFonts w:ascii="Times New Roman" w:eastAsia="Times New Roman" w:hAnsi="Times New Roman"/>
          <w:sz w:val="28"/>
          <w:szCs w:val="28"/>
        </w:rPr>
        <w:t xml:space="preserve"> направлены на выявление знаний, умений и навыков учащихся в классе по специальности. Они не требуют публичного исполнения и концертной готовности. Это своего рода проверка навыков самостоятельной работы учащегося, проверка технического роста, проверка степени овладения навыками </w:t>
      </w:r>
      <w:proofErr w:type="spellStart"/>
      <w:r>
        <w:rPr>
          <w:rFonts w:ascii="Times New Roman" w:eastAsia="Times New Roman" w:hAnsi="Times New Roman"/>
          <w:sz w:val="28"/>
          <w:szCs w:val="28"/>
        </w:rPr>
        <w:t>музицирования</w:t>
      </w:r>
      <w:proofErr w:type="spellEnd"/>
      <w:r>
        <w:rPr>
          <w:rFonts w:ascii="Times New Roman" w:eastAsia="Times New Roman" w:hAnsi="Times New Roman"/>
          <w:sz w:val="28"/>
          <w:szCs w:val="28"/>
        </w:rPr>
        <w:t xml:space="preserve"> (чтение с листа, подбор по слуху, транспонирование), проверка степени готовности учащихся выпускных классов к итоговой аттестации. Контрольные прослушивания проводятся в классе в присутствии комиссии, включая в себя элементы беседы с учащимся, и предполагают обязательное обсуждение  рекомендательного характера.</w:t>
      </w:r>
    </w:p>
    <w:p w:rsidR="00A67DA5" w:rsidRDefault="00A67DA5">
      <w:pPr>
        <w:spacing w:before="28" w:after="0" w:line="360" w:lineRule="auto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 xml:space="preserve">   </w:t>
      </w:r>
      <w:r>
        <w:rPr>
          <w:rFonts w:ascii="Times New Roman" w:eastAsia="Times New Roman" w:hAnsi="Times New Roman"/>
          <w:sz w:val="28"/>
          <w:szCs w:val="28"/>
        </w:rPr>
        <w:tab/>
        <w:t>Также преподаватель может сам назначать и проводить контроль</w:t>
      </w:r>
      <w:r w:rsidR="006A3D1F">
        <w:rPr>
          <w:rFonts w:ascii="Times New Roman" w:eastAsia="Times New Roman" w:hAnsi="Times New Roman"/>
          <w:sz w:val="28"/>
          <w:szCs w:val="28"/>
        </w:rPr>
        <w:t xml:space="preserve">ные уроки в течение четверти в </w:t>
      </w:r>
      <w:r>
        <w:rPr>
          <w:rFonts w:ascii="Times New Roman" w:eastAsia="Times New Roman" w:hAnsi="Times New Roman"/>
          <w:sz w:val="28"/>
          <w:szCs w:val="28"/>
        </w:rPr>
        <w:t xml:space="preserve">зависимости от индивидуальной успеваемости ученика, от </w:t>
      </w:r>
      <w:proofErr w:type="spellStart"/>
      <w:r>
        <w:rPr>
          <w:rFonts w:ascii="Times New Roman" w:eastAsia="Times New Roman" w:hAnsi="Times New Roman"/>
          <w:sz w:val="28"/>
          <w:szCs w:val="28"/>
        </w:rPr>
        <w:t>этапности</w:t>
      </w:r>
      <w:proofErr w:type="spellEnd"/>
      <w:r>
        <w:rPr>
          <w:rFonts w:ascii="Times New Roman" w:eastAsia="Times New Roman" w:hAnsi="Times New Roman"/>
          <w:sz w:val="28"/>
          <w:szCs w:val="28"/>
        </w:rPr>
        <w:t xml:space="preserve"> изучаемой программы с целью повышения мотивации в ученике к учебному процессу.   </w:t>
      </w:r>
    </w:p>
    <w:p w:rsidR="00A67DA5" w:rsidRDefault="00A67DA5">
      <w:pPr>
        <w:spacing w:before="28" w:after="0" w:line="360" w:lineRule="auto"/>
        <w:ind w:firstLine="708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 xml:space="preserve">Контрольные уроки проводятся в счет аудиторного времени, предусмотренного на учебный предмет.   </w:t>
      </w:r>
    </w:p>
    <w:p w:rsidR="00A67DA5" w:rsidRDefault="00A67DA5">
      <w:pPr>
        <w:spacing w:before="28" w:after="0" w:line="360" w:lineRule="auto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 xml:space="preserve">        </w:t>
      </w:r>
      <w:r>
        <w:rPr>
          <w:rFonts w:ascii="Times New Roman" w:eastAsia="Times New Roman" w:hAnsi="Times New Roman"/>
          <w:sz w:val="28"/>
          <w:szCs w:val="28"/>
        </w:rPr>
        <w:tab/>
      </w:r>
      <w:r>
        <w:rPr>
          <w:rFonts w:ascii="Times New Roman" w:eastAsia="Times New Roman" w:hAnsi="Times New Roman"/>
          <w:b/>
          <w:sz w:val="28"/>
          <w:szCs w:val="28"/>
        </w:rPr>
        <w:t xml:space="preserve">Зачеты </w:t>
      </w:r>
      <w:r>
        <w:rPr>
          <w:rFonts w:ascii="Times New Roman" w:eastAsia="Times New Roman" w:hAnsi="Times New Roman"/>
          <w:sz w:val="28"/>
          <w:szCs w:val="28"/>
        </w:rPr>
        <w:t xml:space="preserve">проводятся на завершающих полугодие учебных занятиях в счет аудиторного времени, предусмотренного на учебный предмет, и предполагают публичное исполнение технической или академической программы или ее части в присутствии комиссии. Зачеты дифференцированные, с обязательным методическим обсуждением, носящим рекомендательный характер. Зачеты проводятся в счет аудиторного времени, предусмотренного на учебный предмет.   </w:t>
      </w:r>
    </w:p>
    <w:p w:rsidR="00A67DA5" w:rsidRDefault="00A67DA5">
      <w:pPr>
        <w:spacing w:before="28" w:after="0" w:line="360" w:lineRule="auto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lastRenderedPageBreak/>
        <w:t xml:space="preserve">      </w:t>
      </w:r>
      <w:r>
        <w:rPr>
          <w:rFonts w:ascii="Times New Roman" w:eastAsia="Times New Roman" w:hAnsi="Times New Roman"/>
          <w:sz w:val="28"/>
          <w:szCs w:val="28"/>
        </w:rPr>
        <w:tab/>
      </w:r>
      <w:r>
        <w:rPr>
          <w:rFonts w:ascii="Times New Roman" w:eastAsia="Times New Roman" w:hAnsi="Times New Roman"/>
          <w:b/>
          <w:sz w:val="28"/>
          <w:szCs w:val="28"/>
        </w:rPr>
        <w:t>Академические концерты</w:t>
      </w:r>
      <w:r>
        <w:rPr>
          <w:rFonts w:ascii="Times New Roman" w:eastAsia="Times New Roman" w:hAnsi="Times New Roman"/>
          <w:sz w:val="28"/>
          <w:szCs w:val="28"/>
        </w:rPr>
        <w:t xml:space="preserve"> предполагают те же требования, что и зачеты, но они представляют собой публичное (на сцене) исполнение учебной программы или ее части в присутствии комиссии, родителей, учащихся и других слушателей. Для академического концерта преподаватель должен подготовить с учеником 2-3 произведения. Выступление ученика обязательно должно быть с оценкой.</w:t>
      </w:r>
    </w:p>
    <w:p w:rsidR="00A67DA5" w:rsidRDefault="00A67DA5">
      <w:pPr>
        <w:spacing w:before="28" w:after="0" w:line="360" w:lineRule="auto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b/>
          <w:sz w:val="28"/>
          <w:szCs w:val="28"/>
        </w:rPr>
        <w:t xml:space="preserve">    </w:t>
      </w:r>
      <w:r>
        <w:rPr>
          <w:rFonts w:ascii="Times New Roman" w:eastAsia="Times New Roman" w:hAnsi="Times New Roman"/>
          <w:b/>
          <w:sz w:val="28"/>
          <w:szCs w:val="28"/>
        </w:rPr>
        <w:tab/>
        <w:t>Переводные экзамены</w:t>
      </w:r>
      <w:r>
        <w:rPr>
          <w:rFonts w:ascii="Times New Roman" w:eastAsia="Times New Roman" w:hAnsi="Times New Roman"/>
          <w:sz w:val="28"/>
          <w:szCs w:val="28"/>
        </w:rPr>
        <w:t xml:space="preserve"> проводятс</w:t>
      </w:r>
      <w:r w:rsidR="006A3D1F">
        <w:rPr>
          <w:rFonts w:ascii="Times New Roman" w:eastAsia="Times New Roman" w:hAnsi="Times New Roman"/>
          <w:sz w:val="28"/>
          <w:szCs w:val="28"/>
        </w:rPr>
        <w:t xml:space="preserve">я в конце каждого учебного года. Исполнение полной программы </w:t>
      </w:r>
      <w:r>
        <w:rPr>
          <w:rFonts w:ascii="Times New Roman" w:eastAsia="Times New Roman" w:hAnsi="Times New Roman"/>
          <w:sz w:val="28"/>
          <w:szCs w:val="28"/>
        </w:rPr>
        <w:t xml:space="preserve">демонстрирует уровень освоения программы данного года обучения. Переводной экзамен проводится с применением дифференцированных систем оценок, завершаясь обязательным методическим обсуждением. Экзамены проводятся за пределами аудиторных учебных занятий. Учащийся, освоивший в полном объеме  программу, переводится в следующий класс. </w:t>
      </w:r>
    </w:p>
    <w:p w:rsidR="00A67DA5" w:rsidRPr="00EB2EC3" w:rsidRDefault="00A67DA5" w:rsidP="00EB2EC3">
      <w:pPr>
        <w:spacing w:before="28" w:after="0" w:line="360" w:lineRule="auto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 xml:space="preserve">   </w:t>
      </w:r>
      <w:r>
        <w:rPr>
          <w:rFonts w:ascii="Times New Roman" w:eastAsia="Times New Roman" w:hAnsi="Times New Roman"/>
          <w:sz w:val="28"/>
          <w:szCs w:val="28"/>
        </w:rPr>
        <w:tab/>
      </w:r>
      <w:r>
        <w:rPr>
          <w:rFonts w:ascii="Times New Roman" w:eastAsia="Times New Roman" w:hAnsi="Times New Roman"/>
          <w:b/>
          <w:sz w:val="28"/>
          <w:szCs w:val="28"/>
        </w:rPr>
        <w:t>Итоговая аттестация (экзамен</w:t>
      </w:r>
      <w:r>
        <w:rPr>
          <w:rFonts w:ascii="Times New Roman" w:eastAsia="Times New Roman" w:hAnsi="Times New Roman"/>
          <w:sz w:val="28"/>
          <w:szCs w:val="28"/>
        </w:rPr>
        <w:t>) определяет уровень и качество освоения образовательной программы. Экзамен проводится в выпускных классах: 5 (6), 8 (9), в соответствии с действующими учебными планами. Итоговая аттестация проводится по утвержденному</w:t>
      </w:r>
      <w:r w:rsidR="00EB2EC3">
        <w:rPr>
          <w:rFonts w:ascii="Times New Roman" w:eastAsia="Times New Roman" w:hAnsi="Times New Roman"/>
          <w:sz w:val="28"/>
          <w:szCs w:val="28"/>
        </w:rPr>
        <w:t xml:space="preserve"> директором школы  расписанию. </w:t>
      </w:r>
    </w:p>
    <w:p w:rsidR="00A67DA5" w:rsidRPr="00EB2EC3" w:rsidRDefault="00A67DA5">
      <w:pPr>
        <w:spacing w:before="28" w:after="0" w:line="360" w:lineRule="auto"/>
        <w:rPr>
          <w:rFonts w:ascii="Times New Roman" w:eastAsia="Times New Roman" w:hAnsi="Times New Roman"/>
          <w:i/>
          <w:sz w:val="28"/>
          <w:szCs w:val="28"/>
        </w:rPr>
      </w:pPr>
      <w:r w:rsidRPr="00EB2EC3">
        <w:rPr>
          <w:rFonts w:ascii="Times New Roman" w:eastAsia="Times New Roman" w:hAnsi="Times New Roman"/>
          <w:i/>
          <w:sz w:val="28"/>
          <w:szCs w:val="28"/>
        </w:rPr>
        <w:t xml:space="preserve">   2. Критерии оценок</w:t>
      </w:r>
    </w:p>
    <w:p w:rsidR="00C04B0C" w:rsidRPr="00777CF8" w:rsidRDefault="00A67DA5" w:rsidP="00DA1D68">
      <w:pPr>
        <w:spacing w:before="28" w:after="0" w:line="360" w:lineRule="auto"/>
        <w:ind w:firstLine="708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Для аттестации обучающихся создаются фонды оценочных средств, включающие методы контроля, позволяющие оценить приобретенные знания, умения, навыки. По итогам исполнения  выставляются оценки по пятибалльной</w:t>
      </w:r>
      <w:r>
        <w:rPr>
          <w:rFonts w:ascii="Times New Roman" w:eastAsia="Times New Roman" w:hAnsi="Times New Roman"/>
          <w:color w:val="FF0000"/>
          <w:sz w:val="28"/>
          <w:szCs w:val="28"/>
        </w:rPr>
        <w:t xml:space="preserve"> </w:t>
      </w:r>
      <w:r>
        <w:rPr>
          <w:rFonts w:ascii="Times New Roman" w:eastAsia="Times New Roman" w:hAnsi="Times New Roman"/>
          <w:sz w:val="28"/>
          <w:szCs w:val="28"/>
        </w:rPr>
        <w:t>шкале.</w:t>
      </w:r>
      <w:r>
        <w:rPr>
          <w:rFonts w:ascii="Times New Roman" w:eastAsia="Times New Roman" w:hAnsi="Times New Roman"/>
          <w:b/>
          <w:i/>
          <w:sz w:val="28"/>
          <w:szCs w:val="28"/>
        </w:rPr>
        <w:tab/>
      </w:r>
      <w:r>
        <w:rPr>
          <w:rFonts w:ascii="Times New Roman" w:eastAsia="Times New Roman" w:hAnsi="Times New Roman"/>
          <w:b/>
          <w:i/>
          <w:sz w:val="28"/>
          <w:szCs w:val="28"/>
        </w:rPr>
        <w:tab/>
      </w:r>
      <w:r>
        <w:rPr>
          <w:rFonts w:ascii="Times New Roman" w:eastAsia="Times New Roman" w:hAnsi="Times New Roman"/>
          <w:b/>
          <w:i/>
          <w:sz w:val="28"/>
          <w:szCs w:val="28"/>
        </w:rPr>
        <w:tab/>
      </w:r>
    </w:p>
    <w:p w:rsidR="00A67DA5" w:rsidRDefault="00A67DA5" w:rsidP="00C04B0C">
      <w:pPr>
        <w:spacing w:before="28" w:after="0" w:line="240" w:lineRule="auto"/>
        <w:ind w:firstLine="708"/>
        <w:jc w:val="right"/>
        <w:rPr>
          <w:rFonts w:ascii="Times New Roman" w:eastAsia="Times New Roman" w:hAnsi="Times New Roman"/>
          <w:b/>
          <w:i/>
          <w:sz w:val="28"/>
          <w:szCs w:val="28"/>
        </w:rPr>
      </w:pPr>
      <w:r>
        <w:rPr>
          <w:rFonts w:ascii="Times New Roman" w:eastAsia="Times New Roman" w:hAnsi="Times New Roman"/>
          <w:b/>
          <w:i/>
          <w:sz w:val="28"/>
          <w:szCs w:val="28"/>
        </w:rPr>
        <w:t xml:space="preserve">     Таблица </w:t>
      </w:r>
      <w:r w:rsidR="00E03E24">
        <w:rPr>
          <w:rFonts w:ascii="Times New Roman" w:eastAsia="Times New Roman" w:hAnsi="Times New Roman"/>
          <w:b/>
          <w:i/>
          <w:sz w:val="28"/>
          <w:szCs w:val="28"/>
        </w:rPr>
        <w:t>13</w:t>
      </w: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3968"/>
        <w:gridCol w:w="5729"/>
      </w:tblGrid>
      <w:tr w:rsidR="00A67DA5" w:rsidTr="00C04B0C">
        <w:trPr>
          <w:trHeight w:val="386"/>
        </w:trPr>
        <w:tc>
          <w:tcPr>
            <w:tcW w:w="3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67DA5" w:rsidRDefault="00A67DA5" w:rsidP="00C04B0C">
            <w:pPr>
              <w:spacing w:after="0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Оценка</w:t>
            </w:r>
          </w:p>
        </w:tc>
        <w:tc>
          <w:tcPr>
            <w:tcW w:w="57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67DA5" w:rsidRDefault="00A67DA5" w:rsidP="00C04B0C">
            <w:pPr>
              <w:spacing w:after="0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Критерии оценивания исполнения</w:t>
            </w:r>
          </w:p>
        </w:tc>
      </w:tr>
      <w:tr w:rsidR="00A67DA5">
        <w:trPr>
          <w:trHeight w:val="389"/>
        </w:trPr>
        <w:tc>
          <w:tcPr>
            <w:tcW w:w="3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67DA5" w:rsidRDefault="00A67DA5" w:rsidP="00C04B0C">
            <w:pPr>
              <w:spacing w:after="0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5 («отлично»)</w:t>
            </w:r>
          </w:p>
        </w:tc>
        <w:tc>
          <w:tcPr>
            <w:tcW w:w="57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67DA5" w:rsidRDefault="00A67DA5" w:rsidP="006A3D1F">
            <w:pPr>
              <w:spacing w:after="0" w:line="360" w:lineRule="auto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Яркая, осмысленная игра, выразительная динамика; текст сыгран безукоризненно. Использован богатый арсенал выразительных средств, владение исполнительской техникой и </w:t>
            </w:r>
            <w:proofErr w:type="spellStart"/>
            <w:r>
              <w:rPr>
                <w:rFonts w:ascii="Times New Roman" w:eastAsia="Times New Roman" w:hAnsi="Times New Roman"/>
                <w:sz w:val="28"/>
                <w:szCs w:val="28"/>
              </w:rPr>
              <w:t>звуковедением</w:t>
            </w:r>
            <w:proofErr w:type="spellEnd"/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 позволяет говорить о высоком  художественном уровне игры.</w:t>
            </w:r>
          </w:p>
        </w:tc>
      </w:tr>
      <w:tr w:rsidR="00A67DA5">
        <w:trPr>
          <w:trHeight w:val="389"/>
        </w:trPr>
        <w:tc>
          <w:tcPr>
            <w:tcW w:w="3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67DA5" w:rsidRDefault="00A67DA5">
            <w:pPr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4 («хорошо»)</w:t>
            </w:r>
          </w:p>
        </w:tc>
        <w:tc>
          <w:tcPr>
            <w:tcW w:w="57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67DA5" w:rsidRDefault="00A67DA5">
            <w:pPr>
              <w:spacing w:before="28" w:after="0" w:line="360" w:lineRule="auto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Игра с ясной художественно-музыкальной </w:t>
            </w:r>
            <w:r>
              <w:rPr>
                <w:rFonts w:ascii="Times New Roman" w:eastAsia="Times New Roman" w:hAnsi="Times New Roman"/>
                <w:sz w:val="28"/>
                <w:szCs w:val="28"/>
              </w:rPr>
              <w:lastRenderedPageBreak/>
              <w:t xml:space="preserve">трактовкой, но не все технически проработано, определенное количество погрешностей не дает возможность оценить «отлично». Интонационная и ритмическая игра </w:t>
            </w:r>
            <w:r w:rsidR="006A3D1F">
              <w:rPr>
                <w:rFonts w:ascii="Times New Roman" w:eastAsia="Times New Roman" w:hAnsi="Times New Roman"/>
                <w:sz w:val="28"/>
                <w:szCs w:val="28"/>
              </w:rPr>
              <w:t xml:space="preserve">может </w:t>
            </w:r>
            <w:r>
              <w:rPr>
                <w:rFonts w:ascii="Times New Roman" w:eastAsia="Times New Roman" w:hAnsi="Times New Roman"/>
                <w:sz w:val="28"/>
                <w:szCs w:val="28"/>
              </w:rPr>
              <w:t>носит</w:t>
            </w:r>
            <w:r w:rsidR="006A3D1F">
              <w:rPr>
                <w:rFonts w:ascii="Times New Roman" w:eastAsia="Times New Roman" w:hAnsi="Times New Roman"/>
                <w:sz w:val="28"/>
                <w:szCs w:val="28"/>
              </w:rPr>
              <w:t>ь</w:t>
            </w:r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 неопределенный характер.</w:t>
            </w:r>
          </w:p>
        </w:tc>
      </w:tr>
      <w:tr w:rsidR="00A67DA5">
        <w:trPr>
          <w:trHeight w:val="389"/>
        </w:trPr>
        <w:tc>
          <w:tcPr>
            <w:tcW w:w="3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67DA5" w:rsidRDefault="00A67DA5">
            <w:pPr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lastRenderedPageBreak/>
              <w:t>3 («удовлетворительно»)</w:t>
            </w:r>
          </w:p>
        </w:tc>
        <w:tc>
          <w:tcPr>
            <w:tcW w:w="57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67DA5" w:rsidRDefault="00A67DA5">
            <w:pPr>
              <w:spacing w:before="28" w:after="0" w:line="360" w:lineRule="auto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Средний технический уровень подготовки, бедный, недостаточный штриховой арсенал, определенные пробл</w:t>
            </w:r>
            <w:r w:rsidR="009872EA">
              <w:rPr>
                <w:rFonts w:ascii="Times New Roman" w:eastAsia="Times New Roman" w:hAnsi="Times New Roman"/>
                <w:sz w:val="28"/>
                <w:szCs w:val="28"/>
              </w:rPr>
              <w:t xml:space="preserve">емы в исполнительском аппарате </w:t>
            </w:r>
            <w:r>
              <w:rPr>
                <w:rFonts w:ascii="Times New Roman" w:eastAsia="Times New Roman" w:hAnsi="Times New Roman"/>
                <w:sz w:val="28"/>
                <w:szCs w:val="28"/>
              </w:rPr>
              <w:t>мешают донести до слушателя художественный замысел произведения.  Можно говорить  о том, что качество исполняемой программы  в данном случае зависело от времени, потраченном на работу  дома или  отсутствии интереса у ученика к занятиям музыкой.</w:t>
            </w:r>
          </w:p>
        </w:tc>
      </w:tr>
      <w:tr w:rsidR="00A67DA5">
        <w:trPr>
          <w:trHeight w:val="389"/>
        </w:trPr>
        <w:tc>
          <w:tcPr>
            <w:tcW w:w="3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67DA5" w:rsidRDefault="00A67DA5">
            <w:pPr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2 («неудовлетворительно»)</w:t>
            </w:r>
          </w:p>
        </w:tc>
        <w:tc>
          <w:tcPr>
            <w:tcW w:w="57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67DA5" w:rsidRDefault="00A67DA5" w:rsidP="009872EA">
            <w:pPr>
              <w:spacing w:before="28" w:after="0" w:line="360" w:lineRule="auto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Ис</w:t>
            </w:r>
            <w:r w:rsidR="009872EA">
              <w:rPr>
                <w:rFonts w:ascii="Times New Roman" w:eastAsia="Times New Roman" w:hAnsi="Times New Roman"/>
                <w:sz w:val="28"/>
                <w:szCs w:val="28"/>
              </w:rPr>
              <w:t>полнение  с частыми остановками,</w:t>
            </w:r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 однообразной динамикой, без элементов фразировки, интонирования, без личного участия самого ученика в процессе </w:t>
            </w:r>
            <w:proofErr w:type="spellStart"/>
            <w:r>
              <w:rPr>
                <w:rFonts w:ascii="Times New Roman" w:eastAsia="Times New Roman" w:hAnsi="Times New Roman"/>
                <w:sz w:val="28"/>
                <w:szCs w:val="28"/>
              </w:rPr>
              <w:t>музицирования</w:t>
            </w:r>
            <w:proofErr w:type="spellEnd"/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. </w:t>
            </w:r>
          </w:p>
        </w:tc>
      </w:tr>
      <w:tr w:rsidR="00A67DA5">
        <w:trPr>
          <w:trHeight w:val="389"/>
        </w:trPr>
        <w:tc>
          <w:tcPr>
            <w:tcW w:w="3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67DA5" w:rsidRDefault="00A67DA5" w:rsidP="009872EA">
            <w:pPr>
              <w:spacing w:after="0" w:line="36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Зачет (без оценки)</w:t>
            </w:r>
          </w:p>
        </w:tc>
        <w:tc>
          <w:tcPr>
            <w:tcW w:w="57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67DA5" w:rsidRDefault="00A67DA5" w:rsidP="009872EA">
            <w:pPr>
              <w:spacing w:after="0" w:line="360" w:lineRule="auto"/>
              <w:jc w:val="both"/>
              <w:rPr>
                <w:rFonts w:ascii="Times New Roman" w:eastAsia="Helvetica" w:hAnsi="Times New Roman"/>
                <w:sz w:val="28"/>
                <w:szCs w:val="28"/>
              </w:rPr>
            </w:pPr>
            <w:r>
              <w:rPr>
                <w:rFonts w:ascii="Times New Roman" w:eastAsia="Helvetica" w:hAnsi="Times New Roman"/>
                <w:sz w:val="28"/>
                <w:szCs w:val="28"/>
              </w:rPr>
              <w:t>Отражает достаточный уровень подготовки и исполнения на данном этапе обучения.</w:t>
            </w:r>
          </w:p>
        </w:tc>
      </w:tr>
    </w:tbl>
    <w:p w:rsidR="00A67DA5" w:rsidRDefault="00A67DA5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Согласно ФГТ, данная система оценки качества исполнения является основной. В зависимости от сложившихся традиций того или иного учебного заведения и с учетом целесообразности оценка качества исполнения может быть дополнена системой «+» и «</w:t>
      </w:r>
      <w:proofErr w:type="gramStart"/>
      <w:r>
        <w:rPr>
          <w:rFonts w:ascii="Times New Roman" w:hAnsi="Times New Roman"/>
          <w:sz w:val="28"/>
          <w:szCs w:val="28"/>
        </w:rPr>
        <w:t>-»</w:t>
      </w:r>
      <w:proofErr w:type="gramEnd"/>
      <w:r>
        <w:rPr>
          <w:rFonts w:ascii="Times New Roman" w:hAnsi="Times New Roman"/>
          <w:sz w:val="28"/>
          <w:szCs w:val="28"/>
        </w:rPr>
        <w:t>, что даст возможность более конкретно отметить выступление учащегося.</w:t>
      </w:r>
    </w:p>
    <w:p w:rsidR="00A67DA5" w:rsidRDefault="00A67DA5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Фонды оценочных сре</w:t>
      </w:r>
      <w:proofErr w:type="gramStart"/>
      <w:r>
        <w:rPr>
          <w:rFonts w:ascii="Times New Roman" w:hAnsi="Times New Roman"/>
          <w:sz w:val="28"/>
          <w:szCs w:val="28"/>
        </w:rPr>
        <w:t>дств пр</w:t>
      </w:r>
      <w:proofErr w:type="gramEnd"/>
      <w:r>
        <w:rPr>
          <w:rFonts w:ascii="Times New Roman" w:hAnsi="Times New Roman"/>
          <w:sz w:val="28"/>
          <w:szCs w:val="28"/>
        </w:rPr>
        <w:t xml:space="preserve">изваны обеспечивать оценку качества приобретенных выпускниками знаний, умений и навыков, а также степень готовности учащихся выпускного класса к возможному продолжению профессионального образования в области музыкального искусства. </w:t>
      </w:r>
    </w:p>
    <w:p w:rsidR="00A67DA5" w:rsidRDefault="00A67DA5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При выведении итоговой (переводной) оценки учитываются следующие параметры:</w:t>
      </w:r>
    </w:p>
    <w:p w:rsidR="00A67DA5" w:rsidRDefault="009872EA">
      <w:pPr>
        <w:numPr>
          <w:ilvl w:val="0"/>
          <w:numId w:val="5"/>
        </w:numPr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Оценка годовой работы учащегося.</w:t>
      </w:r>
    </w:p>
    <w:p w:rsidR="00A67DA5" w:rsidRDefault="00A67DA5">
      <w:pPr>
        <w:numPr>
          <w:ilvl w:val="0"/>
          <w:numId w:val="5"/>
        </w:numPr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Оценки за акад</w:t>
      </w:r>
      <w:r w:rsidR="009872EA">
        <w:rPr>
          <w:rFonts w:ascii="Times New Roman" w:hAnsi="Times New Roman"/>
          <w:sz w:val="28"/>
          <w:szCs w:val="28"/>
        </w:rPr>
        <w:t>емические концерты, зачеты или экзамены.</w:t>
      </w:r>
    </w:p>
    <w:p w:rsidR="00A67DA5" w:rsidRDefault="00A67DA5">
      <w:pPr>
        <w:numPr>
          <w:ilvl w:val="0"/>
          <w:numId w:val="5"/>
        </w:numPr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Другие выступления учащегося в течение учебного года.</w:t>
      </w:r>
    </w:p>
    <w:p w:rsidR="00A67DA5" w:rsidRDefault="00A67DA5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При выведении оценки за выпускные экзамены должны быть учтены следующие параметры:</w:t>
      </w:r>
    </w:p>
    <w:p w:rsidR="00A67DA5" w:rsidRDefault="00A67DA5">
      <w:pPr>
        <w:numPr>
          <w:ilvl w:val="0"/>
          <w:numId w:val="6"/>
        </w:numPr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Учащийся должен продемонстрировать достаточный технический уровень владения инструментом.</w:t>
      </w:r>
    </w:p>
    <w:p w:rsidR="00A67DA5" w:rsidRDefault="00A67DA5">
      <w:pPr>
        <w:numPr>
          <w:ilvl w:val="0"/>
          <w:numId w:val="6"/>
        </w:numPr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Убедительно раскрытый художественный образ музыкального произведения.</w:t>
      </w:r>
    </w:p>
    <w:p w:rsidR="00A67DA5" w:rsidRDefault="00A67DA5">
      <w:pPr>
        <w:numPr>
          <w:ilvl w:val="0"/>
          <w:numId w:val="6"/>
        </w:numPr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Понимание и отражение в исполнительской интерпретации  стиля исполняемого произведения.</w:t>
      </w:r>
    </w:p>
    <w:p w:rsidR="00A67DA5" w:rsidRDefault="00A67DA5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При выпускных экзаменах оценка ставится по пятибалльной шкале («отлично», «хорошо», «удовлетворительно», «неудовлетворительно»).</w:t>
      </w:r>
    </w:p>
    <w:p w:rsidR="00A67DA5" w:rsidRDefault="00A67DA5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 xml:space="preserve">   </w:t>
      </w:r>
      <w:r>
        <w:rPr>
          <w:rFonts w:ascii="Times New Roman" w:eastAsia="Times New Roman" w:hAnsi="Times New Roman"/>
          <w:sz w:val="28"/>
          <w:szCs w:val="28"/>
        </w:rPr>
        <w:tab/>
        <w:t>Оценки выставляются по окончании четвертей и полугодий учебного года. Фонды оценочных сре</w:t>
      </w:r>
      <w:proofErr w:type="gramStart"/>
      <w:r>
        <w:rPr>
          <w:rFonts w:ascii="Times New Roman" w:eastAsia="Times New Roman" w:hAnsi="Times New Roman"/>
          <w:sz w:val="28"/>
          <w:szCs w:val="28"/>
        </w:rPr>
        <w:t>дств  пр</w:t>
      </w:r>
      <w:proofErr w:type="gramEnd"/>
      <w:r>
        <w:rPr>
          <w:rFonts w:ascii="Times New Roman" w:eastAsia="Times New Roman" w:hAnsi="Times New Roman"/>
          <w:sz w:val="28"/>
          <w:szCs w:val="28"/>
        </w:rPr>
        <w:t xml:space="preserve">изваны обеспечивать оценку качества приобретенных выпускниками знаний, умений, навыков и степень готовности выпускников к возможному продолжению профессионального образования в области музыкального искусства. </w:t>
      </w:r>
    </w:p>
    <w:p w:rsidR="00DA1D68" w:rsidRDefault="00DA1D68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</w:rPr>
      </w:pPr>
    </w:p>
    <w:p w:rsidR="003279ED" w:rsidRDefault="003279ED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</w:rPr>
      </w:pPr>
    </w:p>
    <w:p w:rsidR="00A67DA5" w:rsidRDefault="00A67DA5">
      <w:pPr>
        <w:spacing w:before="28" w:after="0" w:line="360" w:lineRule="auto"/>
        <w:ind w:left="708" w:firstLine="708"/>
        <w:rPr>
          <w:rFonts w:ascii="Times New Roman" w:eastAsia="Times New Roman" w:hAnsi="Times New Roman"/>
          <w:b/>
          <w:sz w:val="28"/>
          <w:szCs w:val="28"/>
        </w:rPr>
      </w:pPr>
      <w:r>
        <w:rPr>
          <w:rFonts w:ascii="Times New Roman" w:eastAsia="Times New Roman" w:hAnsi="Times New Roman"/>
          <w:b/>
          <w:sz w:val="28"/>
          <w:szCs w:val="28"/>
          <w:lang w:val="en-US"/>
        </w:rPr>
        <w:t>V</w:t>
      </w:r>
      <w:r w:rsidRPr="003E11EA">
        <w:rPr>
          <w:rFonts w:ascii="Times New Roman" w:eastAsia="Times New Roman" w:hAnsi="Times New Roman"/>
          <w:b/>
          <w:sz w:val="28"/>
          <w:szCs w:val="28"/>
        </w:rPr>
        <w:t>.</w:t>
      </w:r>
      <w:r>
        <w:rPr>
          <w:rFonts w:ascii="Times New Roman" w:eastAsia="Times New Roman" w:hAnsi="Times New Roman"/>
          <w:b/>
          <w:sz w:val="28"/>
          <w:szCs w:val="28"/>
        </w:rPr>
        <w:tab/>
        <w:t>Методическое обеспечение учебного процесса</w:t>
      </w:r>
    </w:p>
    <w:p w:rsidR="00A67DA5" w:rsidRDefault="008C6340">
      <w:pPr>
        <w:spacing w:after="0" w:line="360" w:lineRule="auto"/>
        <w:ind w:left="706"/>
        <w:jc w:val="center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>1.</w:t>
      </w:r>
      <w:r w:rsidR="00A67DA5">
        <w:rPr>
          <w:rFonts w:ascii="Times New Roman" w:hAnsi="Times New Roman"/>
          <w:i/>
          <w:sz w:val="28"/>
          <w:szCs w:val="28"/>
        </w:rPr>
        <w:t>Методические рекомендации педагогическим работникам</w:t>
      </w:r>
    </w:p>
    <w:p w:rsidR="00A67DA5" w:rsidRDefault="00A67DA5">
      <w:pPr>
        <w:pStyle w:val="21"/>
        <w:spacing w:line="360" w:lineRule="auto"/>
        <w:ind w:firstLine="706"/>
        <w:jc w:val="both"/>
        <w:rPr>
          <w:sz w:val="28"/>
          <w:szCs w:val="28"/>
        </w:rPr>
      </w:pPr>
      <w:r>
        <w:rPr>
          <w:sz w:val="28"/>
          <w:szCs w:val="28"/>
        </w:rPr>
        <w:t>В работе с учащимся преподаватель должен следовать основным принципам дидактики: посл</w:t>
      </w:r>
      <w:r w:rsidR="004A4225">
        <w:rPr>
          <w:sz w:val="28"/>
          <w:szCs w:val="28"/>
        </w:rPr>
        <w:t>едовательность, систематичность,</w:t>
      </w:r>
      <w:r>
        <w:rPr>
          <w:sz w:val="28"/>
          <w:szCs w:val="28"/>
        </w:rPr>
        <w:t xml:space="preserve"> доступность, наглядность в освоении материала. </w:t>
      </w:r>
    </w:p>
    <w:p w:rsidR="00A67DA5" w:rsidRDefault="00A67DA5">
      <w:pPr>
        <w:pStyle w:val="21"/>
        <w:spacing w:line="360" w:lineRule="auto"/>
        <w:ind w:firstLine="706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Процесс обучения должен протекать с учетом индивидуальных психических особенностей ученика, его физических данных. Педагог должен неустанно контролировать  уровень развития музыкальных способностей своих учеников. </w:t>
      </w:r>
    </w:p>
    <w:p w:rsidR="00A67DA5" w:rsidRDefault="00A67DA5">
      <w:pPr>
        <w:pStyle w:val="21"/>
        <w:spacing w:line="360" w:lineRule="auto"/>
        <w:ind w:firstLine="706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Работа педагога по специальности будет более продуктивной в тесной связи с педагогами по другим предметам: музыкальная литература, слушание музыки, сольфеджио. Итогом такого сотрудничества могут быть: открытые уроки,</w:t>
      </w:r>
      <w:r w:rsidR="009872EA">
        <w:rPr>
          <w:sz w:val="28"/>
          <w:szCs w:val="28"/>
        </w:rPr>
        <w:t xml:space="preserve"> концерты классов для родителей, у</w:t>
      </w:r>
      <w:r>
        <w:rPr>
          <w:sz w:val="28"/>
          <w:szCs w:val="28"/>
        </w:rPr>
        <w:t xml:space="preserve">частие  в концертах отделов, школы. </w:t>
      </w:r>
    </w:p>
    <w:p w:rsidR="00A67DA5" w:rsidRDefault="00A67DA5">
      <w:pPr>
        <w:pStyle w:val="21"/>
        <w:spacing w:line="360" w:lineRule="auto"/>
        <w:ind w:firstLine="706"/>
        <w:jc w:val="both"/>
        <w:rPr>
          <w:sz w:val="28"/>
          <w:szCs w:val="28"/>
        </w:rPr>
      </w:pPr>
      <w:r>
        <w:rPr>
          <w:sz w:val="28"/>
          <w:szCs w:val="28"/>
        </w:rPr>
        <w:t>В начале каждого полугодия преподаватель составляет для учащегося индивидуальный план, который утверждается заведующим отделом. В конце учебного года преподаватель представляет отчет о его выполнении с приложением краткой характеристики работы обучающегося. При составлении индивидуального плана следует учитывать индивидуально-личностные особенности и степень подготовки обучающегося. В репертуар необходимо включать произведения, доступные по степени технической и образной сложности, высокохудожественные по содержанию, разнообразные по стилю, жанру, форме и фактуре. Индивидуальные планы вновь поступивших учеников обучающихся должны быть составлены к концу сентября после детального ознакомления с особенностями, возможностями и уровнем подготовки ученика.</w:t>
      </w:r>
    </w:p>
    <w:p w:rsidR="00A67DA5" w:rsidRDefault="00A67DA5" w:rsidP="009872EA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Необходимым условием для успешного обучения на домре является формирование </w:t>
      </w:r>
      <w:r>
        <w:rPr>
          <w:rFonts w:ascii="Times New Roman" w:eastAsia="Times New Roman" w:hAnsi="Times New Roman"/>
          <w:sz w:val="28"/>
          <w:szCs w:val="28"/>
        </w:rPr>
        <w:t xml:space="preserve">у ученика </w:t>
      </w:r>
      <w:r>
        <w:rPr>
          <w:rFonts w:ascii="Times New Roman" w:hAnsi="Times New Roman"/>
          <w:bCs/>
          <w:sz w:val="28"/>
          <w:szCs w:val="28"/>
        </w:rPr>
        <w:t>уже н</w:t>
      </w:r>
      <w:r>
        <w:rPr>
          <w:rFonts w:ascii="Times New Roman" w:eastAsia="Times New Roman" w:hAnsi="Times New Roman"/>
          <w:sz w:val="28"/>
          <w:szCs w:val="28"/>
        </w:rPr>
        <w:t xml:space="preserve">а начальном этапе правильной посадки,  постановки рук, целостного исполнительского аппарата. </w:t>
      </w:r>
    </w:p>
    <w:p w:rsidR="00A67DA5" w:rsidRDefault="00A67DA5">
      <w:pPr>
        <w:shd w:val="clear" w:color="auto" w:fill="FFFFFF"/>
        <w:spacing w:after="0" w:line="360" w:lineRule="auto"/>
        <w:jc w:val="both"/>
        <w:rPr>
          <w:iCs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 xml:space="preserve">         </w:t>
      </w:r>
      <w:r>
        <w:rPr>
          <w:rFonts w:ascii="Times New Roman" w:hAnsi="Times New Roman"/>
          <w:iCs/>
          <w:sz w:val="28"/>
          <w:szCs w:val="28"/>
        </w:rPr>
        <w:t>Развитию техники в узком смысле слова (беглости, четкости, ровности и т.д.) способствует систематическая работа над упражнениями, гаммами и этюдами. При освоении гамм, упражнений, этюдов и другого вспомогательного инструктивного материала рекомендуется применение различных вариантов – штриховых, динамических, ритмических и т.д.</w:t>
      </w:r>
      <w:r>
        <w:rPr>
          <w:rFonts w:ascii="Times New Roman" w:hAnsi="Times New Roman"/>
          <w:sz w:val="28"/>
          <w:szCs w:val="28"/>
        </w:rPr>
        <w:t xml:space="preserve"> При работе над техникой необходимо давать четкие индивидуальные задания и регулярно проверять их выполнение.</w:t>
      </w:r>
      <w:r>
        <w:rPr>
          <w:iCs/>
          <w:sz w:val="28"/>
          <w:szCs w:val="28"/>
        </w:rPr>
        <w:t xml:space="preserve"> </w:t>
      </w:r>
    </w:p>
    <w:p w:rsidR="00A67DA5" w:rsidRDefault="009872EA">
      <w:pPr>
        <w:shd w:val="clear" w:color="auto" w:fill="FFFFFF"/>
        <w:spacing w:after="0" w:line="360" w:lineRule="auto"/>
        <w:ind w:firstLine="706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При выборе этюдов </w:t>
      </w:r>
      <w:r w:rsidR="00A67DA5">
        <w:rPr>
          <w:rFonts w:ascii="Times New Roman" w:hAnsi="Times New Roman"/>
          <w:sz w:val="28"/>
          <w:szCs w:val="28"/>
        </w:rPr>
        <w:t>следует учитывать их художественную и техническую значимость. Изучение этюдов может принимать различные формы в зависимости от их содержания и учебных задач (ознакомление, чтение нот с листа, разучивание до уровня показа на техническом зачете).</w:t>
      </w:r>
    </w:p>
    <w:p w:rsidR="00A67DA5" w:rsidRDefault="00A67DA5">
      <w:pPr>
        <w:shd w:val="clear" w:color="auto" w:fill="FFFFFF"/>
        <w:spacing w:after="0" w:line="360" w:lineRule="auto"/>
        <w:ind w:firstLine="706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iCs/>
          <w:sz w:val="28"/>
          <w:szCs w:val="28"/>
        </w:rPr>
        <w:t xml:space="preserve">Работа над качеством звука, интонацией, разнообразными ритмическими вариантами, динамикой (средствами музыкальной выразительности) должна </w:t>
      </w:r>
      <w:r>
        <w:rPr>
          <w:rFonts w:ascii="Times New Roman" w:hAnsi="Times New Roman"/>
          <w:iCs/>
          <w:sz w:val="28"/>
          <w:szCs w:val="28"/>
        </w:rPr>
        <w:lastRenderedPageBreak/>
        <w:t>последовательно проводиться на протяжении всех лет обучения и быть предметом постоянного внимания педагога.</w:t>
      </w:r>
      <w:r>
        <w:rPr>
          <w:rFonts w:ascii="Times New Roman" w:hAnsi="Times New Roman"/>
          <w:sz w:val="28"/>
          <w:szCs w:val="28"/>
        </w:rPr>
        <w:t xml:space="preserve"> В этой связи педагогу необходимо научит</w:t>
      </w:r>
      <w:r w:rsidR="009872EA">
        <w:rPr>
          <w:rFonts w:ascii="Times New Roman" w:hAnsi="Times New Roman"/>
          <w:sz w:val="28"/>
          <w:szCs w:val="28"/>
        </w:rPr>
        <w:t xml:space="preserve">ь ученика слуховому контролю и </w:t>
      </w:r>
      <w:r>
        <w:rPr>
          <w:rFonts w:ascii="Times New Roman" w:hAnsi="Times New Roman"/>
          <w:sz w:val="28"/>
          <w:szCs w:val="28"/>
        </w:rPr>
        <w:t>контролю по распределению   мышечного напряжения.</w:t>
      </w:r>
    </w:p>
    <w:p w:rsidR="00A67DA5" w:rsidRDefault="00A67DA5">
      <w:pPr>
        <w:shd w:val="clear" w:color="auto" w:fill="FFFFFF"/>
        <w:spacing w:after="0" w:line="360" w:lineRule="auto"/>
        <w:ind w:firstLine="686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Работа над музыкальным произведением должна проходить в тесной художественной и технической связи.</w:t>
      </w:r>
    </w:p>
    <w:p w:rsidR="00A67DA5" w:rsidRDefault="00A67DA5">
      <w:pPr>
        <w:shd w:val="clear" w:color="auto" w:fill="FFFFFF"/>
        <w:spacing w:after="0" w:line="360" w:lineRule="auto"/>
        <w:ind w:firstLine="706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Важной задачей предмета является развитие навыков самостоятельной работы над домашним заданием. В качестве проверки з</w:t>
      </w:r>
      <w:r w:rsidR="009872EA">
        <w:rPr>
          <w:rFonts w:ascii="Times New Roman" w:hAnsi="Times New Roman"/>
          <w:sz w:val="28"/>
          <w:szCs w:val="28"/>
        </w:rPr>
        <w:t>наний ученика об основных этапах</w:t>
      </w:r>
      <w:r>
        <w:rPr>
          <w:rFonts w:ascii="Times New Roman" w:hAnsi="Times New Roman"/>
          <w:sz w:val="28"/>
          <w:szCs w:val="28"/>
        </w:rPr>
        <w:t xml:space="preserve"> в работе над произведением можно </w:t>
      </w:r>
      <w:proofErr w:type="gramStart"/>
      <w:r>
        <w:rPr>
          <w:rFonts w:ascii="Times New Roman" w:hAnsi="Times New Roman"/>
          <w:sz w:val="28"/>
          <w:szCs w:val="28"/>
        </w:rPr>
        <w:t>порекомендовать  ученику выучить</w:t>
      </w:r>
      <w:proofErr w:type="gramEnd"/>
      <w:r>
        <w:rPr>
          <w:rFonts w:ascii="Times New Roman" w:hAnsi="Times New Roman"/>
          <w:sz w:val="28"/>
          <w:szCs w:val="28"/>
        </w:rPr>
        <w:t xml:space="preserve"> самостоятельно произве</w:t>
      </w:r>
      <w:r w:rsidR="009872EA">
        <w:rPr>
          <w:rFonts w:ascii="Times New Roman" w:hAnsi="Times New Roman"/>
          <w:sz w:val="28"/>
          <w:szCs w:val="28"/>
        </w:rPr>
        <w:t xml:space="preserve">дение, </w:t>
      </w:r>
      <w:r>
        <w:rPr>
          <w:rFonts w:ascii="Times New Roman" w:hAnsi="Times New Roman"/>
          <w:sz w:val="28"/>
          <w:szCs w:val="28"/>
        </w:rPr>
        <w:t>которое по трудности должно быть легче произведений, изучаемых по основной программе.</w:t>
      </w:r>
    </w:p>
    <w:p w:rsidR="00A67DA5" w:rsidRDefault="00A67DA5">
      <w:pPr>
        <w:pStyle w:val="21"/>
        <w:spacing w:line="360" w:lineRule="auto"/>
        <w:ind w:firstLine="706"/>
        <w:jc w:val="both"/>
        <w:rPr>
          <w:iCs/>
          <w:sz w:val="28"/>
          <w:szCs w:val="28"/>
        </w:rPr>
      </w:pPr>
      <w:r>
        <w:rPr>
          <w:iCs/>
          <w:sz w:val="28"/>
          <w:szCs w:val="28"/>
        </w:rPr>
        <w:t>Большое значение в воспитании музыкального вкуса отводится изучаемому репертуару. Помимо обработок народных мелодий, органично звучащих на народных инструментах и составляющих основу репертуара, необходимо включать в  учебные программы  переложения лучших образцов зарубежной и отечественной классики, произведений, написанных для других инструментов или для голоса. Рекомендуется исполнять переложения, в которых сохранен замысел автора и в то же время грамотно, полноценно  использованы характерные особенн</w:t>
      </w:r>
      <w:r w:rsidR="009872EA">
        <w:rPr>
          <w:iCs/>
          <w:sz w:val="28"/>
          <w:szCs w:val="28"/>
        </w:rPr>
        <w:t>ости данного инструмента - домры</w:t>
      </w:r>
      <w:r>
        <w:rPr>
          <w:iCs/>
          <w:sz w:val="28"/>
          <w:szCs w:val="28"/>
        </w:rPr>
        <w:t>.</w:t>
      </w:r>
    </w:p>
    <w:p w:rsidR="00A67DA5" w:rsidRDefault="00A67DA5">
      <w:pPr>
        <w:pStyle w:val="21"/>
        <w:spacing w:line="360" w:lineRule="auto"/>
        <w:jc w:val="both"/>
        <w:rPr>
          <w:sz w:val="28"/>
          <w:szCs w:val="28"/>
        </w:rPr>
      </w:pPr>
      <w:r>
        <w:rPr>
          <w:iCs/>
          <w:sz w:val="28"/>
          <w:szCs w:val="28"/>
        </w:rPr>
        <w:t xml:space="preserve">       </w:t>
      </w:r>
      <w:r>
        <w:rPr>
          <w:iCs/>
          <w:sz w:val="28"/>
          <w:szCs w:val="28"/>
        </w:rPr>
        <w:tab/>
      </w:r>
      <w:r>
        <w:rPr>
          <w:sz w:val="28"/>
          <w:szCs w:val="28"/>
        </w:rPr>
        <w:t>В классе домры при работе над гаммами, этюдами и пьесами для достижения чистоты интонации и технической свободы необходимо искать, находить и использовать различные варианты аппликатуры.</w:t>
      </w:r>
    </w:p>
    <w:p w:rsidR="00A67DA5" w:rsidRDefault="00A67DA5">
      <w:pPr>
        <w:pStyle w:val="21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</w:t>
      </w:r>
      <w:r>
        <w:rPr>
          <w:sz w:val="28"/>
          <w:szCs w:val="28"/>
        </w:rPr>
        <w:tab/>
        <w:t xml:space="preserve">Вся творческая деятельность педагога-музыканта должна иметь научно обоснованный характер и строиться на базе имеющейся методической литературы. Педагоги-домристы, в связи с  определенной  проблемой в этой области, вынуждены обращаться  к методикам и </w:t>
      </w:r>
      <w:proofErr w:type="gramStart"/>
      <w:r>
        <w:rPr>
          <w:sz w:val="28"/>
          <w:szCs w:val="28"/>
        </w:rPr>
        <w:t>методическим исследованиям</w:t>
      </w:r>
      <w:proofErr w:type="gramEnd"/>
      <w:r>
        <w:rPr>
          <w:sz w:val="28"/>
          <w:szCs w:val="28"/>
        </w:rPr>
        <w:t xml:space="preserve">  других специальностей (скрипка, фортепиано  и др.).</w:t>
      </w:r>
    </w:p>
    <w:p w:rsidR="008C6340" w:rsidRPr="008C6340" w:rsidRDefault="008C6340" w:rsidP="008C6340">
      <w:pPr>
        <w:pStyle w:val="19"/>
        <w:numPr>
          <w:ilvl w:val="0"/>
          <w:numId w:val="12"/>
        </w:numPr>
        <w:tabs>
          <w:tab w:val="left" w:pos="993"/>
        </w:tabs>
        <w:spacing w:line="360" w:lineRule="auto"/>
        <w:ind w:left="0" w:firstLine="709"/>
        <w:jc w:val="both"/>
        <w:rPr>
          <w:rFonts w:ascii="Times New Roman" w:eastAsia="Helvetica" w:hAnsi="Times New Roman"/>
          <w:i/>
          <w:color w:val="000000"/>
          <w:sz w:val="28"/>
          <w:szCs w:val="28"/>
          <w:lang w:val="ru-RU"/>
        </w:rPr>
      </w:pPr>
      <w:r w:rsidRPr="008C6340">
        <w:rPr>
          <w:rFonts w:ascii="Times New Roman" w:eastAsia="Helvetica" w:hAnsi="Times New Roman"/>
          <w:i/>
          <w:color w:val="000000"/>
          <w:sz w:val="28"/>
          <w:szCs w:val="28"/>
          <w:lang w:val="ru-RU"/>
        </w:rPr>
        <w:t>Методические рекомендации по организации самостоятельной работы</w:t>
      </w:r>
    </w:p>
    <w:p w:rsidR="008C6340" w:rsidRDefault="008C6340" w:rsidP="008C6340">
      <w:pPr>
        <w:pStyle w:val="19"/>
        <w:numPr>
          <w:ilvl w:val="0"/>
          <w:numId w:val="11"/>
        </w:numPr>
        <w:spacing w:line="360" w:lineRule="auto"/>
        <w:jc w:val="both"/>
        <w:rPr>
          <w:rFonts w:ascii="Times New Roman" w:eastAsia="Geeza Pro" w:hAnsi="Times New Roman"/>
          <w:color w:val="000000"/>
          <w:sz w:val="28"/>
          <w:szCs w:val="28"/>
          <w:lang w:val="ru-RU"/>
        </w:rPr>
      </w:pPr>
      <w:r>
        <w:rPr>
          <w:rFonts w:ascii="Times New Roman" w:eastAsia="Geeza Pro" w:hAnsi="Times New Roman"/>
          <w:color w:val="000000"/>
          <w:sz w:val="28"/>
          <w:szCs w:val="28"/>
          <w:lang w:val="ru-RU"/>
        </w:rPr>
        <w:t>самостоятельные занятия должны быть регулярными и систематическими;</w:t>
      </w:r>
    </w:p>
    <w:p w:rsidR="008C6340" w:rsidRDefault="008C6340" w:rsidP="008C6340">
      <w:pPr>
        <w:pStyle w:val="19"/>
        <w:numPr>
          <w:ilvl w:val="0"/>
          <w:numId w:val="11"/>
        </w:numPr>
        <w:spacing w:line="360" w:lineRule="auto"/>
        <w:jc w:val="both"/>
        <w:rPr>
          <w:rFonts w:ascii="Times New Roman" w:eastAsia="Geeza Pro" w:hAnsi="Times New Roman"/>
          <w:color w:val="000000"/>
          <w:sz w:val="28"/>
          <w:szCs w:val="28"/>
          <w:lang w:val="ru-RU"/>
        </w:rPr>
      </w:pPr>
      <w:r>
        <w:rPr>
          <w:rFonts w:ascii="Times New Roman" w:eastAsia="Geeza Pro" w:hAnsi="Times New Roman"/>
          <w:color w:val="000000"/>
          <w:sz w:val="28"/>
          <w:szCs w:val="28"/>
          <w:lang w:val="ru-RU"/>
        </w:rPr>
        <w:t>периодичность занятий - каждый день;</w:t>
      </w:r>
    </w:p>
    <w:p w:rsidR="008C6340" w:rsidRDefault="00C6223C" w:rsidP="008C6340">
      <w:pPr>
        <w:pStyle w:val="19"/>
        <w:numPr>
          <w:ilvl w:val="0"/>
          <w:numId w:val="11"/>
        </w:numPr>
        <w:spacing w:line="360" w:lineRule="auto"/>
        <w:jc w:val="both"/>
        <w:rPr>
          <w:rFonts w:ascii="Times New Roman" w:eastAsia="Geeza Pro" w:hAnsi="Times New Roman"/>
          <w:color w:val="000000"/>
          <w:sz w:val="28"/>
          <w:szCs w:val="28"/>
          <w:lang w:val="ru-RU"/>
        </w:rPr>
      </w:pPr>
      <w:r>
        <w:rPr>
          <w:rFonts w:ascii="Times New Roman" w:eastAsia="Geeza Pro" w:hAnsi="Times New Roman"/>
          <w:color w:val="000000"/>
          <w:sz w:val="28"/>
          <w:szCs w:val="28"/>
          <w:lang w:val="ru-RU"/>
        </w:rPr>
        <w:lastRenderedPageBreak/>
        <w:t>объем самостоятельных занятий в неделю - от 2 до 4</w:t>
      </w:r>
      <w:r w:rsidR="00017A3B">
        <w:rPr>
          <w:rFonts w:ascii="Times New Roman" w:eastAsia="Geeza Pro" w:hAnsi="Times New Roman"/>
          <w:color w:val="000000"/>
          <w:sz w:val="28"/>
          <w:szCs w:val="28"/>
          <w:lang w:val="ru-RU"/>
        </w:rPr>
        <w:t xml:space="preserve"> часов.</w:t>
      </w:r>
    </w:p>
    <w:p w:rsidR="008C6340" w:rsidRDefault="008C6340" w:rsidP="00C6223C">
      <w:pPr>
        <w:spacing w:after="0" w:line="360" w:lineRule="auto"/>
        <w:ind w:firstLine="709"/>
        <w:jc w:val="both"/>
        <w:rPr>
          <w:rFonts w:ascii="Times New Roman" w:eastAsia="Geeza Pro" w:hAnsi="Times New Roman"/>
          <w:sz w:val="28"/>
          <w:szCs w:val="28"/>
        </w:rPr>
      </w:pPr>
      <w:r>
        <w:rPr>
          <w:rFonts w:ascii="Times New Roman" w:eastAsia="Geeza Pro" w:hAnsi="Times New Roman"/>
          <w:color w:val="000000"/>
          <w:sz w:val="28"/>
          <w:szCs w:val="28"/>
        </w:rPr>
        <w:t>Объем самостоятельной работы определяется с учетом минимальных затрат н</w:t>
      </w:r>
      <w:r w:rsidR="00C6223C">
        <w:rPr>
          <w:rFonts w:ascii="Times New Roman" w:eastAsia="Geeza Pro" w:hAnsi="Times New Roman"/>
          <w:color w:val="000000"/>
          <w:sz w:val="28"/>
          <w:szCs w:val="28"/>
        </w:rPr>
        <w:t xml:space="preserve">а подготовку домашнего задания, </w:t>
      </w:r>
      <w:r>
        <w:rPr>
          <w:rFonts w:ascii="Times New Roman" w:eastAsia="Geeza Pro" w:hAnsi="Times New Roman"/>
          <w:color w:val="000000"/>
          <w:sz w:val="28"/>
          <w:szCs w:val="28"/>
        </w:rPr>
        <w:t>параллельно</w:t>
      </w:r>
      <w:r w:rsidR="00C6223C">
        <w:rPr>
          <w:rFonts w:ascii="Times New Roman" w:eastAsia="Geeza Pro" w:hAnsi="Times New Roman"/>
          <w:color w:val="000000"/>
          <w:sz w:val="28"/>
          <w:szCs w:val="28"/>
        </w:rPr>
        <w:t>го  освоения</w:t>
      </w:r>
      <w:r>
        <w:rPr>
          <w:rFonts w:ascii="Times New Roman" w:eastAsia="Geeza Pro" w:hAnsi="Times New Roman"/>
          <w:color w:val="000000"/>
          <w:sz w:val="28"/>
          <w:szCs w:val="28"/>
        </w:rPr>
        <w:t xml:space="preserve"> детьми</w:t>
      </w:r>
      <w:r>
        <w:rPr>
          <w:rFonts w:ascii="Times New Roman" w:eastAsia="ヒラギノ角ゴ Pro W3" w:hAnsi="Times New Roman"/>
          <w:color w:val="000000"/>
          <w:sz w:val="28"/>
          <w:szCs w:val="28"/>
        </w:rPr>
        <w:t xml:space="preserve"> </w:t>
      </w:r>
      <w:r>
        <w:rPr>
          <w:rFonts w:ascii="Times New Roman" w:eastAsia="Geeza Pro" w:hAnsi="Times New Roman"/>
          <w:color w:val="000000"/>
          <w:sz w:val="28"/>
          <w:szCs w:val="28"/>
        </w:rPr>
        <w:t>программы начального</w:t>
      </w:r>
      <w:r w:rsidR="00C6223C">
        <w:rPr>
          <w:rFonts w:ascii="Times New Roman" w:eastAsia="Geeza Pro" w:hAnsi="Times New Roman"/>
          <w:color w:val="000000"/>
          <w:sz w:val="28"/>
          <w:szCs w:val="28"/>
        </w:rPr>
        <w:t xml:space="preserve"> и основного общего образования</w:t>
      </w:r>
      <w:r>
        <w:rPr>
          <w:rFonts w:ascii="Times New Roman" w:eastAsia="Geeza Pro" w:hAnsi="Times New Roman"/>
          <w:color w:val="000000"/>
          <w:sz w:val="28"/>
          <w:szCs w:val="28"/>
        </w:rPr>
        <w:t xml:space="preserve">, </w:t>
      </w:r>
      <w:r>
        <w:rPr>
          <w:rFonts w:ascii="Times New Roman" w:eastAsia="Geeza Pro" w:hAnsi="Times New Roman"/>
          <w:sz w:val="28"/>
          <w:szCs w:val="28"/>
        </w:rPr>
        <w:t>с опорой на сложившиеся в учебном заведении педагогические традиции и методическую целесообразность, а также индивидуальные способности ученика.</w:t>
      </w:r>
    </w:p>
    <w:p w:rsidR="008C6340" w:rsidRDefault="008C6340" w:rsidP="00C6223C">
      <w:pPr>
        <w:pStyle w:val="19"/>
        <w:tabs>
          <w:tab w:val="left" w:pos="993"/>
        </w:tabs>
        <w:spacing w:line="360" w:lineRule="auto"/>
        <w:ind w:left="0" w:firstLine="709"/>
        <w:jc w:val="both"/>
        <w:rPr>
          <w:rFonts w:ascii="Times New Roman" w:eastAsia="Geeza Pro" w:hAnsi="Times New Roman"/>
          <w:color w:val="000000"/>
          <w:sz w:val="28"/>
          <w:szCs w:val="28"/>
          <w:lang w:val="ru-RU"/>
        </w:rPr>
      </w:pPr>
      <w:r>
        <w:rPr>
          <w:rFonts w:ascii="Times New Roman" w:eastAsia="Geeza Pro" w:hAnsi="Times New Roman"/>
          <w:color w:val="000000"/>
          <w:sz w:val="28"/>
          <w:szCs w:val="28"/>
          <w:lang w:val="ru-RU"/>
        </w:rPr>
        <w:t>Ученик должен быть физически здоров. Занятия при повышенной температуре опасны для здоровья и нецелесообразны, так как результат</w:t>
      </w:r>
      <w:r>
        <w:rPr>
          <w:rFonts w:ascii="Times New Roman" w:eastAsia="ヒラギノ角ゴ Pro W3" w:hAnsi="Times New Roman"/>
          <w:color w:val="000000"/>
          <w:sz w:val="28"/>
          <w:szCs w:val="28"/>
          <w:lang w:val="ru-RU"/>
        </w:rPr>
        <w:t xml:space="preserve"> </w:t>
      </w:r>
      <w:r>
        <w:rPr>
          <w:rFonts w:ascii="Times New Roman" w:eastAsia="Geeza Pro" w:hAnsi="Times New Roman"/>
          <w:color w:val="000000"/>
          <w:sz w:val="28"/>
          <w:szCs w:val="28"/>
          <w:lang w:val="ru-RU"/>
        </w:rPr>
        <w:t>занятий всегда будет отрицательным.</w:t>
      </w:r>
    </w:p>
    <w:p w:rsidR="008C6340" w:rsidRDefault="008C6340" w:rsidP="008C6340">
      <w:pPr>
        <w:pStyle w:val="19"/>
        <w:tabs>
          <w:tab w:val="left" w:pos="993"/>
        </w:tabs>
        <w:spacing w:line="360" w:lineRule="auto"/>
        <w:ind w:left="0" w:firstLine="709"/>
        <w:jc w:val="both"/>
        <w:rPr>
          <w:rFonts w:ascii="Times New Roman" w:eastAsia="Geeza Pro" w:hAnsi="Times New Roman"/>
          <w:color w:val="000000"/>
          <w:sz w:val="28"/>
          <w:szCs w:val="28"/>
          <w:lang w:val="ru-RU"/>
        </w:rPr>
      </w:pPr>
      <w:r>
        <w:rPr>
          <w:rFonts w:ascii="Times New Roman" w:eastAsia="Geeza Pro" w:hAnsi="Times New Roman"/>
          <w:color w:val="000000"/>
          <w:sz w:val="28"/>
          <w:szCs w:val="28"/>
          <w:lang w:val="ru-RU"/>
        </w:rPr>
        <w:t>Индивидуальная домашняя работа может проходить в несколько приемов и должна строиться в соответствии с рекомендациями преподавателя по специальности.</w:t>
      </w:r>
    </w:p>
    <w:p w:rsidR="008C6340" w:rsidRDefault="008C6340" w:rsidP="008C6340">
      <w:pPr>
        <w:pStyle w:val="Body1"/>
        <w:tabs>
          <w:tab w:val="left" w:pos="2127"/>
        </w:tabs>
        <w:spacing w:line="360" w:lineRule="auto"/>
        <w:ind w:firstLine="720"/>
        <w:jc w:val="both"/>
        <w:rPr>
          <w:rFonts w:ascii="Times New Roman" w:hAnsi="Times New Roman"/>
          <w:sz w:val="28"/>
          <w:lang w:val="ru-RU"/>
        </w:rPr>
      </w:pPr>
      <w:r>
        <w:rPr>
          <w:rFonts w:ascii="Times New Roman" w:hAnsi="Times New Roman"/>
          <w:sz w:val="28"/>
          <w:lang w:val="ru-RU"/>
        </w:rPr>
        <w:t xml:space="preserve">Необходимо помочь ученику организовать домашнюю работу, исходя из количества времени, отведенного на занятие. </w:t>
      </w:r>
      <w:proofErr w:type="gramStart"/>
      <w:r>
        <w:rPr>
          <w:rFonts w:ascii="Times New Roman" w:hAnsi="Times New Roman"/>
          <w:sz w:val="28"/>
          <w:lang w:val="ru-RU"/>
        </w:rPr>
        <w:t>В самостоятельной работе должны присутствовать разные виды заданий: игра технических упражнений, гамм и этюдов (с этого задания полезно начинать занятие и тратить на это примерно треть времени); разбор новых произведений или чтение с листа более легких (на 2-3 класса ниже по трудности); выучивание наизусть нотного текста, необходимого на данном этапе работы;</w:t>
      </w:r>
      <w:proofErr w:type="gramEnd"/>
      <w:r>
        <w:rPr>
          <w:rFonts w:ascii="Times New Roman" w:hAnsi="Times New Roman"/>
          <w:sz w:val="28"/>
          <w:lang w:val="ru-RU"/>
        </w:rPr>
        <w:t xml:space="preserve"> работа над звуком и конкретными деталями (следуя рекомендациям, данным преподавателем на уроке), доведение произведения до концертного вида; проигрывание программы целиком перед зачетом или концертом; повторение ранее пройденных произведений. Все рекомендации по домашней работе в индивидуальном порядке дает преподаватель и фиксирует их, в случае необходимости, в дневнике.</w:t>
      </w:r>
    </w:p>
    <w:p w:rsidR="00A67DA5" w:rsidRDefault="00A67DA5" w:rsidP="00C6223C">
      <w:pPr>
        <w:pStyle w:val="21"/>
        <w:spacing w:line="360" w:lineRule="auto"/>
        <w:ind w:firstLine="708"/>
        <w:jc w:val="both"/>
        <w:rPr>
          <w:sz w:val="28"/>
          <w:szCs w:val="28"/>
        </w:rPr>
      </w:pPr>
    </w:p>
    <w:p w:rsidR="00A67DA5" w:rsidRDefault="00A67DA5">
      <w:pPr>
        <w:pStyle w:val="21"/>
        <w:spacing w:after="240"/>
        <w:ind w:firstLine="708"/>
        <w:jc w:val="both"/>
        <w:rPr>
          <w:b/>
          <w:sz w:val="28"/>
          <w:szCs w:val="28"/>
        </w:rPr>
      </w:pPr>
      <w:r>
        <w:rPr>
          <w:b/>
          <w:sz w:val="28"/>
          <w:szCs w:val="28"/>
          <w:lang w:val="en-US"/>
        </w:rPr>
        <w:t>VI</w:t>
      </w:r>
      <w:r w:rsidRPr="003E11EA">
        <w:rPr>
          <w:b/>
          <w:sz w:val="28"/>
          <w:szCs w:val="28"/>
        </w:rPr>
        <w:t>.</w:t>
      </w:r>
      <w:r>
        <w:rPr>
          <w:b/>
          <w:sz w:val="28"/>
          <w:szCs w:val="28"/>
        </w:rPr>
        <w:tab/>
        <w:t>Списки рекомендуемой нотной и методической литературы</w:t>
      </w:r>
    </w:p>
    <w:p w:rsidR="00A67DA5" w:rsidRDefault="00A67DA5">
      <w:pPr>
        <w:pStyle w:val="21"/>
        <w:jc w:val="both"/>
        <w:rPr>
          <w:b/>
          <w:sz w:val="28"/>
          <w:szCs w:val="28"/>
        </w:rPr>
      </w:pPr>
      <w:r>
        <w:rPr>
          <w:b/>
          <w:i/>
          <w:sz w:val="24"/>
        </w:rPr>
        <w:t>1</w:t>
      </w:r>
      <w:r>
        <w:rPr>
          <w:b/>
          <w:i/>
          <w:sz w:val="28"/>
          <w:szCs w:val="28"/>
        </w:rPr>
        <w:t>.Учебная</w:t>
      </w:r>
      <w:r>
        <w:rPr>
          <w:b/>
          <w:sz w:val="28"/>
          <w:szCs w:val="28"/>
        </w:rPr>
        <w:t xml:space="preserve"> </w:t>
      </w:r>
      <w:r>
        <w:rPr>
          <w:b/>
          <w:i/>
          <w:sz w:val="28"/>
          <w:szCs w:val="28"/>
        </w:rPr>
        <w:t>литература</w:t>
      </w:r>
      <w:r>
        <w:rPr>
          <w:b/>
          <w:sz w:val="28"/>
          <w:szCs w:val="28"/>
        </w:rPr>
        <w:t>: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1.Азбука домриста для трехструнной домры. / Составитель </w:t>
      </w:r>
      <w:proofErr w:type="spellStart"/>
      <w:r>
        <w:rPr>
          <w:rFonts w:ascii="Times New Roman" w:hAnsi="Times New Roman"/>
          <w:sz w:val="28"/>
          <w:szCs w:val="28"/>
        </w:rPr>
        <w:t>Разумеева</w:t>
      </w:r>
      <w:proofErr w:type="spellEnd"/>
      <w:r>
        <w:rPr>
          <w:rFonts w:ascii="Times New Roman" w:hAnsi="Times New Roman"/>
          <w:sz w:val="28"/>
          <w:szCs w:val="28"/>
        </w:rPr>
        <w:t xml:space="preserve"> Т. М., 2006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2. Александров А. Гаммы и арпеджио. М., 1967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3. Альбом юного домриста. Младшие и средние классы ДМШ. </w:t>
      </w:r>
      <w:proofErr w:type="gramStart"/>
      <w:r>
        <w:rPr>
          <w:rFonts w:ascii="Times New Roman" w:hAnsi="Times New Roman"/>
          <w:sz w:val="28"/>
          <w:szCs w:val="28"/>
        </w:rPr>
        <w:t>С-</w:t>
      </w:r>
      <w:proofErr w:type="gramEnd"/>
      <w:r>
        <w:rPr>
          <w:rFonts w:ascii="Times New Roman" w:hAnsi="Times New Roman"/>
          <w:sz w:val="28"/>
          <w:szCs w:val="28"/>
        </w:rPr>
        <w:t xml:space="preserve"> Петербург, 2002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 xml:space="preserve">4. Альбом для детей.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>. 1/ Составитель Евдокимов В., М., 1986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5. Альбом для детей.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>. 2 /  Составитель Демченко Л. М.,1988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6. Альбом для детей и юношества / Составитель Цыганков А.М., 1996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7. Альбом для детей и юношества 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>. 1/ Составитель Круглов В.М., 1984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8. Альбом для детей и юношества 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>. 2/ Составитель Круглов В.М., 1985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9. Альбом для детей и юношества 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 xml:space="preserve">. 3/ Составитель </w:t>
      </w:r>
      <w:proofErr w:type="spellStart"/>
      <w:r>
        <w:rPr>
          <w:rFonts w:ascii="Times New Roman" w:hAnsi="Times New Roman"/>
          <w:sz w:val="28"/>
          <w:szCs w:val="28"/>
        </w:rPr>
        <w:t>Чунин</w:t>
      </w:r>
      <w:proofErr w:type="spellEnd"/>
      <w:r>
        <w:rPr>
          <w:rFonts w:ascii="Times New Roman" w:hAnsi="Times New Roman"/>
          <w:sz w:val="28"/>
          <w:szCs w:val="28"/>
        </w:rPr>
        <w:t xml:space="preserve"> В.М., 1987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10. Альбом начинающего домриста. Вып.1. М., 1969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11. Аль</w:t>
      </w:r>
      <w:r w:rsidR="00017A3B">
        <w:rPr>
          <w:rFonts w:ascii="Times New Roman" w:hAnsi="Times New Roman"/>
          <w:sz w:val="28"/>
          <w:szCs w:val="28"/>
        </w:rPr>
        <w:t>бом начинающего домриста. Вып.2</w:t>
      </w:r>
      <w:r>
        <w:rPr>
          <w:rFonts w:ascii="Times New Roman" w:hAnsi="Times New Roman"/>
          <w:sz w:val="28"/>
          <w:szCs w:val="28"/>
        </w:rPr>
        <w:t xml:space="preserve">/ Составитель </w:t>
      </w:r>
      <w:proofErr w:type="spellStart"/>
      <w:r>
        <w:rPr>
          <w:rFonts w:ascii="Times New Roman" w:hAnsi="Times New Roman"/>
          <w:sz w:val="28"/>
          <w:szCs w:val="28"/>
        </w:rPr>
        <w:t>Фурмин</w:t>
      </w:r>
      <w:proofErr w:type="spellEnd"/>
      <w:r>
        <w:rPr>
          <w:rFonts w:ascii="Times New Roman" w:hAnsi="Times New Roman"/>
          <w:sz w:val="28"/>
          <w:szCs w:val="28"/>
        </w:rPr>
        <w:t xml:space="preserve"> С.М., 1970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12. Аль</w:t>
      </w:r>
      <w:r w:rsidR="00017A3B">
        <w:rPr>
          <w:rFonts w:ascii="Times New Roman" w:hAnsi="Times New Roman"/>
          <w:sz w:val="28"/>
          <w:szCs w:val="28"/>
        </w:rPr>
        <w:t>бом начинающего домриста. Вып.3</w:t>
      </w:r>
      <w:r>
        <w:rPr>
          <w:rFonts w:ascii="Times New Roman" w:hAnsi="Times New Roman"/>
          <w:sz w:val="28"/>
          <w:szCs w:val="28"/>
        </w:rPr>
        <w:t xml:space="preserve">/ Составитель </w:t>
      </w:r>
      <w:proofErr w:type="spellStart"/>
      <w:r>
        <w:rPr>
          <w:rFonts w:ascii="Times New Roman" w:hAnsi="Times New Roman"/>
          <w:sz w:val="28"/>
          <w:szCs w:val="28"/>
        </w:rPr>
        <w:t>Фурмин</w:t>
      </w:r>
      <w:proofErr w:type="spellEnd"/>
      <w:r>
        <w:rPr>
          <w:rFonts w:ascii="Times New Roman" w:hAnsi="Times New Roman"/>
          <w:sz w:val="28"/>
          <w:szCs w:val="28"/>
        </w:rPr>
        <w:t xml:space="preserve"> С.М., 1971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13. Аль</w:t>
      </w:r>
      <w:r w:rsidR="00017A3B">
        <w:rPr>
          <w:rFonts w:ascii="Times New Roman" w:hAnsi="Times New Roman"/>
          <w:sz w:val="28"/>
          <w:szCs w:val="28"/>
        </w:rPr>
        <w:t>бом начинающего домриста. Вып.4</w:t>
      </w:r>
      <w:r>
        <w:rPr>
          <w:rFonts w:ascii="Times New Roman" w:hAnsi="Times New Roman"/>
          <w:sz w:val="28"/>
          <w:szCs w:val="28"/>
        </w:rPr>
        <w:t xml:space="preserve">/ Составитель </w:t>
      </w:r>
      <w:proofErr w:type="spellStart"/>
      <w:r>
        <w:rPr>
          <w:rFonts w:ascii="Times New Roman" w:hAnsi="Times New Roman"/>
          <w:sz w:val="28"/>
          <w:szCs w:val="28"/>
        </w:rPr>
        <w:t>Фурмин</w:t>
      </w:r>
      <w:proofErr w:type="spellEnd"/>
      <w:r>
        <w:rPr>
          <w:rFonts w:ascii="Times New Roman" w:hAnsi="Times New Roman"/>
          <w:sz w:val="28"/>
          <w:szCs w:val="28"/>
        </w:rPr>
        <w:t xml:space="preserve"> С.М., 1972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14. Аль</w:t>
      </w:r>
      <w:r w:rsidR="00017A3B">
        <w:rPr>
          <w:rFonts w:ascii="Times New Roman" w:hAnsi="Times New Roman"/>
          <w:sz w:val="28"/>
          <w:szCs w:val="28"/>
        </w:rPr>
        <w:t>бом начинающего домриста. Вып.5</w:t>
      </w:r>
      <w:r>
        <w:rPr>
          <w:rFonts w:ascii="Times New Roman" w:hAnsi="Times New Roman"/>
          <w:sz w:val="28"/>
          <w:szCs w:val="28"/>
        </w:rPr>
        <w:t xml:space="preserve">/ Составитель </w:t>
      </w:r>
      <w:proofErr w:type="spellStart"/>
      <w:r>
        <w:rPr>
          <w:rFonts w:ascii="Times New Roman" w:hAnsi="Times New Roman"/>
          <w:sz w:val="28"/>
          <w:szCs w:val="28"/>
        </w:rPr>
        <w:t>Фурмин</w:t>
      </w:r>
      <w:proofErr w:type="spellEnd"/>
      <w:r>
        <w:rPr>
          <w:rFonts w:ascii="Times New Roman" w:hAnsi="Times New Roman"/>
          <w:sz w:val="28"/>
          <w:szCs w:val="28"/>
        </w:rPr>
        <w:t xml:space="preserve"> С.М., 1973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15. Аль</w:t>
      </w:r>
      <w:r w:rsidR="00017A3B">
        <w:rPr>
          <w:rFonts w:ascii="Times New Roman" w:hAnsi="Times New Roman"/>
          <w:sz w:val="28"/>
          <w:szCs w:val="28"/>
        </w:rPr>
        <w:t>бом начинающего домриста. Вып.6</w:t>
      </w:r>
      <w:r>
        <w:rPr>
          <w:rFonts w:ascii="Times New Roman" w:hAnsi="Times New Roman"/>
          <w:sz w:val="28"/>
          <w:szCs w:val="28"/>
        </w:rPr>
        <w:t xml:space="preserve">/ Составитель </w:t>
      </w:r>
      <w:proofErr w:type="spellStart"/>
      <w:r>
        <w:rPr>
          <w:rFonts w:ascii="Times New Roman" w:hAnsi="Times New Roman"/>
          <w:sz w:val="28"/>
          <w:szCs w:val="28"/>
        </w:rPr>
        <w:t>Фурмин</w:t>
      </w:r>
      <w:proofErr w:type="spellEnd"/>
      <w:r>
        <w:rPr>
          <w:rFonts w:ascii="Times New Roman" w:hAnsi="Times New Roman"/>
          <w:sz w:val="28"/>
          <w:szCs w:val="28"/>
        </w:rPr>
        <w:t xml:space="preserve"> С.М., 1975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16. Аль</w:t>
      </w:r>
      <w:r w:rsidR="00017A3B">
        <w:rPr>
          <w:rFonts w:ascii="Times New Roman" w:hAnsi="Times New Roman"/>
          <w:sz w:val="28"/>
          <w:szCs w:val="28"/>
        </w:rPr>
        <w:t>бом начинающего домриста. Вып.7</w:t>
      </w:r>
      <w:r>
        <w:rPr>
          <w:rFonts w:ascii="Times New Roman" w:hAnsi="Times New Roman"/>
          <w:sz w:val="28"/>
          <w:szCs w:val="28"/>
        </w:rPr>
        <w:t xml:space="preserve">/ Составитель </w:t>
      </w:r>
      <w:proofErr w:type="spellStart"/>
      <w:r>
        <w:rPr>
          <w:rFonts w:ascii="Times New Roman" w:hAnsi="Times New Roman"/>
          <w:sz w:val="28"/>
          <w:szCs w:val="28"/>
        </w:rPr>
        <w:t>Фурмин</w:t>
      </w:r>
      <w:proofErr w:type="spellEnd"/>
      <w:r>
        <w:rPr>
          <w:rFonts w:ascii="Times New Roman" w:hAnsi="Times New Roman"/>
          <w:sz w:val="28"/>
          <w:szCs w:val="28"/>
        </w:rPr>
        <w:t xml:space="preserve"> С.М., 1975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17. Аль</w:t>
      </w:r>
      <w:r w:rsidR="00017A3B">
        <w:rPr>
          <w:rFonts w:ascii="Times New Roman" w:hAnsi="Times New Roman"/>
          <w:sz w:val="28"/>
          <w:szCs w:val="28"/>
        </w:rPr>
        <w:t>бом начинающего домриста. Вып.8</w:t>
      </w:r>
      <w:r>
        <w:rPr>
          <w:rFonts w:ascii="Times New Roman" w:hAnsi="Times New Roman"/>
          <w:sz w:val="28"/>
          <w:szCs w:val="28"/>
        </w:rPr>
        <w:t xml:space="preserve">/ Составитель </w:t>
      </w:r>
      <w:proofErr w:type="spellStart"/>
      <w:r>
        <w:rPr>
          <w:rFonts w:ascii="Times New Roman" w:hAnsi="Times New Roman"/>
          <w:sz w:val="28"/>
          <w:szCs w:val="28"/>
        </w:rPr>
        <w:t>Фурмин</w:t>
      </w:r>
      <w:proofErr w:type="spellEnd"/>
      <w:r>
        <w:rPr>
          <w:rFonts w:ascii="Times New Roman" w:hAnsi="Times New Roman"/>
          <w:sz w:val="28"/>
          <w:szCs w:val="28"/>
        </w:rPr>
        <w:t xml:space="preserve"> С.М., 1976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18. Альбом начинающего домриста. Вып.9/ Составитель </w:t>
      </w:r>
      <w:proofErr w:type="spellStart"/>
      <w:r>
        <w:rPr>
          <w:rFonts w:ascii="Times New Roman" w:hAnsi="Times New Roman"/>
          <w:sz w:val="28"/>
          <w:szCs w:val="28"/>
        </w:rPr>
        <w:t>Фурмин</w:t>
      </w:r>
      <w:proofErr w:type="spellEnd"/>
      <w:r>
        <w:rPr>
          <w:rFonts w:ascii="Times New Roman" w:hAnsi="Times New Roman"/>
          <w:sz w:val="28"/>
          <w:szCs w:val="28"/>
        </w:rPr>
        <w:t xml:space="preserve"> С.М., 1977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19 Альбом начинающего домриста. Вып.10/ Составитель </w:t>
      </w:r>
      <w:proofErr w:type="spellStart"/>
      <w:r>
        <w:rPr>
          <w:rFonts w:ascii="Times New Roman" w:hAnsi="Times New Roman"/>
          <w:sz w:val="28"/>
          <w:szCs w:val="28"/>
        </w:rPr>
        <w:t>Фурмин</w:t>
      </w:r>
      <w:proofErr w:type="spellEnd"/>
      <w:r>
        <w:rPr>
          <w:rFonts w:ascii="Times New Roman" w:hAnsi="Times New Roman"/>
          <w:sz w:val="28"/>
          <w:szCs w:val="28"/>
        </w:rPr>
        <w:t xml:space="preserve"> С.М., 1978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20. Альбом начинающего домриста. Вып.11/ Составитель </w:t>
      </w:r>
      <w:proofErr w:type="spellStart"/>
      <w:r>
        <w:rPr>
          <w:rFonts w:ascii="Times New Roman" w:hAnsi="Times New Roman"/>
          <w:sz w:val="28"/>
          <w:szCs w:val="28"/>
        </w:rPr>
        <w:t>Фурмин</w:t>
      </w:r>
      <w:proofErr w:type="spellEnd"/>
      <w:r>
        <w:rPr>
          <w:rFonts w:ascii="Times New Roman" w:hAnsi="Times New Roman"/>
          <w:sz w:val="28"/>
          <w:szCs w:val="28"/>
        </w:rPr>
        <w:t xml:space="preserve"> С.М., 1979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21.Альбом начинающего домриста. Вып.12/ Составитель </w:t>
      </w:r>
      <w:proofErr w:type="spellStart"/>
      <w:r>
        <w:rPr>
          <w:rFonts w:ascii="Times New Roman" w:hAnsi="Times New Roman"/>
          <w:sz w:val="28"/>
          <w:szCs w:val="28"/>
        </w:rPr>
        <w:t>Фурмин</w:t>
      </w:r>
      <w:proofErr w:type="spellEnd"/>
      <w:r>
        <w:rPr>
          <w:rFonts w:ascii="Times New Roman" w:hAnsi="Times New Roman"/>
          <w:sz w:val="28"/>
          <w:szCs w:val="28"/>
        </w:rPr>
        <w:t xml:space="preserve"> С.М., 1980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22. Альбом начинающего домриста. Вып.13/ Составитель </w:t>
      </w:r>
      <w:proofErr w:type="spellStart"/>
      <w:r>
        <w:rPr>
          <w:rFonts w:ascii="Times New Roman" w:hAnsi="Times New Roman"/>
          <w:sz w:val="28"/>
          <w:szCs w:val="28"/>
        </w:rPr>
        <w:t>Фурмин</w:t>
      </w:r>
      <w:proofErr w:type="spellEnd"/>
      <w:r>
        <w:rPr>
          <w:rFonts w:ascii="Times New Roman" w:hAnsi="Times New Roman"/>
          <w:sz w:val="28"/>
          <w:szCs w:val="28"/>
        </w:rPr>
        <w:t xml:space="preserve"> С.М., 1981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23. Альбом начинающего домриста. Вып.14/ Составитель </w:t>
      </w:r>
      <w:proofErr w:type="spellStart"/>
      <w:r>
        <w:rPr>
          <w:rFonts w:ascii="Times New Roman" w:hAnsi="Times New Roman"/>
          <w:sz w:val="28"/>
          <w:szCs w:val="28"/>
        </w:rPr>
        <w:t>Фурмин</w:t>
      </w:r>
      <w:proofErr w:type="spellEnd"/>
      <w:r>
        <w:rPr>
          <w:rFonts w:ascii="Times New Roman" w:hAnsi="Times New Roman"/>
          <w:sz w:val="28"/>
          <w:szCs w:val="28"/>
        </w:rPr>
        <w:t xml:space="preserve"> С.М., 1983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24. Альбом начинающего домриста. Вып.15/ Составитель </w:t>
      </w:r>
      <w:proofErr w:type="spellStart"/>
      <w:r>
        <w:rPr>
          <w:rFonts w:ascii="Times New Roman" w:hAnsi="Times New Roman"/>
          <w:sz w:val="28"/>
          <w:szCs w:val="28"/>
        </w:rPr>
        <w:t>Фурмин</w:t>
      </w:r>
      <w:proofErr w:type="spellEnd"/>
      <w:r>
        <w:rPr>
          <w:rFonts w:ascii="Times New Roman" w:hAnsi="Times New Roman"/>
          <w:sz w:val="28"/>
          <w:szCs w:val="28"/>
        </w:rPr>
        <w:t xml:space="preserve"> С.М., 1984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25. Альбом начинающего домриста. Вып.16/ Составитель </w:t>
      </w:r>
      <w:proofErr w:type="spellStart"/>
      <w:r>
        <w:rPr>
          <w:rFonts w:ascii="Times New Roman" w:hAnsi="Times New Roman"/>
          <w:sz w:val="28"/>
          <w:szCs w:val="28"/>
        </w:rPr>
        <w:t>Фурмин</w:t>
      </w:r>
      <w:proofErr w:type="spellEnd"/>
      <w:r>
        <w:rPr>
          <w:rFonts w:ascii="Times New Roman" w:hAnsi="Times New Roman"/>
          <w:sz w:val="28"/>
          <w:szCs w:val="28"/>
        </w:rPr>
        <w:t xml:space="preserve"> С.М., 1985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26. Альбом начинающего домриста. Вып.17/ Составитель </w:t>
      </w:r>
      <w:proofErr w:type="spellStart"/>
      <w:r>
        <w:rPr>
          <w:rFonts w:ascii="Times New Roman" w:hAnsi="Times New Roman"/>
          <w:sz w:val="28"/>
          <w:szCs w:val="28"/>
        </w:rPr>
        <w:t>Фурмин</w:t>
      </w:r>
      <w:proofErr w:type="spellEnd"/>
      <w:r>
        <w:rPr>
          <w:rFonts w:ascii="Times New Roman" w:hAnsi="Times New Roman"/>
          <w:sz w:val="28"/>
          <w:szCs w:val="28"/>
        </w:rPr>
        <w:t xml:space="preserve"> С.М., 1986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27. Альбом начинающего домриста. Вып.18/ Составитель </w:t>
      </w:r>
      <w:proofErr w:type="spellStart"/>
      <w:r>
        <w:rPr>
          <w:rFonts w:ascii="Times New Roman" w:hAnsi="Times New Roman"/>
          <w:sz w:val="28"/>
          <w:szCs w:val="28"/>
        </w:rPr>
        <w:t>Фурмин</w:t>
      </w:r>
      <w:proofErr w:type="spellEnd"/>
      <w:r>
        <w:rPr>
          <w:rFonts w:ascii="Times New Roman" w:hAnsi="Times New Roman"/>
          <w:sz w:val="28"/>
          <w:szCs w:val="28"/>
        </w:rPr>
        <w:t xml:space="preserve"> С.М., 1987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28. Альбом ученика – домриста.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 xml:space="preserve">. 1. / Составители Герасимов В., Литвиненко </w:t>
      </w:r>
      <w:proofErr w:type="spellStart"/>
      <w:r>
        <w:rPr>
          <w:rFonts w:ascii="Times New Roman" w:hAnsi="Times New Roman"/>
          <w:sz w:val="28"/>
          <w:szCs w:val="28"/>
        </w:rPr>
        <w:t>С.Киев</w:t>
      </w:r>
      <w:proofErr w:type="spellEnd"/>
      <w:r>
        <w:rPr>
          <w:rFonts w:ascii="Times New Roman" w:hAnsi="Times New Roman"/>
          <w:sz w:val="28"/>
          <w:szCs w:val="28"/>
        </w:rPr>
        <w:t>, 1971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29. Альбом ученика – домриста.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>. 2. / Составители Герасимов В., Литвиненко С. Киев, 1973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30. </w:t>
      </w:r>
      <w:proofErr w:type="spellStart"/>
      <w:r>
        <w:rPr>
          <w:rFonts w:ascii="Times New Roman" w:hAnsi="Times New Roman"/>
          <w:sz w:val="28"/>
          <w:szCs w:val="28"/>
        </w:rPr>
        <w:t>Бейгельман</w:t>
      </w:r>
      <w:proofErr w:type="spellEnd"/>
      <w:r>
        <w:rPr>
          <w:rFonts w:ascii="Times New Roman" w:hAnsi="Times New Roman"/>
          <w:sz w:val="28"/>
          <w:szCs w:val="28"/>
        </w:rPr>
        <w:t xml:space="preserve"> Л. 50 этюдов для трехструнной домры. М., 2000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31. </w:t>
      </w:r>
      <w:proofErr w:type="spellStart"/>
      <w:r>
        <w:rPr>
          <w:rFonts w:ascii="Times New Roman" w:hAnsi="Times New Roman"/>
          <w:sz w:val="28"/>
          <w:szCs w:val="28"/>
        </w:rPr>
        <w:t>Бейгельман</w:t>
      </w:r>
      <w:proofErr w:type="spellEnd"/>
      <w:r>
        <w:rPr>
          <w:rFonts w:ascii="Times New Roman" w:hAnsi="Times New Roman"/>
          <w:sz w:val="28"/>
          <w:szCs w:val="28"/>
        </w:rPr>
        <w:t xml:space="preserve"> Л. 60 этюдов для трехструнной домры. М., 2001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32. Белов Р. Гаммы, арпеджио и упражнения для  трехструнной домры. М., 1996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33. Библиотека домриста.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>. 31,</w:t>
      </w:r>
      <w:r w:rsidR="00017A3B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М., 1960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34. Библиотека домриста.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>. 35,</w:t>
      </w:r>
      <w:r w:rsidR="00017A3B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М., 1960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35. Библиотека домриста.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>. 40,</w:t>
      </w:r>
      <w:r w:rsidR="00017A3B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М., 1961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36. Библиотека домриста.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>. 44,</w:t>
      </w:r>
      <w:r w:rsidR="00017A3B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М., 1961</w:t>
      </w:r>
    </w:p>
    <w:p w:rsidR="00A67DA5" w:rsidRDefault="00017A3B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37. Библиотека домриста.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>. 51</w:t>
      </w:r>
      <w:r w:rsidR="00A67DA5">
        <w:rPr>
          <w:rFonts w:ascii="Times New Roman" w:hAnsi="Times New Roman"/>
          <w:sz w:val="28"/>
          <w:szCs w:val="28"/>
        </w:rPr>
        <w:t>,</w:t>
      </w:r>
      <w:r>
        <w:rPr>
          <w:rFonts w:ascii="Times New Roman" w:hAnsi="Times New Roman"/>
          <w:sz w:val="28"/>
          <w:szCs w:val="28"/>
        </w:rPr>
        <w:t xml:space="preserve"> </w:t>
      </w:r>
      <w:r w:rsidR="00A67DA5">
        <w:rPr>
          <w:rFonts w:ascii="Times New Roman" w:hAnsi="Times New Roman"/>
          <w:sz w:val="28"/>
          <w:szCs w:val="28"/>
        </w:rPr>
        <w:t>М., 1962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38. Библиотека домриста.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>. 53, М.,1962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39. Библиотека домриста.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>. 58,</w:t>
      </w:r>
      <w:r w:rsidR="00017A3B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М., 1962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40. Библиотека домриста.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>. 59,</w:t>
      </w:r>
      <w:r w:rsidR="00017A3B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М.,1963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41. Библиотека домриста.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>. 61, М., 1963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 xml:space="preserve">42. Библиотека домриста.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>. 62, М., 1963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43. Библиотека домриста.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>. 65, М., 1964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44. Библиотека домриста.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>. 68, М., 1964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45. Библиотека домриста.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>. 74, М.,1965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46.Будашкин Н. Концерт для домры с оркестром. М., 1963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47. </w:t>
      </w:r>
      <w:proofErr w:type="spellStart"/>
      <w:r>
        <w:rPr>
          <w:rFonts w:ascii="Times New Roman" w:hAnsi="Times New Roman"/>
          <w:sz w:val="28"/>
          <w:szCs w:val="28"/>
        </w:rPr>
        <w:t>Вольская</w:t>
      </w:r>
      <w:proofErr w:type="spellEnd"/>
      <w:r>
        <w:rPr>
          <w:rFonts w:ascii="Times New Roman" w:hAnsi="Times New Roman"/>
          <w:sz w:val="28"/>
          <w:szCs w:val="28"/>
        </w:rPr>
        <w:t xml:space="preserve"> Т., Гареева И. Технология исполнения красочных приемов игры на домре. Екатеринбург, 1995</w:t>
      </w:r>
    </w:p>
    <w:p w:rsidR="00A67DA5" w:rsidRDefault="00017A3B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48.</w:t>
      </w:r>
      <w:r w:rsidR="00A67DA5">
        <w:rPr>
          <w:rFonts w:ascii="Times New Roman" w:hAnsi="Times New Roman"/>
          <w:sz w:val="28"/>
          <w:szCs w:val="28"/>
        </w:rPr>
        <w:t>Городовская В. Новые сочинения для трехструнной домры. М.,1996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49.Джоплин С. Регтаймы для трехструнной домры и фортепиано. </w:t>
      </w:r>
      <w:proofErr w:type="gramStart"/>
      <w:r>
        <w:rPr>
          <w:rFonts w:ascii="Times New Roman" w:hAnsi="Times New Roman"/>
          <w:sz w:val="28"/>
          <w:szCs w:val="28"/>
        </w:rPr>
        <w:t>С-</w:t>
      </w:r>
      <w:proofErr w:type="gramEnd"/>
      <w:r>
        <w:rPr>
          <w:rFonts w:ascii="Times New Roman" w:hAnsi="Times New Roman"/>
          <w:sz w:val="28"/>
          <w:szCs w:val="28"/>
        </w:rPr>
        <w:t xml:space="preserve"> Петербург, 2002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50.Домра с азов. / Составитель</w:t>
      </w:r>
      <w:r w:rsidR="004A4225">
        <w:rPr>
          <w:rFonts w:ascii="Times New Roman" w:hAnsi="Times New Roman"/>
          <w:sz w:val="28"/>
          <w:szCs w:val="28"/>
        </w:rPr>
        <w:t xml:space="preserve"> Потапова А., С-Петербург, 2003</w:t>
      </w:r>
    </w:p>
    <w:p w:rsidR="00A67DA5" w:rsidRDefault="00017A3B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51. Домристу – любителю. Вып.1</w:t>
      </w:r>
      <w:r w:rsidR="00A67DA5">
        <w:rPr>
          <w:rFonts w:ascii="Times New Roman" w:hAnsi="Times New Roman"/>
          <w:sz w:val="28"/>
          <w:szCs w:val="28"/>
        </w:rPr>
        <w:t>/Составитель Дроздов М.М., 1977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52. Домристу – любителю. Вып.2. М., 1978</w:t>
      </w:r>
    </w:p>
    <w:p w:rsidR="00A67DA5" w:rsidRDefault="00017A3B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53. Домристу – любителю. Вып.3</w:t>
      </w:r>
      <w:r w:rsidR="00A67DA5">
        <w:rPr>
          <w:rFonts w:ascii="Times New Roman" w:hAnsi="Times New Roman"/>
          <w:sz w:val="28"/>
          <w:szCs w:val="28"/>
        </w:rPr>
        <w:t xml:space="preserve"> /Составитель </w:t>
      </w:r>
      <w:proofErr w:type="spellStart"/>
      <w:r w:rsidR="00A67DA5">
        <w:rPr>
          <w:rFonts w:ascii="Times New Roman" w:hAnsi="Times New Roman"/>
          <w:sz w:val="28"/>
          <w:szCs w:val="28"/>
        </w:rPr>
        <w:t>Шелмаков</w:t>
      </w:r>
      <w:proofErr w:type="spellEnd"/>
      <w:r w:rsidR="00A67DA5">
        <w:rPr>
          <w:rFonts w:ascii="Times New Roman" w:hAnsi="Times New Roman"/>
          <w:sz w:val="28"/>
          <w:szCs w:val="28"/>
        </w:rPr>
        <w:t xml:space="preserve"> И.М., 1979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54. Домристу – любителю. Вып.4. М., 1980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54. Домристу – любителю. Вып.5. М., 1981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55. Домристу – любителю. Вып.6. М., 1982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56. Домристу – любителю. Вып.7. М., 1983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57. Домристу – любителю. Вып.8. М., 1984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58. Домристу – любителю. Вып.9. М., 1985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59. Домристу – любителю. Вып.10. М., 1986</w:t>
      </w:r>
    </w:p>
    <w:p w:rsidR="00A67DA5" w:rsidRDefault="00017A3B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60.Ефимов В. «</w:t>
      </w:r>
      <w:r w:rsidR="00A67DA5">
        <w:rPr>
          <w:rFonts w:ascii="Times New Roman" w:hAnsi="Times New Roman"/>
          <w:sz w:val="28"/>
          <w:szCs w:val="28"/>
        </w:rPr>
        <w:t>Музыкальные картинки». Пьесы для трехструнной домры. М., 2002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61. Зверев А. Сборник пьес для трехструнной домры. С-Петербург, 1998</w:t>
      </w:r>
    </w:p>
    <w:p w:rsidR="00A67DA5" w:rsidRDefault="00017A3B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62.Знакомые мелодии.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>. 1/</w:t>
      </w:r>
      <w:r w:rsidR="00A67DA5">
        <w:rPr>
          <w:rFonts w:ascii="Times New Roman" w:hAnsi="Times New Roman"/>
          <w:sz w:val="28"/>
          <w:szCs w:val="28"/>
        </w:rPr>
        <w:t>Составитель Александров А.М., 1969</w:t>
      </w:r>
    </w:p>
    <w:p w:rsidR="00A67DA5" w:rsidRDefault="00017A3B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63.Знакомые мелодии.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>. 2/</w:t>
      </w:r>
      <w:r w:rsidR="00A67DA5">
        <w:rPr>
          <w:rFonts w:ascii="Times New Roman" w:hAnsi="Times New Roman"/>
          <w:sz w:val="28"/>
          <w:szCs w:val="28"/>
        </w:rPr>
        <w:t>Составитель Лачинов А.М., 1970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64. Золотая библиотека педагогического репертуара. Нотная папка домриста. Тетрадь</w:t>
      </w:r>
      <w:r w:rsidR="004A4225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1, 2, 3, 4. Составитель </w:t>
      </w:r>
      <w:proofErr w:type="spellStart"/>
      <w:r>
        <w:rPr>
          <w:rFonts w:ascii="Times New Roman" w:hAnsi="Times New Roman"/>
          <w:sz w:val="28"/>
          <w:szCs w:val="28"/>
        </w:rPr>
        <w:t>Чунин</w:t>
      </w:r>
      <w:proofErr w:type="spellEnd"/>
      <w:r>
        <w:rPr>
          <w:rFonts w:ascii="Times New Roman" w:hAnsi="Times New Roman"/>
          <w:sz w:val="28"/>
          <w:szCs w:val="28"/>
        </w:rPr>
        <w:t xml:space="preserve"> В.</w:t>
      </w:r>
      <w:r w:rsidR="00017A3B">
        <w:rPr>
          <w:rFonts w:ascii="Times New Roman" w:hAnsi="Times New Roman"/>
          <w:sz w:val="28"/>
          <w:szCs w:val="28"/>
        </w:rPr>
        <w:t>,</w:t>
      </w:r>
      <w:r>
        <w:rPr>
          <w:rFonts w:ascii="Times New Roman" w:hAnsi="Times New Roman"/>
          <w:sz w:val="28"/>
          <w:szCs w:val="28"/>
        </w:rPr>
        <w:t xml:space="preserve"> 2003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65.Камалдирнов Г.  Пьесы и этюды. М., 1983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66.Клебанов Д. Концерт для домры с оркестром. М., 1958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67.Концертные пьесы.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>. 1. М., 1961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68. Концертные пьесы.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>. 2. М., 1967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69. Концертные пьесы.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>. 3. М., 1968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70. Концертные пьесы.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>. 4. М., 1971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71. Концертные пьесы.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>. 5/Составитель Евдокимов В.М., 1972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72.Концертные пьесы.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>. 6. М., 1973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73. Концертные пьесы.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>. 7. М., 1975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74. Концертные пьесы.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>. 8. М., 1980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75. Концертные пьесы.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>. 9. М., 1981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76. Концертные пьесы.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>. 10. М., 1982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 xml:space="preserve">77. Концертные пьесы.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>. 11. М., 1983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78. Концертные пьесы.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>. 12. М., 1984</w:t>
      </w:r>
    </w:p>
    <w:p w:rsidR="00A67DA5" w:rsidRDefault="00017A3B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79. Концертные пьесы.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>. 13</w:t>
      </w:r>
      <w:r w:rsidR="00A67DA5">
        <w:rPr>
          <w:rFonts w:ascii="Times New Roman" w:hAnsi="Times New Roman"/>
          <w:sz w:val="28"/>
          <w:szCs w:val="28"/>
        </w:rPr>
        <w:t xml:space="preserve">/Составитель </w:t>
      </w:r>
      <w:proofErr w:type="spellStart"/>
      <w:r w:rsidR="00A67DA5">
        <w:rPr>
          <w:rFonts w:ascii="Times New Roman" w:hAnsi="Times New Roman"/>
          <w:sz w:val="28"/>
          <w:szCs w:val="28"/>
        </w:rPr>
        <w:t>Чунин</w:t>
      </w:r>
      <w:proofErr w:type="spellEnd"/>
      <w:r w:rsidR="00A67DA5">
        <w:rPr>
          <w:rFonts w:ascii="Times New Roman" w:hAnsi="Times New Roman"/>
          <w:sz w:val="28"/>
          <w:szCs w:val="28"/>
        </w:rPr>
        <w:t xml:space="preserve"> В.М., 1985</w:t>
      </w:r>
    </w:p>
    <w:p w:rsidR="00A67DA5" w:rsidRDefault="00017A3B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80. Концертные пьесы.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>. 14</w:t>
      </w:r>
      <w:r w:rsidR="00A67DA5">
        <w:rPr>
          <w:rFonts w:ascii="Times New Roman" w:hAnsi="Times New Roman"/>
          <w:sz w:val="28"/>
          <w:szCs w:val="28"/>
        </w:rPr>
        <w:t>/Составитель Крючков А.М., 1987</w:t>
      </w:r>
    </w:p>
    <w:p w:rsidR="00A67DA5" w:rsidRDefault="00017A3B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81. Концертные пьесы.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>. 15</w:t>
      </w:r>
      <w:r w:rsidR="00A67DA5">
        <w:rPr>
          <w:rFonts w:ascii="Times New Roman" w:hAnsi="Times New Roman"/>
          <w:sz w:val="28"/>
          <w:szCs w:val="28"/>
        </w:rPr>
        <w:t xml:space="preserve">/Составитель </w:t>
      </w:r>
      <w:proofErr w:type="spellStart"/>
      <w:r w:rsidR="00A67DA5">
        <w:rPr>
          <w:rFonts w:ascii="Times New Roman" w:hAnsi="Times New Roman"/>
          <w:sz w:val="28"/>
          <w:szCs w:val="28"/>
        </w:rPr>
        <w:t>Чунин</w:t>
      </w:r>
      <w:proofErr w:type="spellEnd"/>
      <w:r w:rsidR="00A67DA5">
        <w:rPr>
          <w:rFonts w:ascii="Times New Roman" w:hAnsi="Times New Roman"/>
          <w:sz w:val="28"/>
          <w:szCs w:val="28"/>
        </w:rPr>
        <w:t xml:space="preserve"> В.М., 1987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82.Концертный репертуар домриста. М.,1962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83.Концертный репертуар. М.,1967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84. Концертный репертуар. М.,1981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85. Концертный репертуар.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>. 2. М.,1983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86. </w:t>
      </w:r>
      <w:r w:rsidR="00017A3B">
        <w:rPr>
          <w:rFonts w:ascii="Times New Roman" w:hAnsi="Times New Roman"/>
          <w:sz w:val="28"/>
          <w:szCs w:val="28"/>
        </w:rPr>
        <w:t xml:space="preserve">Концертный репертуар. </w:t>
      </w:r>
      <w:proofErr w:type="spellStart"/>
      <w:r w:rsidR="00017A3B">
        <w:rPr>
          <w:rFonts w:ascii="Times New Roman" w:hAnsi="Times New Roman"/>
          <w:sz w:val="28"/>
          <w:szCs w:val="28"/>
        </w:rPr>
        <w:t>Вып</w:t>
      </w:r>
      <w:proofErr w:type="spellEnd"/>
      <w:r w:rsidR="00017A3B">
        <w:rPr>
          <w:rFonts w:ascii="Times New Roman" w:hAnsi="Times New Roman"/>
          <w:sz w:val="28"/>
          <w:szCs w:val="28"/>
        </w:rPr>
        <w:t>. 3/</w:t>
      </w:r>
      <w:r>
        <w:rPr>
          <w:rFonts w:ascii="Times New Roman" w:hAnsi="Times New Roman"/>
          <w:sz w:val="28"/>
          <w:szCs w:val="28"/>
        </w:rPr>
        <w:t>Составитель Цыганков А. М.,1984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87.</w:t>
      </w:r>
      <w:r w:rsidR="00017A3B">
        <w:rPr>
          <w:rFonts w:ascii="Times New Roman" w:hAnsi="Times New Roman"/>
          <w:sz w:val="28"/>
          <w:szCs w:val="28"/>
        </w:rPr>
        <w:t xml:space="preserve"> Концертный репертуар. </w:t>
      </w:r>
      <w:proofErr w:type="spellStart"/>
      <w:r w:rsidR="00017A3B">
        <w:rPr>
          <w:rFonts w:ascii="Times New Roman" w:hAnsi="Times New Roman"/>
          <w:sz w:val="28"/>
          <w:szCs w:val="28"/>
        </w:rPr>
        <w:t>Вып</w:t>
      </w:r>
      <w:proofErr w:type="spellEnd"/>
      <w:r w:rsidR="00017A3B">
        <w:rPr>
          <w:rFonts w:ascii="Times New Roman" w:hAnsi="Times New Roman"/>
          <w:sz w:val="28"/>
          <w:szCs w:val="28"/>
        </w:rPr>
        <w:t>. 4 /</w:t>
      </w:r>
      <w:r>
        <w:rPr>
          <w:rFonts w:ascii="Times New Roman" w:hAnsi="Times New Roman"/>
          <w:sz w:val="28"/>
          <w:szCs w:val="28"/>
        </w:rPr>
        <w:t>Составитель Цыганков А. М.,1991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88. Концерты для трехструнной домры и фортепиано.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>. 1</w:t>
      </w:r>
      <w:r w:rsidR="00017A3B">
        <w:rPr>
          <w:rFonts w:ascii="Times New Roman" w:hAnsi="Times New Roman"/>
          <w:sz w:val="28"/>
          <w:szCs w:val="28"/>
        </w:rPr>
        <w:t>.</w:t>
      </w:r>
      <w:r>
        <w:rPr>
          <w:rFonts w:ascii="Times New Roman" w:hAnsi="Times New Roman"/>
          <w:sz w:val="28"/>
          <w:szCs w:val="28"/>
        </w:rPr>
        <w:t xml:space="preserve"> М., 2006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89.Концертные произведения </w:t>
      </w:r>
      <w:r w:rsidR="00017A3B">
        <w:rPr>
          <w:rFonts w:ascii="Times New Roman" w:hAnsi="Times New Roman"/>
          <w:sz w:val="28"/>
          <w:szCs w:val="28"/>
        </w:rPr>
        <w:t xml:space="preserve">для домры и фортепиано. Вып.4 </w:t>
      </w:r>
      <w:r>
        <w:rPr>
          <w:rFonts w:ascii="Times New Roman" w:hAnsi="Times New Roman"/>
          <w:sz w:val="28"/>
          <w:szCs w:val="28"/>
        </w:rPr>
        <w:t xml:space="preserve">/ Составитель </w:t>
      </w:r>
      <w:proofErr w:type="spellStart"/>
      <w:r>
        <w:rPr>
          <w:rFonts w:ascii="Times New Roman" w:hAnsi="Times New Roman"/>
          <w:sz w:val="28"/>
          <w:szCs w:val="28"/>
        </w:rPr>
        <w:t>Семаков</w:t>
      </w:r>
      <w:proofErr w:type="spellEnd"/>
      <w:r>
        <w:rPr>
          <w:rFonts w:ascii="Times New Roman" w:hAnsi="Times New Roman"/>
          <w:sz w:val="28"/>
          <w:szCs w:val="28"/>
        </w:rPr>
        <w:t xml:space="preserve"> С. Петрозаводск, 2006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90.Круглов В. Пьесы для трехструнной домры. М., 1998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91.Курченко А. «Детский альбом». Пьесы для трехструнной домры. М., 1999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92.Лаптев В.</w:t>
      </w:r>
      <w:r w:rsidR="00017A3B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Концерты для домры. М.,1997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93.Л</w:t>
      </w:r>
      <w:r w:rsidR="00017A3B">
        <w:rPr>
          <w:rFonts w:ascii="Times New Roman" w:hAnsi="Times New Roman"/>
          <w:sz w:val="28"/>
          <w:szCs w:val="28"/>
        </w:rPr>
        <w:t xml:space="preserve">егкие пьесы. </w:t>
      </w:r>
      <w:proofErr w:type="spellStart"/>
      <w:r w:rsidR="00017A3B">
        <w:rPr>
          <w:rFonts w:ascii="Times New Roman" w:hAnsi="Times New Roman"/>
          <w:sz w:val="28"/>
          <w:szCs w:val="28"/>
        </w:rPr>
        <w:t>Вып</w:t>
      </w:r>
      <w:proofErr w:type="spellEnd"/>
      <w:r w:rsidR="00017A3B">
        <w:rPr>
          <w:rFonts w:ascii="Times New Roman" w:hAnsi="Times New Roman"/>
          <w:sz w:val="28"/>
          <w:szCs w:val="28"/>
        </w:rPr>
        <w:t>. 1</w:t>
      </w:r>
      <w:r>
        <w:rPr>
          <w:rFonts w:ascii="Times New Roman" w:hAnsi="Times New Roman"/>
          <w:sz w:val="28"/>
          <w:szCs w:val="28"/>
        </w:rPr>
        <w:t>/ Составитель Лачинов А.М., 1958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94. Легкие пьесы.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 xml:space="preserve"> 2. М., 1959</w:t>
      </w:r>
    </w:p>
    <w:p w:rsidR="00A67DA5" w:rsidRDefault="00017A3B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95. Легкие пьесы.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 xml:space="preserve"> 3</w:t>
      </w:r>
      <w:r w:rsidR="00A67DA5">
        <w:rPr>
          <w:rFonts w:ascii="Times New Roman" w:hAnsi="Times New Roman"/>
          <w:sz w:val="28"/>
          <w:szCs w:val="28"/>
        </w:rPr>
        <w:t xml:space="preserve"> / Составитель Лачинов А.М., 1961</w:t>
      </w:r>
    </w:p>
    <w:p w:rsidR="00A67DA5" w:rsidRDefault="00017A3B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96. Легкие пьесы.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 xml:space="preserve"> 4</w:t>
      </w:r>
      <w:r w:rsidR="00A67DA5">
        <w:rPr>
          <w:rFonts w:ascii="Times New Roman" w:hAnsi="Times New Roman"/>
          <w:sz w:val="28"/>
          <w:szCs w:val="28"/>
        </w:rPr>
        <w:t>/ Составитель Лачинов А.М., 1961</w:t>
      </w:r>
    </w:p>
    <w:p w:rsidR="00A67DA5" w:rsidRDefault="00017A3B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97. Легкие пьесы.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 xml:space="preserve"> 5</w:t>
      </w:r>
      <w:r w:rsidR="00A67DA5">
        <w:rPr>
          <w:rFonts w:ascii="Times New Roman" w:hAnsi="Times New Roman"/>
          <w:sz w:val="28"/>
          <w:szCs w:val="28"/>
        </w:rPr>
        <w:t xml:space="preserve"> / Составитель Лачинов А.М., 1961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98. Легкие пьесы.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 xml:space="preserve"> 6. М., 1963</w:t>
      </w:r>
    </w:p>
    <w:p w:rsidR="00A67DA5" w:rsidRDefault="00017A3B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99. Легкие пьесы.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 xml:space="preserve"> 7</w:t>
      </w:r>
      <w:r w:rsidR="00A67DA5">
        <w:rPr>
          <w:rFonts w:ascii="Times New Roman" w:hAnsi="Times New Roman"/>
          <w:sz w:val="28"/>
          <w:szCs w:val="28"/>
        </w:rPr>
        <w:t>/ Составитель Лачинов А.М., 1964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100. Легкие пьесы западноевропейских композиторов. С-Петербург, 200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101. </w:t>
      </w:r>
      <w:proofErr w:type="spellStart"/>
      <w:r>
        <w:rPr>
          <w:rFonts w:ascii="Times New Roman" w:hAnsi="Times New Roman"/>
          <w:sz w:val="28"/>
          <w:szCs w:val="28"/>
        </w:rPr>
        <w:t>Мироманов</w:t>
      </w:r>
      <w:proofErr w:type="spellEnd"/>
      <w:r>
        <w:rPr>
          <w:rFonts w:ascii="Times New Roman" w:hAnsi="Times New Roman"/>
          <w:sz w:val="28"/>
          <w:szCs w:val="28"/>
        </w:rPr>
        <w:t xml:space="preserve"> В. Пьесы для трехструнной домры и фортепиано. М., 2006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102.Меццакапо Е. Пьесы для  домры и фортепиано. / Составитель Иванов В.,</w:t>
      </w:r>
      <w:r w:rsidR="00017A3B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С-Петербург, 2002</w:t>
      </w:r>
    </w:p>
    <w:p w:rsidR="00A67DA5" w:rsidRDefault="00017A3B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103. На досуге. 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>. 1</w:t>
      </w:r>
      <w:r w:rsidR="00A67DA5">
        <w:rPr>
          <w:rFonts w:ascii="Times New Roman" w:hAnsi="Times New Roman"/>
          <w:sz w:val="28"/>
          <w:szCs w:val="28"/>
        </w:rPr>
        <w:t xml:space="preserve">/ Составитель </w:t>
      </w:r>
      <w:proofErr w:type="spellStart"/>
      <w:r w:rsidR="00A67DA5">
        <w:rPr>
          <w:rFonts w:ascii="Times New Roman" w:hAnsi="Times New Roman"/>
          <w:sz w:val="28"/>
          <w:szCs w:val="28"/>
        </w:rPr>
        <w:t>Рузаев</w:t>
      </w:r>
      <w:proofErr w:type="spellEnd"/>
      <w:r w:rsidR="00A67DA5">
        <w:rPr>
          <w:rFonts w:ascii="Times New Roman" w:hAnsi="Times New Roman"/>
          <w:sz w:val="28"/>
          <w:szCs w:val="28"/>
        </w:rPr>
        <w:t xml:space="preserve"> Е.М., 1982</w:t>
      </w:r>
    </w:p>
    <w:p w:rsidR="00A67DA5" w:rsidRDefault="00017A3B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104. На досуге. 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>. 2</w:t>
      </w:r>
      <w:r w:rsidR="00A67DA5">
        <w:rPr>
          <w:rFonts w:ascii="Times New Roman" w:hAnsi="Times New Roman"/>
          <w:sz w:val="28"/>
          <w:szCs w:val="28"/>
        </w:rPr>
        <w:t xml:space="preserve">/ Составитель </w:t>
      </w:r>
      <w:proofErr w:type="spellStart"/>
      <w:r w:rsidR="00A67DA5">
        <w:rPr>
          <w:rFonts w:ascii="Times New Roman" w:hAnsi="Times New Roman"/>
          <w:sz w:val="28"/>
          <w:szCs w:val="28"/>
        </w:rPr>
        <w:t>Гарцман</w:t>
      </w:r>
      <w:proofErr w:type="spellEnd"/>
      <w:r w:rsidR="00A67DA5">
        <w:rPr>
          <w:rFonts w:ascii="Times New Roman" w:hAnsi="Times New Roman"/>
          <w:sz w:val="28"/>
          <w:szCs w:val="28"/>
        </w:rPr>
        <w:t xml:space="preserve"> Г.М., 1984</w:t>
      </w:r>
    </w:p>
    <w:p w:rsidR="00A67DA5" w:rsidRDefault="00017A3B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105.На досуге. 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>. 3</w:t>
      </w:r>
      <w:r w:rsidR="00A67DA5">
        <w:rPr>
          <w:rFonts w:ascii="Times New Roman" w:hAnsi="Times New Roman"/>
          <w:sz w:val="28"/>
          <w:szCs w:val="28"/>
        </w:rPr>
        <w:t xml:space="preserve">/ Составитель </w:t>
      </w:r>
      <w:proofErr w:type="spellStart"/>
      <w:r w:rsidR="00A67DA5">
        <w:rPr>
          <w:rFonts w:ascii="Times New Roman" w:hAnsi="Times New Roman"/>
          <w:sz w:val="28"/>
          <w:szCs w:val="28"/>
        </w:rPr>
        <w:t>Чунин</w:t>
      </w:r>
      <w:proofErr w:type="spellEnd"/>
      <w:r w:rsidR="00A67DA5">
        <w:rPr>
          <w:rFonts w:ascii="Times New Roman" w:hAnsi="Times New Roman"/>
          <w:sz w:val="28"/>
          <w:szCs w:val="28"/>
        </w:rPr>
        <w:t xml:space="preserve"> В.М., 1985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106.Начинающему домр</w:t>
      </w:r>
      <w:r w:rsidR="00017A3B">
        <w:rPr>
          <w:rFonts w:ascii="Times New Roman" w:hAnsi="Times New Roman"/>
          <w:sz w:val="28"/>
          <w:szCs w:val="28"/>
        </w:rPr>
        <w:t>исту. Вып.1. М.,1969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107.От классики до джаза. Пьесы для трехструнной домры и фортепиано. </w:t>
      </w:r>
      <w:proofErr w:type="gramStart"/>
      <w:r>
        <w:rPr>
          <w:rFonts w:ascii="Times New Roman" w:hAnsi="Times New Roman"/>
          <w:sz w:val="28"/>
          <w:szCs w:val="28"/>
        </w:rPr>
        <w:t>С-</w:t>
      </w:r>
      <w:proofErr w:type="gramEnd"/>
      <w:r>
        <w:rPr>
          <w:rFonts w:ascii="Times New Roman" w:hAnsi="Times New Roman"/>
          <w:sz w:val="28"/>
          <w:szCs w:val="28"/>
        </w:rPr>
        <w:t xml:space="preserve"> Петербург, </w:t>
      </w:r>
      <w:r w:rsidR="00017A3B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2007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108. Педагогический репертуар. Вып.1 / Составитель Климов Е.М.,1967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109. П</w:t>
      </w:r>
      <w:r w:rsidR="00017A3B">
        <w:rPr>
          <w:rFonts w:ascii="Times New Roman" w:hAnsi="Times New Roman"/>
          <w:sz w:val="28"/>
          <w:szCs w:val="28"/>
        </w:rPr>
        <w:t xml:space="preserve">едагогический репертуар. Вып.2 </w:t>
      </w:r>
      <w:r>
        <w:rPr>
          <w:rFonts w:ascii="Times New Roman" w:hAnsi="Times New Roman"/>
          <w:sz w:val="28"/>
          <w:szCs w:val="28"/>
        </w:rPr>
        <w:t>/ Составитель Климов Е.М., 1967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110. Педагогический репертуар. Вып.3 / Составитель </w:t>
      </w:r>
      <w:proofErr w:type="spellStart"/>
      <w:r>
        <w:rPr>
          <w:rFonts w:ascii="Times New Roman" w:hAnsi="Times New Roman"/>
          <w:sz w:val="28"/>
          <w:szCs w:val="28"/>
        </w:rPr>
        <w:t>Шелмаков</w:t>
      </w:r>
      <w:proofErr w:type="spellEnd"/>
      <w:r>
        <w:rPr>
          <w:rFonts w:ascii="Times New Roman" w:hAnsi="Times New Roman"/>
          <w:sz w:val="28"/>
          <w:szCs w:val="28"/>
        </w:rPr>
        <w:t xml:space="preserve"> И.М., 1968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111. Педагогический репертуар. Вып.4 / Составитель Климов Е.М., 1968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112. Педагогический репертуар. Вып.5/ Составитель Александров А.М., 1969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 xml:space="preserve">113. Педагогический репертуар.1-2 классы ДМШ.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>. 1/ Составитель Климов Е.М.,1972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114. Педагогический репертуар.1-2 классы ДМШ.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>. 2/ Сос</w:t>
      </w:r>
      <w:r w:rsidR="00017A3B">
        <w:rPr>
          <w:rFonts w:ascii="Times New Roman" w:hAnsi="Times New Roman"/>
          <w:sz w:val="28"/>
          <w:szCs w:val="28"/>
        </w:rPr>
        <w:t>тавитель Александров А.М., 1977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115. Педагогический репертуар.1-2 классы ДМШ.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>. 3/ Составитель Александров А.М.,</w:t>
      </w:r>
      <w:r w:rsidR="00017A3B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1979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116. Педагогический репертуар.1-2 классы ДМШ.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>. 4/ Составитель Александров А.М.,</w:t>
      </w:r>
      <w:r w:rsidR="00017A3B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1981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117. Педагогический репертуар.1-2 классы ДМШ.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>. 5/ Составитель Александров А.М.,</w:t>
      </w:r>
      <w:r w:rsidR="00017A3B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1982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118. Педагогический репертуар.</w:t>
      </w:r>
      <w:r w:rsidR="00017A3B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3–5 классы ДМШ.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>. 1/ Составители Александров А.</w:t>
      </w:r>
      <w:r w:rsidR="00017A3B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и</w:t>
      </w:r>
      <w:r w:rsidR="00017A3B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 Климов Е.М.,</w:t>
      </w:r>
      <w:r w:rsidR="00017A3B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1973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119. Педагогический реперту</w:t>
      </w:r>
      <w:r w:rsidR="00017A3B">
        <w:rPr>
          <w:rFonts w:ascii="Times New Roman" w:hAnsi="Times New Roman"/>
          <w:sz w:val="28"/>
          <w:szCs w:val="28"/>
        </w:rPr>
        <w:t xml:space="preserve">ар. 3–5 классы ДМШ. </w:t>
      </w:r>
      <w:proofErr w:type="spellStart"/>
      <w:r w:rsidR="00017A3B">
        <w:rPr>
          <w:rFonts w:ascii="Times New Roman" w:hAnsi="Times New Roman"/>
          <w:sz w:val="28"/>
          <w:szCs w:val="28"/>
        </w:rPr>
        <w:t>Вып</w:t>
      </w:r>
      <w:proofErr w:type="spellEnd"/>
      <w:r w:rsidR="00017A3B">
        <w:rPr>
          <w:rFonts w:ascii="Times New Roman" w:hAnsi="Times New Roman"/>
          <w:sz w:val="28"/>
          <w:szCs w:val="28"/>
        </w:rPr>
        <w:t>. 2</w:t>
      </w:r>
      <w:r>
        <w:rPr>
          <w:rFonts w:ascii="Times New Roman" w:hAnsi="Times New Roman"/>
          <w:sz w:val="28"/>
          <w:szCs w:val="28"/>
        </w:rPr>
        <w:t>/ Составитель Александров А.М., 1977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120. Педагогический р</w:t>
      </w:r>
      <w:r w:rsidR="00017A3B">
        <w:rPr>
          <w:rFonts w:ascii="Times New Roman" w:hAnsi="Times New Roman"/>
          <w:sz w:val="28"/>
          <w:szCs w:val="28"/>
        </w:rPr>
        <w:t xml:space="preserve">епертуар. 3–5 классы ДМШ. </w:t>
      </w:r>
      <w:proofErr w:type="spellStart"/>
      <w:r w:rsidR="00017A3B">
        <w:rPr>
          <w:rFonts w:ascii="Times New Roman" w:hAnsi="Times New Roman"/>
          <w:sz w:val="28"/>
          <w:szCs w:val="28"/>
        </w:rPr>
        <w:t>Вып</w:t>
      </w:r>
      <w:proofErr w:type="spellEnd"/>
      <w:r w:rsidR="00017A3B">
        <w:rPr>
          <w:rFonts w:ascii="Times New Roman" w:hAnsi="Times New Roman"/>
          <w:sz w:val="28"/>
          <w:szCs w:val="28"/>
        </w:rPr>
        <w:t>. 3</w:t>
      </w:r>
      <w:r>
        <w:rPr>
          <w:rFonts w:ascii="Times New Roman" w:hAnsi="Times New Roman"/>
          <w:sz w:val="28"/>
          <w:szCs w:val="28"/>
        </w:rPr>
        <w:t>/ Составитель Александров А.М., 1979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121.Педагогический репертуар.</w:t>
      </w:r>
      <w:r w:rsidR="00017A3B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3–5 классы ДМШ.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>. 4/ Составитель Александров А.М., 1981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122. Педагогический репертуар.</w:t>
      </w:r>
      <w:r w:rsidR="00017A3B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3–5 классы ДМШ.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>. 5/ Составитель  Красноярцев В. М., 1982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123. Педагогический репертуар.</w:t>
      </w:r>
      <w:r w:rsidR="00017A3B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3–5 классы ДМШ. М.,1982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124. Педагогический репертуар.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>. 1. Для музыкальных училищ/ Составитель Александров А. М., 1968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125. Педагогический репертуар.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>. 2.</w:t>
      </w:r>
      <w:r w:rsidR="00017A3B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Для музыкальных училищ/ Составитель Александров А.М., 1968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126. Педагогический репертуар.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>. 3.</w:t>
      </w:r>
      <w:r w:rsidR="00017A3B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Для музыкальных училищ/ Составитель Александров  А.М., 1970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127.Педагогический репертуар.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>. 1. 1-2 курсы музыкальных училищ/ Составитель Александров А.М., 1976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128. Педагогический репертуар.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>. 1. 3-4 курсы музыкальных училищ/ Составитель Александров А.М., 1976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129 Педагогический репертуар.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>. 2. 3-4 курсы музыкальных училищ/ Составитель Александров А.М., 1978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130. Педагогический репертуар.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>. 3. 3-4 курсы музыкальных училищ.   М., 1982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131.  Педагогический репертуар домриста / Составитель </w:t>
      </w:r>
      <w:proofErr w:type="spellStart"/>
      <w:r>
        <w:rPr>
          <w:rFonts w:ascii="Times New Roman" w:hAnsi="Times New Roman"/>
          <w:sz w:val="28"/>
          <w:szCs w:val="28"/>
        </w:rPr>
        <w:t>Шитенков</w:t>
      </w:r>
      <w:proofErr w:type="spellEnd"/>
      <w:r>
        <w:rPr>
          <w:rFonts w:ascii="Times New Roman" w:hAnsi="Times New Roman"/>
          <w:sz w:val="28"/>
          <w:szCs w:val="28"/>
        </w:rPr>
        <w:t xml:space="preserve"> И.М., 1985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132. Первые шаги.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>. 1. М., 1964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133. Первые шаги.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>. 2. М., 1964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134. Первые шаги.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>. 3. М., 1965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135. Первые шаги.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>. 4. М., 1966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 xml:space="preserve">136. Первые шаги.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>. 5. М., 1966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137.  Первые шаги.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>. 6. М., 1967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138.  Первые шаги.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>. 7. М.., 1968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139. Первые шаги.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>. 8. М.., 1969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140. Первые шаги.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>. 9. М.., 1969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141.  Первые шаги.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>. 10. М.., 1969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142.  Первые шаги.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>. 11. М.., 1970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143. Первые шаги.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>. 12. М., 1973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144.  Первые шаги.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>. 13 / Составитель Александров А.М., 1974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145. Первые шаги.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>. 14/ Составитель Климов Е.М.,1975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146. Первые шаги.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>. 15 / Составитель Викторов В.М., 1976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147. Петров Ю. Десять этюдов. Л. 1965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148. Пильщиков А. Этюды. Л.,1982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149.  Популярны</w:t>
      </w:r>
      <w:r w:rsidR="00017A3B">
        <w:rPr>
          <w:rFonts w:ascii="Times New Roman" w:hAnsi="Times New Roman"/>
          <w:sz w:val="28"/>
          <w:szCs w:val="28"/>
        </w:rPr>
        <w:t>е произведения. Вып.1. М., 1969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150.  Произведения советских композиторов./ Составитель Александров А.М., 1970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151.  Популярные джазовые композиции для трехструнной домры и фортепиано. С-Петербург, 2003</w:t>
      </w:r>
    </w:p>
    <w:p w:rsidR="00A67DA5" w:rsidRDefault="004A422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152. Произведения </w:t>
      </w:r>
      <w:proofErr w:type="spellStart"/>
      <w:r>
        <w:rPr>
          <w:rFonts w:ascii="Times New Roman" w:hAnsi="Times New Roman"/>
          <w:sz w:val="28"/>
          <w:szCs w:val="28"/>
        </w:rPr>
        <w:t>Н.</w:t>
      </w:r>
      <w:r w:rsidR="00A67DA5">
        <w:rPr>
          <w:rFonts w:ascii="Times New Roman" w:hAnsi="Times New Roman"/>
          <w:sz w:val="28"/>
          <w:szCs w:val="28"/>
        </w:rPr>
        <w:t>Будашкина</w:t>
      </w:r>
      <w:proofErr w:type="spellEnd"/>
      <w:r w:rsidR="00A67DA5">
        <w:rPr>
          <w:rFonts w:ascii="Times New Roman" w:hAnsi="Times New Roman"/>
          <w:sz w:val="28"/>
          <w:szCs w:val="28"/>
        </w:rPr>
        <w:t xml:space="preserve"> в переложении для трехструнной домры и балалайки. Тетрадь 1/ Составитель Дьяконова И., 2004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153. Пьесы для домры и фортепиано. Композиторы Испании, Италии и Франции рубежа 19-20 веков/ Составители Иванов В. и Николаев А. С-Петербург, 2007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154. Пьесы для трехструнной домры и фортепиано. Старшие классы ДМШ./ Составитель Зверев А., С-Петербург, 1998</w:t>
      </w:r>
    </w:p>
    <w:p w:rsidR="00A67DA5" w:rsidRDefault="004A422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155. Пьесы</w:t>
      </w:r>
      <w:r w:rsidR="00017A3B">
        <w:rPr>
          <w:rFonts w:ascii="Times New Roman" w:hAnsi="Times New Roman"/>
          <w:sz w:val="28"/>
          <w:szCs w:val="28"/>
        </w:rPr>
        <w:t>.</w:t>
      </w:r>
      <w:r>
        <w:rPr>
          <w:rFonts w:ascii="Times New Roman" w:hAnsi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 xml:space="preserve">. 1. </w:t>
      </w:r>
      <w:r w:rsidR="00A67DA5">
        <w:rPr>
          <w:rFonts w:ascii="Times New Roman" w:hAnsi="Times New Roman"/>
          <w:sz w:val="28"/>
          <w:szCs w:val="28"/>
        </w:rPr>
        <w:t>/ Составитель Александров А.М., 1961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156. Пьесы</w:t>
      </w:r>
      <w:r w:rsidR="00017A3B">
        <w:rPr>
          <w:rFonts w:ascii="Times New Roman" w:hAnsi="Times New Roman"/>
          <w:sz w:val="28"/>
          <w:szCs w:val="28"/>
        </w:rPr>
        <w:t>.</w:t>
      </w:r>
      <w:r>
        <w:rPr>
          <w:rFonts w:ascii="Times New Roman" w:hAnsi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>. 2. М., 1962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157. Пьесы</w:t>
      </w:r>
      <w:r w:rsidR="00017A3B">
        <w:rPr>
          <w:rFonts w:ascii="Times New Roman" w:hAnsi="Times New Roman"/>
          <w:sz w:val="28"/>
          <w:szCs w:val="28"/>
        </w:rPr>
        <w:t>.</w:t>
      </w:r>
      <w:r>
        <w:rPr>
          <w:rFonts w:ascii="Times New Roman" w:hAnsi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>. 3. М., 1963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158. Пьесы</w:t>
      </w:r>
      <w:r w:rsidR="00017A3B">
        <w:rPr>
          <w:rFonts w:ascii="Times New Roman" w:hAnsi="Times New Roman"/>
          <w:sz w:val="28"/>
          <w:szCs w:val="28"/>
        </w:rPr>
        <w:t xml:space="preserve">. </w:t>
      </w:r>
      <w:proofErr w:type="spellStart"/>
      <w:r w:rsidR="00017A3B">
        <w:rPr>
          <w:rFonts w:ascii="Times New Roman" w:hAnsi="Times New Roman"/>
          <w:sz w:val="28"/>
          <w:szCs w:val="28"/>
        </w:rPr>
        <w:t>Вып</w:t>
      </w:r>
      <w:proofErr w:type="spellEnd"/>
      <w:r w:rsidR="00017A3B">
        <w:rPr>
          <w:rFonts w:ascii="Times New Roman" w:hAnsi="Times New Roman"/>
          <w:sz w:val="28"/>
          <w:szCs w:val="28"/>
        </w:rPr>
        <w:t>. 1</w:t>
      </w:r>
      <w:r>
        <w:rPr>
          <w:rFonts w:ascii="Times New Roman" w:hAnsi="Times New Roman"/>
          <w:sz w:val="28"/>
          <w:szCs w:val="28"/>
        </w:rPr>
        <w:t xml:space="preserve">/ Составитель  </w:t>
      </w:r>
      <w:proofErr w:type="spellStart"/>
      <w:r>
        <w:rPr>
          <w:rFonts w:ascii="Times New Roman" w:hAnsi="Times New Roman"/>
          <w:sz w:val="28"/>
          <w:szCs w:val="28"/>
        </w:rPr>
        <w:t>Шитенков</w:t>
      </w:r>
      <w:proofErr w:type="spellEnd"/>
      <w:r>
        <w:rPr>
          <w:rFonts w:ascii="Times New Roman" w:hAnsi="Times New Roman"/>
          <w:sz w:val="28"/>
          <w:szCs w:val="28"/>
        </w:rPr>
        <w:t xml:space="preserve"> И.Л., 1972 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159. Пьесы</w:t>
      </w:r>
      <w:r w:rsidR="00017A3B">
        <w:rPr>
          <w:rFonts w:ascii="Times New Roman" w:hAnsi="Times New Roman"/>
          <w:sz w:val="28"/>
          <w:szCs w:val="28"/>
        </w:rPr>
        <w:t xml:space="preserve">. </w:t>
      </w:r>
      <w:proofErr w:type="spellStart"/>
      <w:r w:rsidR="00017A3B">
        <w:rPr>
          <w:rFonts w:ascii="Times New Roman" w:hAnsi="Times New Roman"/>
          <w:sz w:val="28"/>
          <w:szCs w:val="28"/>
        </w:rPr>
        <w:t>Вып</w:t>
      </w:r>
      <w:proofErr w:type="spellEnd"/>
      <w:r w:rsidR="00017A3B">
        <w:rPr>
          <w:rFonts w:ascii="Times New Roman" w:hAnsi="Times New Roman"/>
          <w:sz w:val="28"/>
          <w:szCs w:val="28"/>
        </w:rPr>
        <w:t>. 2</w:t>
      </w:r>
      <w:r>
        <w:rPr>
          <w:rFonts w:ascii="Times New Roman" w:hAnsi="Times New Roman"/>
          <w:sz w:val="28"/>
          <w:szCs w:val="28"/>
        </w:rPr>
        <w:t xml:space="preserve">/ Составитель  </w:t>
      </w:r>
      <w:proofErr w:type="spellStart"/>
      <w:r>
        <w:rPr>
          <w:rFonts w:ascii="Times New Roman" w:hAnsi="Times New Roman"/>
          <w:sz w:val="28"/>
          <w:szCs w:val="28"/>
        </w:rPr>
        <w:t>Шитенков</w:t>
      </w:r>
      <w:proofErr w:type="spellEnd"/>
      <w:r>
        <w:rPr>
          <w:rFonts w:ascii="Times New Roman" w:hAnsi="Times New Roman"/>
          <w:sz w:val="28"/>
          <w:szCs w:val="28"/>
        </w:rPr>
        <w:t xml:space="preserve"> И.Л., 1976 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160.  Пьесы</w:t>
      </w:r>
      <w:r w:rsidR="00017A3B">
        <w:rPr>
          <w:rFonts w:ascii="Times New Roman" w:hAnsi="Times New Roman"/>
          <w:sz w:val="28"/>
          <w:szCs w:val="28"/>
        </w:rPr>
        <w:t xml:space="preserve">. </w:t>
      </w:r>
      <w:proofErr w:type="spellStart"/>
      <w:r w:rsidR="00017A3B">
        <w:rPr>
          <w:rFonts w:ascii="Times New Roman" w:hAnsi="Times New Roman"/>
          <w:sz w:val="28"/>
          <w:szCs w:val="28"/>
        </w:rPr>
        <w:t>Вып</w:t>
      </w:r>
      <w:proofErr w:type="spellEnd"/>
      <w:r w:rsidR="00017A3B">
        <w:rPr>
          <w:rFonts w:ascii="Times New Roman" w:hAnsi="Times New Roman"/>
          <w:sz w:val="28"/>
          <w:szCs w:val="28"/>
        </w:rPr>
        <w:t>. 3</w:t>
      </w:r>
      <w:r>
        <w:rPr>
          <w:rFonts w:ascii="Times New Roman" w:hAnsi="Times New Roman"/>
          <w:sz w:val="28"/>
          <w:szCs w:val="28"/>
        </w:rPr>
        <w:t xml:space="preserve">/ Составитель  </w:t>
      </w:r>
      <w:proofErr w:type="spellStart"/>
      <w:r>
        <w:rPr>
          <w:rFonts w:ascii="Times New Roman" w:hAnsi="Times New Roman"/>
          <w:sz w:val="28"/>
          <w:szCs w:val="28"/>
        </w:rPr>
        <w:t>Шитенков</w:t>
      </w:r>
      <w:proofErr w:type="spellEnd"/>
      <w:r>
        <w:rPr>
          <w:rFonts w:ascii="Times New Roman" w:hAnsi="Times New Roman"/>
          <w:sz w:val="28"/>
          <w:szCs w:val="28"/>
        </w:rPr>
        <w:t xml:space="preserve"> И.Л., 1976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161.  Пьесы для трехструнной домры. Тетрадь 1.С-Петербург</w:t>
      </w:r>
      <w:r w:rsidR="004A4225">
        <w:rPr>
          <w:rFonts w:ascii="Times New Roman" w:hAnsi="Times New Roman"/>
          <w:sz w:val="28"/>
          <w:szCs w:val="28"/>
        </w:rPr>
        <w:t>,</w:t>
      </w:r>
      <w:r>
        <w:rPr>
          <w:rFonts w:ascii="Times New Roman" w:hAnsi="Times New Roman"/>
          <w:sz w:val="28"/>
          <w:szCs w:val="28"/>
        </w:rPr>
        <w:t xml:space="preserve"> 1998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162. Пьесы для трехструнной домры. Тетрадь 2.С-Петербург</w:t>
      </w:r>
      <w:r w:rsidR="004A4225">
        <w:rPr>
          <w:rFonts w:ascii="Times New Roman" w:hAnsi="Times New Roman"/>
          <w:sz w:val="28"/>
          <w:szCs w:val="28"/>
        </w:rPr>
        <w:t>,</w:t>
      </w:r>
      <w:r>
        <w:rPr>
          <w:rFonts w:ascii="Times New Roman" w:hAnsi="Times New Roman"/>
          <w:sz w:val="28"/>
          <w:szCs w:val="28"/>
        </w:rPr>
        <w:t xml:space="preserve"> 1998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163. Пьесы для младших классов ДМШ. С-Петербург</w:t>
      </w:r>
      <w:r w:rsidR="004A4225">
        <w:rPr>
          <w:rFonts w:ascii="Times New Roman" w:hAnsi="Times New Roman"/>
          <w:sz w:val="28"/>
          <w:szCs w:val="28"/>
        </w:rPr>
        <w:t>,</w:t>
      </w:r>
      <w:r>
        <w:rPr>
          <w:rFonts w:ascii="Times New Roman" w:hAnsi="Times New Roman"/>
          <w:sz w:val="28"/>
          <w:szCs w:val="28"/>
        </w:rPr>
        <w:t xml:space="preserve"> 1996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164. Пьесы советских композиторов.  / Составитель  </w:t>
      </w:r>
      <w:proofErr w:type="spellStart"/>
      <w:r>
        <w:rPr>
          <w:rFonts w:ascii="Times New Roman" w:hAnsi="Times New Roman"/>
          <w:sz w:val="28"/>
          <w:szCs w:val="28"/>
        </w:rPr>
        <w:t>Шитенков</w:t>
      </w:r>
      <w:proofErr w:type="spellEnd"/>
      <w:r>
        <w:rPr>
          <w:rFonts w:ascii="Times New Roman" w:hAnsi="Times New Roman"/>
          <w:sz w:val="28"/>
          <w:szCs w:val="28"/>
        </w:rPr>
        <w:t xml:space="preserve"> И.Л., 1975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165.  Пьесы советских композиторов.  / Составитель  </w:t>
      </w:r>
      <w:proofErr w:type="spellStart"/>
      <w:r>
        <w:rPr>
          <w:rFonts w:ascii="Times New Roman" w:hAnsi="Times New Roman"/>
          <w:sz w:val="28"/>
          <w:szCs w:val="28"/>
        </w:rPr>
        <w:t>Шитенков</w:t>
      </w:r>
      <w:proofErr w:type="spellEnd"/>
      <w:r>
        <w:rPr>
          <w:rFonts w:ascii="Times New Roman" w:hAnsi="Times New Roman"/>
          <w:sz w:val="28"/>
          <w:szCs w:val="28"/>
        </w:rPr>
        <w:t xml:space="preserve"> И.Л., 1980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166. Пьесы. / Составитель  </w:t>
      </w:r>
      <w:proofErr w:type="spellStart"/>
      <w:r>
        <w:rPr>
          <w:rFonts w:ascii="Times New Roman" w:hAnsi="Times New Roman"/>
          <w:sz w:val="28"/>
          <w:szCs w:val="28"/>
        </w:rPr>
        <w:t>Шитенков</w:t>
      </w:r>
      <w:proofErr w:type="spellEnd"/>
      <w:r>
        <w:rPr>
          <w:rFonts w:ascii="Times New Roman" w:hAnsi="Times New Roman"/>
          <w:sz w:val="28"/>
          <w:szCs w:val="28"/>
        </w:rPr>
        <w:t xml:space="preserve"> И.Л., 1983 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167.  Пьесы. / Составитель  </w:t>
      </w:r>
      <w:proofErr w:type="spellStart"/>
      <w:r>
        <w:rPr>
          <w:rFonts w:ascii="Times New Roman" w:hAnsi="Times New Roman"/>
          <w:sz w:val="28"/>
          <w:szCs w:val="28"/>
        </w:rPr>
        <w:t>Шитенков</w:t>
      </w:r>
      <w:proofErr w:type="spellEnd"/>
      <w:r>
        <w:rPr>
          <w:rFonts w:ascii="Times New Roman" w:hAnsi="Times New Roman"/>
          <w:sz w:val="28"/>
          <w:szCs w:val="28"/>
        </w:rPr>
        <w:t xml:space="preserve"> И.Л., 1985 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168.  Пьесы.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 xml:space="preserve">. 2. / Составитель  </w:t>
      </w:r>
      <w:proofErr w:type="spellStart"/>
      <w:r>
        <w:rPr>
          <w:rFonts w:ascii="Times New Roman" w:hAnsi="Times New Roman"/>
          <w:sz w:val="28"/>
          <w:szCs w:val="28"/>
        </w:rPr>
        <w:t>Шитенков</w:t>
      </w:r>
      <w:proofErr w:type="spellEnd"/>
      <w:r>
        <w:rPr>
          <w:rFonts w:ascii="Times New Roman" w:hAnsi="Times New Roman"/>
          <w:sz w:val="28"/>
          <w:szCs w:val="28"/>
        </w:rPr>
        <w:t xml:space="preserve"> И.Л., 1985 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169. Пьесы для трехструнной домры. Играет Цыганков А.М.,1979 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 xml:space="preserve">170. Репертуар домриста. Вып.1. М., 1966 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171. Репертуар домриста. Вып.2. М., 1966 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172. Репертуар домриста. Вып.3. М., 1968 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173.  Репертуар домриста. Вып.4. М., 1968 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174. Репертуар домриста. Вып.5. М., 1970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175. Репертуар домриста. Вып.6. М., 1970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176. Репертуар домриста. Вып.7. М., 1970</w:t>
      </w:r>
    </w:p>
    <w:p w:rsidR="00A67DA5" w:rsidRDefault="00017A3B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177. </w:t>
      </w:r>
      <w:r w:rsidR="00A67DA5">
        <w:rPr>
          <w:rFonts w:ascii="Times New Roman" w:hAnsi="Times New Roman"/>
          <w:sz w:val="28"/>
          <w:szCs w:val="28"/>
        </w:rPr>
        <w:t>Репертуар домриста. Вып.8. М., 1972</w:t>
      </w:r>
    </w:p>
    <w:p w:rsidR="00A67DA5" w:rsidRDefault="00017A3B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178. </w:t>
      </w:r>
      <w:r w:rsidR="00A67DA5">
        <w:rPr>
          <w:rFonts w:ascii="Times New Roman" w:hAnsi="Times New Roman"/>
          <w:sz w:val="28"/>
          <w:szCs w:val="28"/>
        </w:rPr>
        <w:t>Р</w:t>
      </w:r>
      <w:r>
        <w:rPr>
          <w:rFonts w:ascii="Times New Roman" w:hAnsi="Times New Roman"/>
          <w:sz w:val="28"/>
          <w:szCs w:val="28"/>
        </w:rPr>
        <w:t>епертуар домриста. Вып.9</w:t>
      </w:r>
      <w:r w:rsidR="00A67DA5">
        <w:rPr>
          <w:rFonts w:ascii="Times New Roman" w:hAnsi="Times New Roman"/>
          <w:sz w:val="28"/>
          <w:szCs w:val="28"/>
        </w:rPr>
        <w:t xml:space="preserve">/Составитель </w:t>
      </w:r>
      <w:proofErr w:type="spellStart"/>
      <w:r w:rsidR="00A67DA5">
        <w:rPr>
          <w:rFonts w:ascii="Times New Roman" w:hAnsi="Times New Roman"/>
          <w:sz w:val="28"/>
          <w:szCs w:val="28"/>
        </w:rPr>
        <w:t>Фурмин</w:t>
      </w:r>
      <w:proofErr w:type="spellEnd"/>
      <w:r w:rsidR="00A67DA5">
        <w:rPr>
          <w:rFonts w:ascii="Times New Roman" w:hAnsi="Times New Roman"/>
          <w:sz w:val="28"/>
          <w:szCs w:val="28"/>
        </w:rPr>
        <w:t xml:space="preserve"> С.М., 1973</w:t>
      </w:r>
    </w:p>
    <w:p w:rsidR="00A67DA5" w:rsidRDefault="00017A3B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179. Репертуар домриста. Вып.10</w:t>
      </w:r>
      <w:r w:rsidR="00A67DA5">
        <w:rPr>
          <w:rFonts w:ascii="Times New Roman" w:hAnsi="Times New Roman"/>
          <w:sz w:val="28"/>
          <w:szCs w:val="28"/>
        </w:rPr>
        <w:t>/Составитель Евдокимов В.М., 1973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180. Репертуар домриста. Вып.11. М., 1975</w:t>
      </w:r>
    </w:p>
    <w:p w:rsidR="00A67DA5" w:rsidRDefault="00017A3B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181. Репертуар домриста. Вып.12</w:t>
      </w:r>
      <w:r w:rsidR="00A67DA5">
        <w:rPr>
          <w:rFonts w:ascii="Times New Roman" w:hAnsi="Times New Roman"/>
          <w:sz w:val="28"/>
          <w:szCs w:val="28"/>
        </w:rPr>
        <w:t xml:space="preserve">/Составитель </w:t>
      </w:r>
      <w:proofErr w:type="spellStart"/>
      <w:r w:rsidR="00A67DA5">
        <w:rPr>
          <w:rFonts w:ascii="Times New Roman" w:hAnsi="Times New Roman"/>
          <w:sz w:val="28"/>
          <w:szCs w:val="28"/>
        </w:rPr>
        <w:t>Гнутов</w:t>
      </w:r>
      <w:proofErr w:type="spellEnd"/>
      <w:r w:rsidR="00A67DA5">
        <w:rPr>
          <w:rFonts w:ascii="Times New Roman" w:hAnsi="Times New Roman"/>
          <w:sz w:val="28"/>
          <w:szCs w:val="28"/>
        </w:rPr>
        <w:t xml:space="preserve"> В.М., 1976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182  Репертуар домриста. Вып.</w:t>
      </w:r>
      <w:r w:rsidR="00017A3B">
        <w:rPr>
          <w:rFonts w:ascii="Times New Roman" w:hAnsi="Times New Roman"/>
          <w:sz w:val="28"/>
          <w:szCs w:val="28"/>
        </w:rPr>
        <w:t>14</w:t>
      </w:r>
      <w:r>
        <w:rPr>
          <w:rFonts w:ascii="Times New Roman" w:hAnsi="Times New Roman"/>
          <w:sz w:val="28"/>
          <w:szCs w:val="28"/>
        </w:rPr>
        <w:t>/Составитель Евдокимов В.М.,1978</w:t>
      </w:r>
    </w:p>
    <w:p w:rsidR="00A67DA5" w:rsidRDefault="00017A3B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183. Репертуар домриста. Вып.15</w:t>
      </w:r>
      <w:r w:rsidR="00A67DA5">
        <w:rPr>
          <w:rFonts w:ascii="Times New Roman" w:hAnsi="Times New Roman"/>
          <w:sz w:val="28"/>
          <w:szCs w:val="28"/>
        </w:rPr>
        <w:t>/Составитель Лобов В.М., 1979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184. Репертуар домриста. Вып.16. </w:t>
      </w:r>
      <w:r w:rsidR="00017A3B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М., 1979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185. Репертуар домриста. Вып.17.  М., 1980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186. Репертуар домриста. Вып.18.  М., 1981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187. Репертуар домриста. Вып.19.  М., 1981</w:t>
      </w:r>
    </w:p>
    <w:p w:rsidR="00A67DA5" w:rsidRDefault="00017A3B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188. Репертуар домриста. Вып.20</w:t>
      </w:r>
      <w:r w:rsidR="00A67DA5">
        <w:rPr>
          <w:rFonts w:ascii="Times New Roman" w:hAnsi="Times New Roman"/>
          <w:sz w:val="28"/>
          <w:szCs w:val="28"/>
        </w:rPr>
        <w:t xml:space="preserve">/ Составитель </w:t>
      </w:r>
      <w:proofErr w:type="spellStart"/>
      <w:r w:rsidR="00A67DA5">
        <w:rPr>
          <w:rFonts w:ascii="Times New Roman" w:hAnsi="Times New Roman"/>
          <w:sz w:val="28"/>
          <w:szCs w:val="28"/>
        </w:rPr>
        <w:t>Шелмаков</w:t>
      </w:r>
      <w:proofErr w:type="spellEnd"/>
      <w:r w:rsidR="00A67DA5">
        <w:rPr>
          <w:rFonts w:ascii="Times New Roman" w:hAnsi="Times New Roman"/>
          <w:sz w:val="28"/>
          <w:szCs w:val="28"/>
        </w:rPr>
        <w:t xml:space="preserve"> И.М., 1982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189. Репертуар домриста. Вып.21.  М., 1982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190. Репертуар домриста. Вып.22.  М., 1983</w:t>
      </w:r>
    </w:p>
    <w:p w:rsidR="00A67DA5" w:rsidRDefault="002E2DB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191. Репертуар домриста. Вып.22</w:t>
      </w:r>
      <w:r w:rsidR="00A67DA5">
        <w:rPr>
          <w:rFonts w:ascii="Times New Roman" w:hAnsi="Times New Roman"/>
          <w:sz w:val="28"/>
          <w:szCs w:val="28"/>
        </w:rPr>
        <w:t>/ Составитель Круглов В.П., 1984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192. Репертуар домриста. В</w:t>
      </w:r>
      <w:r w:rsidR="002E2DB5">
        <w:rPr>
          <w:rFonts w:ascii="Times New Roman" w:hAnsi="Times New Roman"/>
          <w:sz w:val="28"/>
          <w:szCs w:val="28"/>
        </w:rPr>
        <w:t>ып.25</w:t>
      </w:r>
      <w:r>
        <w:rPr>
          <w:rFonts w:ascii="Times New Roman" w:hAnsi="Times New Roman"/>
          <w:sz w:val="28"/>
          <w:szCs w:val="28"/>
        </w:rPr>
        <w:t>/ Составитель Лобов В.М., 1986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193. Репертуар домриста. Вып.30.  М., 1991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194. Репертуар начинающего домриста. Вып.1 /</w:t>
      </w:r>
      <w:r w:rsidR="002E2DB5">
        <w:rPr>
          <w:rFonts w:ascii="Times New Roman" w:hAnsi="Times New Roman"/>
          <w:sz w:val="28"/>
          <w:szCs w:val="28"/>
        </w:rPr>
        <w:t xml:space="preserve"> Составитель Яковлев В.М., 1979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195. Реперту</w:t>
      </w:r>
      <w:r w:rsidR="002E2DB5">
        <w:rPr>
          <w:rFonts w:ascii="Times New Roman" w:hAnsi="Times New Roman"/>
          <w:sz w:val="28"/>
          <w:szCs w:val="28"/>
        </w:rPr>
        <w:t xml:space="preserve">ар начинающего домриста. Вып.2 </w:t>
      </w:r>
      <w:r>
        <w:rPr>
          <w:rFonts w:ascii="Times New Roman" w:hAnsi="Times New Roman"/>
          <w:sz w:val="28"/>
          <w:szCs w:val="28"/>
        </w:rPr>
        <w:t>/ Составитель Яковлев В.М., 1980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196. Репертуар начинаю</w:t>
      </w:r>
      <w:r w:rsidR="002E2DB5">
        <w:rPr>
          <w:rFonts w:ascii="Times New Roman" w:hAnsi="Times New Roman"/>
          <w:sz w:val="28"/>
          <w:szCs w:val="28"/>
        </w:rPr>
        <w:t>щего домриста. Вып.3</w:t>
      </w:r>
      <w:r>
        <w:rPr>
          <w:rFonts w:ascii="Times New Roman" w:hAnsi="Times New Roman"/>
          <w:sz w:val="28"/>
          <w:szCs w:val="28"/>
        </w:rPr>
        <w:t>/ Составитель Яковлев В.М., 1981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197.Сборник пьес/ Составитель </w:t>
      </w:r>
      <w:proofErr w:type="spellStart"/>
      <w:r>
        <w:rPr>
          <w:rFonts w:ascii="Times New Roman" w:hAnsi="Times New Roman"/>
          <w:sz w:val="28"/>
          <w:szCs w:val="28"/>
        </w:rPr>
        <w:t>Осмоловская</w:t>
      </w:r>
      <w:proofErr w:type="spellEnd"/>
      <w:r>
        <w:rPr>
          <w:rFonts w:ascii="Times New Roman" w:hAnsi="Times New Roman"/>
          <w:sz w:val="28"/>
          <w:szCs w:val="28"/>
        </w:rPr>
        <w:t xml:space="preserve"> Г. Минск, 1981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198.Ставицкий З. Начальное обучение игре на домре.  Л., 1984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199. Старинные вальсы / Составитель </w:t>
      </w:r>
      <w:proofErr w:type="spellStart"/>
      <w:r>
        <w:rPr>
          <w:rFonts w:ascii="Times New Roman" w:hAnsi="Times New Roman"/>
          <w:sz w:val="28"/>
          <w:szCs w:val="28"/>
        </w:rPr>
        <w:t>Фурмин</w:t>
      </w:r>
      <w:proofErr w:type="spellEnd"/>
      <w:r>
        <w:rPr>
          <w:rFonts w:ascii="Times New Roman" w:hAnsi="Times New Roman"/>
          <w:sz w:val="28"/>
          <w:szCs w:val="28"/>
        </w:rPr>
        <w:t xml:space="preserve"> С. М., 1982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200. </w:t>
      </w:r>
      <w:proofErr w:type="gramStart"/>
      <w:r>
        <w:rPr>
          <w:rFonts w:ascii="Times New Roman" w:hAnsi="Times New Roman"/>
          <w:sz w:val="28"/>
          <w:szCs w:val="28"/>
        </w:rPr>
        <w:t>Тамарин</w:t>
      </w:r>
      <w:proofErr w:type="gramEnd"/>
      <w:r>
        <w:rPr>
          <w:rFonts w:ascii="Times New Roman" w:hAnsi="Times New Roman"/>
          <w:sz w:val="28"/>
          <w:szCs w:val="28"/>
        </w:rPr>
        <w:t xml:space="preserve"> И. Пьесы для  домры и фортепиано./ Составитель </w:t>
      </w:r>
      <w:proofErr w:type="spellStart"/>
      <w:r>
        <w:rPr>
          <w:rFonts w:ascii="Times New Roman" w:hAnsi="Times New Roman"/>
          <w:sz w:val="28"/>
          <w:szCs w:val="28"/>
        </w:rPr>
        <w:t>Глейхман</w:t>
      </w:r>
      <w:proofErr w:type="spellEnd"/>
      <w:r>
        <w:rPr>
          <w:rFonts w:ascii="Times New Roman" w:hAnsi="Times New Roman"/>
          <w:sz w:val="28"/>
          <w:szCs w:val="28"/>
        </w:rPr>
        <w:t xml:space="preserve"> В.М., 2007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201. Упражнение, этюды,  пьесы / Составитель Тихомиров В.М., 1964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202. Хренников Т. Пьесы на темы опер и балетов. М., 1984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203. Хрестоматия. 1 – 2 класс ДМШ  / Составитель Лачинов А.М., 1968 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204. Хрестоматия домриста 1 – 3 класс ДМШ / Составитель Евдокимов В.М., 1985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205. Хрестоматия домриста  1 – 3 класс ДМШ / Составитель </w:t>
      </w:r>
      <w:proofErr w:type="spellStart"/>
      <w:r>
        <w:rPr>
          <w:rFonts w:ascii="Times New Roman" w:hAnsi="Times New Roman"/>
          <w:sz w:val="28"/>
          <w:szCs w:val="28"/>
        </w:rPr>
        <w:t>Чунин</w:t>
      </w:r>
      <w:proofErr w:type="spellEnd"/>
      <w:r>
        <w:rPr>
          <w:rFonts w:ascii="Times New Roman" w:hAnsi="Times New Roman"/>
          <w:sz w:val="28"/>
          <w:szCs w:val="28"/>
        </w:rPr>
        <w:t xml:space="preserve"> В.М., 1963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206. Хрестоматия домриста 1–2 класс ДМШ / Составитель Александров А.М., 1971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207. Хрестоматия. 5 класс ДМШ  / Составитель Лачинов А.М., 1963 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208. Хрестоматия домриста 1 – 2 курсы музыкальных училищ / Составитель Александров А.М., 1974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209. Хрестоматия домриста 1 – 2 курсы музыкальных училищ / Составитель </w:t>
      </w:r>
      <w:proofErr w:type="spellStart"/>
      <w:r>
        <w:rPr>
          <w:rFonts w:ascii="Times New Roman" w:hAnsi="Times New Roman"/>
          <w:sz w:val="28"/>
          <w:szCs w:val="28"/>
        </w:rPr>
        <w:t>Чунин</w:t>
      </w:r>
      <w:proofErr w:type="spellEnd"/>
      <w:r>
        <w:rPr>
          <w:rFonts w:ascii="Times New Roman" w:hAnsi="Times New Roman"/>
          <w:sz w:val="28"/>
          <w:szCs w:val="28"/>
        </w:rPr>
        <w:t xml:space="preserve"> В.М., 1986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210. Хрестоматия домриста 3 - 4 курсы музыкальных училищ / Составитель </w:t>
      </w:r>
      <w:proofErr w:type="spellStart"/>
      <w:r>
        <w:rPr>
          <w:rFonts w:ascii="Times New Roman" w:hAnsi="Times New Roman"/>
          <w:sz w:val="28"/>
          <w:szCs w:val="28"/>
        </w:rPr>
        <w:t>Чунин</w:t>
      </w:r>
      <w:proofErr w:type="spellEnd"/>
      <w:r>
        <w:rPr>
          <w:rFonts w:ascii="Times New Roman" w:hAnsi="Times New Roman"/>
          <w:sz w:val="28"/>
          <w:szCs w:val="28"/>
        </w:rPr>
        <w:t xml:space="preserve"> В.М.,1986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211. Хрестоматия домриста средние классы / Составитель Дьяконова И., 1995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212. Хрестоматия для трехструнной домры. 1 часть. Для средних и старших классов ДМШ, начальных курсов музыкальных училищ / Составитель  Бурдыкина Н.М., 2003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213. Хрестоматия для трехструнной домры. 2 часть/ Составитель  Бурдыкина Н.М., 2003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214. Хрестоматия домриста. Трехструнн</w:t>
      </w:r>
      <w:r w:rsidR="002E2DB5">
        <w:rPr>
          <w:rFonts w:ascii="Times New Roman" w:hAnsi="Times New Roman"/>
          <w:sz w:val="28"/>
          <w:szCs w:val="28"/>
        </w:rPr>
        <w:t xml:space="preserve">ая домра. Старшие классы ДМШ. 3 </w:t>
      </w:r>
      <w:r>
        <w:rPr>
          <w:rFonts w:ascii="Times New Roman" w:hAnsi="Times New Roman"/>
          <w:sz w:val="28"/>
          <w:szCs w:val="28"/>
        </w:rPr>
        <w:t>часть/ Составитель  Бурдыкина Н.М., 2004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215.Хрестоматия  для домры и фортепиано. Младшие  классы ДМШ/ Составитель Быстрицкая Л., С-Петербург, 2005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216. Хрестоматия домриста старшие классы / Составитель Дьяконова И.М., 1997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217.Цыганков А. Избранные произведения для трехструнн</w:t>
      </w:r>
      <w:r w:rsidR="002E2DB5">
        <w:rPr>
          <w:rFonts w:ascii="Times New Roman" w:hAnsi="Times New Roman"/>
          <w:sz w:val="28"/>
          <w:szCs w:val="28"/>
        </w:rPr>
        <w:t>ой домры и фортепиано. М., 1982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218. Цыганков А. Избранные произведения для трехструнной домры и фортепиано. М., 1985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219.Чекалов П. Избранные произведения для трехструнной домры. М., 1978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220. </w:t>
      </w:r>
      <w:proofErr w:type="spellStart"/>
      <w:r>
        <w:rPr>
          <w:rFonts w:ascii="Times New Roman" w:hAnsi="Times New Roman"/>
          <w:sz w:val="28"/>
          <w:szCs w:val="28"/>
        </w:rPr>
        <w:t>Чунин</w:t>
      </w:r>
      <w:proofErr w:type="spellEnd"/>
      <w:r>
        <w:rPr>
          <w:rFonts w:ascii="Times New Roman" w:hAnsi="Times New Roman"/>
          <w:sz w:val="28"/>
          <w:szCs w:val="28"/>
        </w:rPr>
        <w:t xml:space="preserve"> В. Гаммы и арпеджио М., 1967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221.Шалов А. Пьесы в переложении для трехструнной домры С–Петербург, 2000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222. Шишаков Ю. 12 этюдов М.,1961</w:t>
      </w:r>
    </w:p>
    <w:p w:rsidR="00A67DA5" w:rsidRDefault="002E2DB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223</w:t>
      </w:r>
      <w:r w:rsidR="00A67DA5">
        <w:rPr>
          <w:rFonts w:ascii="Times New Roman" w:hAnsi="Times New Roman"/>
          <w:sz w:val="28"/>
          <w:szCs w:val="28"/>
        </w:rPr>
        <w:t xml:space="preserve">. Этюды.  </w:t>
      </w:r>
      <w:proofErr w:type="spellStart"/>
      <w:r w:rsidR="00A67DA5">
        <w:rPr>
          <w:rFonts w:ascii="Times New Roman" w:hAnsi="Times New Roman"/>
          <w:sz w:val="28"/>
          <w:szCs w:val="28"/>
        </w:rPr>
        <w:t>Вып</w:t>
      </w:r>
      <w:proofErr w:type="spellEnd"/>
      <w:r w:rsidR="00A67DA5">
        <w:rPr>
          <w:rFonts w:ascii="Times New Roman" w:hAnsi="Times New Roman"/>
          <w:sz w:val="28"/>
          <w:szCs w:val="28"/>
        </w:rPr>
        <w:t>. 1/ Составитель Климов Е. М., 1962</w:t>
      </w:r>
    </w:p>
    <w:p w:rsidR="00A67DA5" w:rsidRDefault="002E2DB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224</w:t>
      </w:r>
      <w:r w:rsidR="00A67DA5">
        <w:rPr>
          <w:rFonts w:ascii="Times New Roman" w:hAnsi="Times New Roman"/>
          <w:sz w:val="28"/>
          <w:szCs w:val="28"/>
        </w:rPr>
        <w:t xml:space="preserve">. Этюды.  </w:t>
      </w:r>
      <w:proofErr w:type="spellStart"/>
      <w:r w:rsidR="00A67DA5">
        <w:rPr>
          <w:rFonts w:ascii="Times New Roman" w:hAnsi="Times New Roman"/>
          <w:sz w:val="28"/>
          <w:szCs w:val="28"/>
        </w:rPr>
        <w:t>Вып</w:t>
      </w:r>
      <w:proofErr w:type="spellEnd"/>
      <w:r w:rsidR="00A67DA5">
        <w:rPr>
          <w:rFonts w:ascii="Times New Roman" w:hAnsi="Times New Roman"/>
          <w:sz w:val="28"/>
          <w:szCs w:val="28"/>
        </w:rPr>
        <w:t>. 2/ Составитель Болдырев И. М., 1960</w:t>
      </w:r>
    </w:p>
    <w:p w:rsidR="00A67DA5" w:rsidRDefault="002E2DB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225</w:t>
      </w:r>
      <w:r w:rsidR="00A67DA5">
        <w:rPr>
          <w:rFonts w:ascii="Times New Roman" w:hAnsi="Times New Roman"/>
          <w:sz w:val="28"/>
          <w:szCs w:val="28"/>
        </w:rPr>
        <w:t xml:space="preserve">. Этюды.  </w:t>
      </w:r>
      <w:proofErr w:type="spellStart"/>
      <w:r w:rsidR="00A67DA5">
        <w:rPr>
          <w:rFonts w:ascii="Times New Roman" w:hAnsi="Times New Roman"/>
          <w:sz w:val="28"/>
          <w:szCs w:val="28"/>
        </w:rPr>
        <w:t>Вып</w:t>
      </w:r>
      <w:proofErr w:type="spellEnd"/>
      <w:r w:rsidR="00A67DA5">
        <w:rPr>
          <w:rFonts w:ascii="Times New Roman" w:hAnsi="Times New Roman"/>
          <w:sz w:val="28"/>
          <w:szCs w:val="28"/>
        </w:rPr>
        <w:t>. 2/ Составитель Болдырев И. М., 1960</w:t>
      </w:r>
    </w:p>
    <w:p w:rsidR="00A67DA5" w:rsidRDefault="002E2DB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226</w:t>
      </w:r>
      <w:r w:rsidR="00A67DA5">
        <w:rPr>
          <w:rFonts w:ascii="Times New Roman" w:hAnsi="Times New Roman"/>
          <w:sz w:val="28"/>
          <w:szCs w:val="28"/>
        </w:rPr>
        <w:t xml:space="preserve">. Этюды.  </w:t>
      </w:r>
      <w:proofErr w:type="spellStart"/>
      <w:r w:rsidR="00A67DA5">
        <w:rPr>
          <w:rFonts w:ascii="Times New Roman" w:hAnsi="Times New Roman"/>
          <w:sz w:val="28"/>
          <w:szCs w:val="28"/>
        </w:rPr>
        <w:t>Вып</w:t>
      </w:r>
      <w:proofErr w:type="spellEnd"/>
      <w:r w:rsidR="00A67DA5">
        <w:rPr>
          <w:rFonts w:ascii="Times New Roman" w:hAnsi="Times New Roman"/>
          <w:sz w:val="28"/>
          <w:szCs w:val="28"/>
        </w:rPr>
        <w:t>. 3. М.,1961</w:t>
      </w:r>
    </w:p>
    <w:p w:rsidR="00A67DA5" w:rsidRDefault="002E2DB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227</w:t>
      </w:r>
      <w:r w:rsidR="00A67DA5">
        <w:rPr>
          <w:rFonts w:ascii="Times New Roman" w:hAnsi="Times New Roman"/>
          <w:sz w:val="28"/>
          <w:szCs w:val="28"/>
        </w:rPr>
        <w:t xml:space="preserve">. Этюды.  </w:t>
      </w:r>
      <w:proofErr w:type="spellStart"/>
      <w:r w:rsidR="00A67DA5">
        <w:rPr>
          <w:rFonts w:ascii="Times New Roman" w:hAnsi="Times New Roman"/>
          <w:sz w:val="28"/>
          <w:szCs w:val="28"/>
        </w:rPr>
        <w:t>Вып</w:t>
      </w:r>
      <w:proofErr w:type="spellEnd"/>
      <w:r w:rsidR="00A67DA5">
        <w:rPr>
          <w:rFonts w:ascii="Times New Roman" w:hAnsi="Times New Roman"/>
          <w:sz w:val="28"/>
          <w:szCs w:val="28"/>
        </w:rPr>
        <w:t>. 4 / Составитель Климов Е. М., 1962</w:t>
      </w:r>
    </w:p>
    <w:p w:rsidR="00A67DA5" w:rsidRDefault="002E2DB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228</w:t>
      </w:r>
      <w:r w:rsidR="00A67DA5">
        <w:rPr>
          <w:rFonts w:ascii="Times New Roman" w:hAnsi="Times New Roman"/>
          <w:sz w:val="28"/>
          <w:szCs w:val="28"/>
        </w:rPr>
        <w:t xml:space="preserve">. Этюды.  </w:t>
      </w:r>
      <w:proofErr w:type="spellStart"/>
      <w:r w:rsidR="00A67DA5">
        <w:rPr>
          <w:rFonts w:ascii="Times New Roman" w:hAnsi="Times New Roman"/>
          <w:sz w:val="28"/>
          <w:szCs w:val="28"/>
        </w:rPr>
        <w:t>Вып</w:t>
      </w:r>
      <w:proofErr w:type="spellEnd"/>
      <w:r w:rsidR="00A67DA5">
        <w:rPr>
          <w:rFonts w:ascii="Times New Roman" w:hAnsi="Times New Roman"/>
          <w:sz w:val="28"/>
          <w:szCs w:val="28"/>
        </w:rPr>
        <w:t>. 5/ Составитель Блинов Ю. М., 1964</w:t>
      </w:r>
    </w:p>
    <w:p w:rsidR="00A67DA5" w:rsidRDefault="002E2DB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229</w:t>
      </w:r>
      <w:r w:rsidR="00A67DA5">
        <w:rPr>
          <w:rFonts w:ascii="Times New Roman" w:hAnsi="Times New Roman"/>
          <w:sz w:val="28"/>
          <w:szCs w:val="28"/>
        </w:rPr>
        <w:t>. Этюды для трехструнной домры соло. / Составители Сазонова  Г. и Сиваков В., 2004</w:t>
      </w:r>
    </w:p>
    <w:p w:rsidR="00A67DA5" w:rsidRDefault="002E2DB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230</w:t>
      </w:r>
      <w:r w:rsidR="00A67DA5">
        <w:rPr>
          <w:rFonts w:ascii="Times New Roman" w:hAnsi="Times New Roman"/>
          <w:sz w:val="28"/>
          <w:szCs w:val="28"/>
        </w:rPr>
        <w:t>.Юный домрист / Составитель  Бурдыкина Н.М., 1998</w:t>
      </w:r>
    </w:p>
    <w:p w:rsidR="00A67DA5" w:rsidRDefault="002E2DB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231</w:t>
      </w:r>
      <w:r w:rsidR="00A67DA5">
        <w:rPr>
          <w:rFonts w:ascii="Times New Roman" w:hAnsi="Times New Roman"/>
          <w:sz w:val="28"/>
          <w:szCs w:val="28"/>
        </w:rPr>
        <w:t>.Юному домристу. «</w:t>
      </w:r>
      <w:proofErr w:type="spellStart"/>
      <w:r w:rsidR="00A67DA5">
        <w:rPr>
          <w:rFonts w:ascii="Times New Roman" w:hAnsi="Times New Roman"/>
          <w:sz w:val="28"/>
          <w:szCs w:val="28"/>
        </w:rPr>
        <w:t>Ассоль</w:t>
      </w:r>
      <w:proofErr w:type="spellEnd"/>
      <w:r w:rsidR="00A67DA5">
        <w:rPr>
          <w:rFonts w:ascii="Times New Roman" w:hAnsi="Times New Roman"/>
          <w:sz w:val="28"/>
          <w:szCs w:val="28"/>
        </w:rPr>
        <w:t xml:space="preserve">». Альбом упражнений и пьес, ансамблей и этюдов для начинающих. </w:t>
      </w:r>
      <w:proofErr w:type="spellStart"/>
      <w:r w:rsidR="00A67DA5">
        <w:rPr>
          <w:rFonts w:ascii="Times New Roman" w:hAnsi="Times New Roman"/>
          <w:sz w:val="28"/>
          <w:szCs w:val="28"/>
        </w:rPr>
        <w:t>Вып</w:t>
      </w:r>
      <w:proofErr w:type="spellEnd"/>
      <w:r w:rsidR="00A67DA5">
        <w:rPr>
          <w:rFonts w:ascii="Times New Roman" w:hAnsi="Times New Roman"/>
          <w:sz w:val="28"/>
          <w:szCs w:val="28"/>
        </w:rPr>
        <w:t>. 1 / Составитель Владимиров В., Новосибирск, 1999</w:t>
      </w:r>
    </w:p>
    <w:p w:rsidR="00A67DA5" w:rsidRDefault="00A67DA5">
      <w:pPr>
        <w:spacing w:after="0"/>
        <w:rPr>
          <w:rFonts w:ascii="Times New Roman" w:hAnsi="Times New Roman"/>
          <w:b/>
          <w:i/>
          <w:sz w:val="28"/>
          <w:szCs w:val="28"/>
        </w:rPr>
      </w:pPr>
    </w:p>
    <w:p w:rsidR="00A67DA5" w:rsidRDefault="00A67DA5">
      <w:pPr>
        <w:spacing w:after="0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2.Учебно – методическая литература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1. Александров А. Школа игры на трехструнной домре. М.,1990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2. Круглов В. Искусство игры на трехструнной домре. М., 2001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3. Круглов В. Школа игры на домре М., 2003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4</w:t>
      </w:r>
      <w:r w:rsidR="002E2DB5">
        <w:rPr>
          <w:rFonts w:ascii="Times New Roman" w:hAnsi="Times New Roman"/>
          <w:sz w:val="28"/>
          <w:szCs w:val="28"/>
        </w:rPr>
        <w:t>.</w:t>
      </w:r>
      <w:r>
        <w:rPr>
          <w:rFonts w:ascii="Times New Roman" w:hAnsi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</w:rPr>
        <w:t>Мироманов</w:t>
      </w:r>
      <w:proofErr w:type="spellEnd"/>
      <w:r>
        <w:rPr>
          <w:rFonts w:ascii="Times New Roman" w:hAnsi="Times New Roman"/>
          <w:sz w:val="28"/>
          <w:szCs w:val="28"/>
        </w:rPr>
        <w:t xml:space="preserve"> В. К вершинам мастерства. Развитие техники игры на трехструнной домре. М., 2003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5.Чунин В. Школа игры  на трехструнной домре М.,1986</w:t>
      </w:r>
    </w:p>
    <w:p w:rsidR="00A67DA5" w:rsidRDefault="00A67DA5">
      <w:pPr>
        <w:spacing w:after="0"/>
        <w:rPr>
          <w:rFonts w:ascii="Times New Roman" w:hAnsi="Times New Roman"/>
          <w:b/>
          <w:i/>
          <w:sz w:val="28"/>
          <w:szCs w:val="28"/>
        </w:rPr>
      </w:pPr>
    </w:p>
    <w:p w:rsidR="00A67DA5" w:rsidRDefault="00A67DA5">
      <w:pPr>
        <w:spacing w:after="0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3.Методическая литература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1.Александров А. Азбука домриста. М., 1963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2. Аппликатура начального этапа обучения домриста. Методическая разработка для преподавате</w:t>
      </w:r>
      <w:r w:rsidR="002E2DB5">
        <w:rPr>
          <w:rFonts w:ascii="Times New Roman" w:hAnsi="Times New Roman"/>
          <w:sz w:val="28"/>
          <w:szCs w:val="28"/>
        </w:rPr>
        <w:t xml:space="preserve">лей ДМШ. Составитель </w:t>
      </w:r>
      <w:proofErr w:type="spellStart"/>
      <w:r w:rsidR="002E2DB5">
        <w:rPr>
          <w:rFonts w:ascii="Times New Roman" w:hAnsi="Times New Roman"/>
          <w:sz w:val="28"/>
          <w:szCs w:val="28"/>
        </w:rPr>
        <w:t>Чунин</w:t>
      </w:r>
      <w:proofErr w:type="spellEnd"/>
      <w:r w:rsidR="002E2DB5">
        <w:rPr>
          <w:rFonts w:ascii="Times New Roman" w:hAnsi="Times New Roman"/>
          <w:sz w:val="28"/>
          <w:szCs w:val="28"/>
        </w:rPr>
        <w:t xml:space="preserve"> В.М.,</w:t>
      </w:r>
      <w:r>
        <w:rPr>
          <w:rFonts w:ascii="Times New Roman" w:hAnsi="Times New Roman"/>
          <w:sz w:val="28"/>
          <w:szCs w:val="28"/>
        </w:rPr>
        <w:t xml:space="preserve"> 1988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3.Климов Е. Совершенствование игры на трехструнной домре. М., 1972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4. Круглов В. Новые приемы игры в оригинальном  репертуаре для домры. В сб. Музыкальная педагогика и исполните</w:t>
      </w:r>
      <w:r w:rsidR="002E2DB5">
        <w:rPr>
          <w:rFonts w:ascii="Times New Roman" w:hAnsi="Times New Roman"/>
          <w:sz w:val="28"/>
          <w:szCs w:val="28"/>
        </w:rPr>
        <w:t>льство на народных инструментах</w:t>
      </w:r>
      <w:r>
        <w:rPr>
          <w:rFonts w:ascii="Times New Roman" w:hAnsi="Times New Roman"/>
          <w:sz w:val="28"/>
          <w:szCs w:val="28"/>
        </w:rPr>
        <w:t xml:space="preserve">.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>. 74.  М., 1984</w:t>
      </w:r>
    </w:p>
    <w:p w:rsidR="00A67DA5" w:rsidRDefault="00A67DA5">
      <w:pPr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5. Методика обучения беглому чтению нот с листа. Методическая разработка для преподавателей исполнительских отделов музыкальных училищ. Составитель </w:t>
      </w:r>
      <w:proofErr w:type="spellStart"/>
      <w:r>
        <w:rPr>
          <w:rFonts w:ascii="Times New Roman" w:hAnsi="Times New Roman"/>
          <w:sz w:val="28"/>
          <w:szCs w:val="28"/>
        </w:rPr>
        <w:t>Терликова</w:t>
      </w:r>
      <w:proofErr w:type="spellEnd"/>
      <w:r>
        <w:rPr>
          <w:rFonts w:ascii="Times New Roman" w:hAnsi="Times New Roman"/>
          <w:sz w:val="28"/>
          <w:szCs w:val="28"/>
        </w:rPr>
        <w:t xml:space="preserve"> Л.</w:t>
      </w:r>
      <w:r w:rsidR="002E2DB5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М., 1989</w:t>
      </w:r>
    </w:p>
    <w:p w:rsidR="00A67DA5" w:rsidRDefault="00A67DA5">
      <w:pPr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6. О пластике движений домриста (техника правой руки). В сб. Проблемы педагогики и исполнительства на русских народных  инструментах.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>. 95. М., 1987</w:t>
      </w:r>
    </w:p>
    <w:p w:rsidR="00A67DA5" w:rsidRDefault="00A67DA5">
      <w:pPr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7. </w:t>
      </w:r>
      <w:proofErr w:type="spellStart"/>
      <w:r>
        <w:rPr>
          <w:rFonts w:ascii="Times New Roman" w:hAnsi="Times New Roman"/>
          <w:sz w:val="28"/>
          <w:szCs w:val="28"/>
        </w:rPr>
        <w:t>Пересада</w:t>
      </w:r>
      <w:proofErr w:type="spellEnd"/>
      <w:r>
        <w:rPr>
          <w:rFonts w:ascii="Times New Roman" w:hAnsi="Times New Roman"/>
          <w:sz w:val="28"/>
          <w:szCs w:val="28"/>
        </w:rPr>
        <w:t xml:space="preserve"> А. Справочник домриста. Краснодар, 1993</w:t>
      </w:r>
    </w:p>
    <w:p w:rsidR="00A67DA5" w:rsidRDefault="00A67DA5">
      <w:pPr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8. Примерная программа к базисному учебному плану для детских школ искусств г. Санкт - Петербурга</w:t>
      </w:r>
    </w:p>
    <w:p w:rsidR="00A67DA5" w:rsidRDefault="00A67DA5">
      <w:pPr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9. Развитие художественного мышления домриста. Методическая разработка для педагогов ДМШ и ДШИ. Составитель </w:t>
      </w:r>
      <w:proofErr w:type="spellStart"/>
      <w:r>
        <w:rPr>
          <w:rFonts w:ascii="Times New Roman" w:hAnsi="Times New Roman"/>
          <w:sz w:val="28"/>
          <w:szCs w:val="28"/>
        </w:rPr>
        <w:t>Чунин</w:t>
      </w:r>
      <w:proofErr w:type="spellEnd"/>
      <w:r>
        <w:rPr>
          <w:rFonts w:ascii="Times New Roman" w:hAnsi="Times New Roman"/>
          <w:sz w:val="28"/>
          <w:szCs w:val="28"/>
        </w:rPr>
        <w:t xml:space="preserve"> В.М.. 1988</w:t>
      </w:r>
    </w:p>
    <w:p w:rsidR="00A67DA5" w:rsidRDefault="00A67DA5">
      <w:pPr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10. Ритмика. Методические рекомендации для преподавателей ДМШ, ДШИ. Составитель </w:t>
      </w:r>
      <w:proofErr w:type="spellStart"/>
      <w:r>
        <w:rPr>
          <w:rFonts w:ascii="Times New Roman" w:hAnsi="Times New Roman"/>
          <w:sz w:val="28"/>
          <w:szCs w:val="28"/>
        </w:rPr>
        <w:t>Франио</w:t>
      </w:r>
      <w:proofErr w:type="spellEnd"/>
      <w:r>
        <w:rPr>
          <w:rFonts w:ascii="Times New Roman" w:hAnsi="Times New Roman"/>
          <w:sz w:val="28"/>
          <w:szCs w:val="28"/>
        </w:rPr>
        <w:t xml:space="preserve"> Г.С., 1989</w:t>
      </w:r>
    </w:p>
    <w:p w:rsidR="00A67DA5" w:rsidRDefault="00A67DA5">
      <w:pPr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11. Свиридов Н. Основы методики обучения игре на домре. Л., 1968</w:t>
      </w:r>
    </w:p>
    <w:p w:rsidR="00A67DA5" w:rsidRDefault="00A67DA5">
      <w:pPr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12. </w:t>
      </w:r>
      <w:proofErr w:type="spellStart"/>
      <w:r>
        <w:rPr>
          <w:rFonts w:ascii="Times New Roman" w:hAnsi="Times New Roman"/>
          <w:sz w:val="28"/>
          <w:szCs w:val="28"/>
        </w:rPr>
        <w:t>Ставицкий</w:t>
      </w:r>
      <w:proofErr w:type="spellEnd"/>
      <w:r>
        <w:rPr>
          <w:rFonts w:ascii="Times New Roman" w:hAnsi="Times New Roman"/>
          <w:sz w:val="28"/>
          <w:szCs w:val="28"/>
        </w:rPr>
        <w:t xml:space="preserve"> З. Начальное обучение игре на домре. Л., 1984</w:t>
      </w:r>
    </w:p>
    <w:p w:rsidR="00A67DA5" w:rsidRDefault="00A67DA5">
      <w:pPr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13. </w:t>
      </w:r>
      <w:proofErr w:type="spellStart"/>
      <w:r>
        <w:rPr>
          <w:rFonts w:ascii="Times New Roman" w:hAnsi="Times New Roman"/>
          <w:sz w:val="28"/>
          <w:szCs w:val="28"/>
        </w:rPr>
        <w:t>Шитенков</w:t>
      </w:r>
      <w:proofErr w:type="spellEnd"/>
      <w:r>
        <w:rPr>
          <w:rFonts w:ascii="Times New Roman" w:hAnsi="Times New Roman"/>
          <w:sz w:val="28"/>
          <w:szCs w:val="28"/>
        </w:rPr>
        <w:t xml:space="preserve"> И. Специфика </w:t>
      </w:r>
      <w:proofErr w:type="spellStart"/>
      <w:r>
        <w:rPr>
          <w:rFonts w:ascii="Times New Roman" w:hAnsi="Times New Roman"/>
          <w:sz w:val="28"/>
          <w:szCs w:val="28"/>
        </w:rPr>
        <w:t>звукоизвлечения</w:t>
      </w:r>
      <w:proofErr w:type="spellEnd"/>
      <w:r>
        <w:rPr>
          <w:rFonts w:ascii="Times New Roman" w:hAnsi="Times New Roman"/>
          <w:sz w:val="28"/>
          <w:szCs w:val="28"/>
        </w:rPr>
        <w:t xml:space="preserve"> на домре. В сб. Методика обучения игре на народных инструментах. Л., 1975</w:t>
      </w:r>
    </w:p>
    <w:p w:rsidR="00A67DA5" w:rsidRDefault="00A67DA5">
      <w:pPr>
        <w:pStyle w:val="21"/>
        <w:spacing w:after="240"/>
        <w:ind w:firstLine="708"/>
        <w:jc w:val="both"/>
        <w:rPr>
          <w:b/>
          <w:sz w:val="28"/>
          <w:szCs w:val="28"/>
        </w:rPr>
      </w:pP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</w:p>
    <w:sectPr w:rsidR="00A67DA5" w:rsidSect="00C04B0C">
      <w:footerReference w:type="default" r:id="rId11"/>
      <w:pgSz w:w="11906" w:h="16838"/>
      <w:pgMar w:top="719" w:right="851" w:bottom="709" w:left="1430" w:header="624" w:footer="567" w:gutter="0"/>
      <w:cols w:space="720"/>
      <w:titlePg/>
      <w:docGrid w:linePitch="360" w:charSpace="36864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25E45" w:rsidRDefault="00B25E45" w:rsidP="00C04B0C">
      <w:pPr>
        <w:spacing w:after="0" w:line="240" w:lineRule="auto"/>
      </w:pPr>
      <w:r>
        <w:separator/>
      </w:r>
    </w:p>
  </w:endnote>
  <w:endnote w:type="continuationSeparator" w:id="0">
    <w:p w:rsidR="00B25E45" w:rsidRDefault="00B25E45" w:rsidP="00C04B0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Microsoft YaHei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font315">
    <w:altName w:val="Times New Roman"/>
    <w:charset w:val="CC"/>
    <w:family w:val="auto"/>
    <w:pitch w:val="variable"/>
  </w:font>
  <w:font w:name="ヒラギノ角ゴ Pro W3">
    <w:altName w:val="Times New Roman"/>
    <w:charset w:val="00"/>
    <w:family w:val="roman"/>
    <w:pitch w:val="default"/>
  </w:font>
  <w:font w:name="Geeza Pro">
    <w:altName w:val="Times New Roman"/>
    <w:charset w:val="00"/>
    <w:family w:val="roman"/>
    <w:pitch w:val="default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20034445"/>
      <w:docPartObj>
        <w:docPartGallery w:val="Page Numbers (Bottom of Page)"/>
        <w:docPartUnique/>
      </w:docPartObj>
    </w:sdtPr>
    <w:sdtEndPr/>
    <w:sdtContent>
      <w:p w:rsidR="00494062" w:rsidRDefault="00494062">
        <w:pPr>
          <w:pStyle w:val="ae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53331F">
          <w:rPr>
            <w:noProof/>
          </w:rPr>
          <w:t>4</w:t>
        </w:r>
        <w:r>
          <w:rPr>
            <w:noProof/>
          </w:rPr>
          <w:fldChar w:fldCharType="end"/>
        </w:r>
      </w:p>
    </w:sdtContent>
  </w:sdt>
  <w:p w:rsidR="00494062" w:rsidRDefault="00494062">
    <w:pPr>
      <w:pStyle w:val="a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25E45" w:rsidRDefault="00B25E45" w:rsidP="00C04B0C">
      <w:pPr>
        <w:spacing w:after="0" w:line="240" w:lineRule="auto"/>
      </w:pPr>
      <w:r>
        <w:separator/>
      </w:r>
    </w:p>
  </w:footnote>
  <w:footnote w:type="continuationSeparator" w:id="0">
    <w:p w:rsidR="00B25E45" w:rsidRDefault="00B25E45" w:rsidP="00C04B0C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multilevel"/>
    <w:tmpl w:val="00000001"/>
    <w:name w:val="WWNum12"/>
    <w:lvl w:ilvl="0">
      <w:start w:val="1"/>
      <w:numFmt w:val="bullet"/>
      <w:lvlText w:val=""/>
      <w:lvlJc w:val="left"/>
      <w:pPr>
        <w:tabs>
          <w:tab w:val="num" w:pos="0"/>
        </w:tabs>
        <w:ind w:left="1068" w:hanging="360"/>
      </w:pPr>
      <w:rPr>
        <w:rFonts w:ascii="Symbol" w:hAnsi="Symbol"/>
        <w:b w:val="0"/>
      </w:rPr>
    </w:lvl>
    <w:lvl w:ilvl="1">
      <w:start w:val="1"/>
      <w:numFmt w:val="decimal"/>
      <w:lvlText w:val="%2."/>
      <w:lvlJc w:val="left"/>
      <w:pPr>
        <w:tabs>
          <w:tab w:val="num" w:pos="0"/>
        </w:tabs>
        <w:ind w:left="2538" w:hanging="1110"/>
      </w:pPr>
    </w:lvl>
    <w:lvl w:ilvl="2">
      <w:start w:val="1"/>
      <w:numFmt w:val="lowerRoman"/>
      <w:lvlText w:val="%2.%3."/>
      <w:lvlJc w:val="left"/>
      <w:pPr>
        <w:tabs>
          <w:tab w:val="num" w:pos="0"/>
        </w:tabs>
        <w:ind w:left="2508" w:hanging="180"/>
      </w:p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3228" w:hanging="360"/>
      </w:p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3948" w:hanging="360"/>
      </w:pPr>
    </w:lvl>
    <w:lvl w:ilvl="5">
      <w:start w:val="1"/>
      <w:numFmt w:val="lowerRoman"/>
      <w:lvlText w:val="%2.%3.%4.%5.%6."/>
      <w:lvlJc w:val="left"/>
      <w:pPr>
        <w:tabs>
          <w:tab w:val="num" w:pos="0"/>
        </w:tabs>
        <w:ind w:left="4668" w:hanging="180"/>
      </w:p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5388" w:hanging="360"/>
      </w:p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6108" w:hanging="360"/>
      </w:pPr>
    </w:lvl>
    <w:lvl w:ilvl="8">
      <w:start w:val="1"/>
      <w:numFmt w:val="lowerRoman"/>
      <w:lvlText w:val="%2.%3.%4.%5.%6.%7.%8.%9."/>
      <w:lvlJc w:val="left"/>
      <w:pPr>
        <w:tabs>
          <w:tab w:val="num" w:pos="0"/>
        </w:tabs>
        <w:ind w:left="6828" w:hanging="180"/>
      </w:pPr>
    </w:lvl>
  </w:abstractNum>
  <w:abstractNum w:abstractNumId="1">
    <w:nsid w:val="00000002"/>
    <w:multiLevelType w:val="multilevel"/>
    <w:tmpl w:val="00000002"/>
    <w:name w:val="WWNum13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2.%3."/>
      <w:lvlJc w:val="left"/>
      <w:pPr>
        <w:tabs>
          <w:tab w:val="num" w:pos="0"/>
        </w:tabs>
        <w:ind w:left="2160" w:hanging="180"/>
      </w:p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2.%3.%4.%5.%6."/>
      <w:lvlJc w:val="left"/>
      <w:pPr>
        <w:tabs>
          <w:tab w:val="num" w:pos="0"/>
        </w:tabs>
        <w:ind w:left="4320" w:hanging="180"/>
      </w:p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2.%3.%4.%5.%6.%7.%8.%9."/>
      <w:lvlJc w:val="left"/>
      <w:pPr>
        <w:tabs>
          <w:tab w:val="num" w:pos="0"/>
        </w:tabs>
        <w:ind w:left="6480" w:hanging="180"/>
      </w:pPr>
    </w:lvl>
  </w:abstractNum>
  <w:abstractNum w:abstractNumId="2">
    <w:nsid w:val="00000003"/>
    <w:multiLevelType w:val="multilevel"/>
    <w:tmpl w:val="00000003"/>
    <w:name w:val="WWNum15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/>
      </w:rPr>
    </w:lvl>
    <w:lvl w:ilvl="1">
      <w:start w:val="1"/>
      <w:numFmt w:val="bullet"/>
      <w:lvlText w:val=""/>
      <w:lvlJc w:val="left"/>
      <w:pPr>
        <w:tabs>
          <w:tab w:val="num" w:pos="0"/>
        </w:tabs>
        <w:ind w:left="1440" w:hanging="360"/>
      </w:pPr>
      <w:rPr>
        <w:rFonts w:ascii="Symbol" w:hAnsi="Symbol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/>
      </w:rPr>
    </w:lvl>
  </w:abstractNum>
  <w:abstractNum w:abstractNumId="3">
    <w:nsid w:val="00000004"/>
    <w:multiLevelType w:val="multilevel"/>
    <w:tmpl w:val="00000004"/>
    <w:name w:val="WWNum16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/>
      </w:rPr>
    </w:lvl>
    <w:lvl w:ilvl="1">
      <w:start w:val="1"/>
      <w:numFmt w:val="bullet"/>
      <w:lvlText w:val=""/>
      <w:lvlJc w:val="left"/>
      <w:pPr>
        <w:tabs>
          <w:tab w:val="num" w:pos="0"/>
        </w:tabs>
        <w:ind w:left="1440" w:hanging="360"/>
      </w:pPr>
      <w:rPr>
        <w:rFonts w:ascii="Symbol" w:hAnsi="Symbol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/>
      </w:rPr>
    </w:lvl>
  </w:abstractNum>
  <w:abstractNum w:abstractNumId="4">
    <w:nsid w:val="00000005"/>
    <w:multiLevelType w:val="multilevel"/>
    <w:tmpl w:val="00000005"/>
    <w:name w:val="WWNum17"/>
    <w:lvl w:ilvl="0">
      <w:start w:val="1"/>
      <w:numFmt w:val="decimal"/>
      <w:lvlText w:val="%1."/>
      <w:lvlJc w:val="left"/>
      <w:pPr>
        <w:tabs>
          <w:tab w:val="num" w:pos="0"/>
        </w:tabs>
        <w:ind w:left="1211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931" w:hanging="360"/>
      </w:pPr>
    </w:lvl>
    <w:lvl w:ilvl="2">
      <w:start w:val="1"/>
      <w:numFmt w:val="lowerRoman"/>
      <w:lvlText w:val="%2.%3."/>
      <w:lvlJc w:val="left"/>
      <w:pPr>
        <w:tabs>
          <w:tab w:val="num" w:pos="0"/>
        </w:tabs>
        <w:ind w:left="2651" w:hanging="180"/>
      </w:p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3371" w:hanging="360"/>
      </w:p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4091" w:hanging="360"/>
      </w:pPr>
    </w:lvl>
    <w:lvl w:ilvl="5">
      <w:start w:val="1"/>
      <w:numFmt w:val="lowerRoman"/>
      <w:lvlText w:val="%2.%3.%4.%5.%6."/>
      <w:lvlJc w:val="left"/>
      <w:pPr>
        <w:tabs>
          <w:tab w:val="num" w:pos="0"/>
        </w:tabs>
        <w:ind w:left="4811" w:hanging="180"/>
      </w:p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5531" w:hanging="360"/>
      </w:p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6251" w:hanging="360"/>
      </w:pPr>
    </w:lvl>
    <w:lvl w:ilvl="8">
      <w:start w:val="1"/>
      <w:numFmt w:val="lowerRoman"/>
      <w:lvlText w:val="%2.%3.%4.%5.%6.%7.%8.%9."/>
      <w:lvlJc w:val="left"/>
      <w:pPr>
        <w:tabs>
          <w:tab w:val="num" w:pos="0"/>
        </w:tabs>
        <w:ind w:left="6971" w:hanging="180"/>
      </w:pPr>
    </w:lvl>
  </w:abstractNum>
  <w:abstractNum w:abstractNumId="5">
    <w:nsid w:val="00000006"/>
    <w:multiLevelType w:val="multilevel"/>
    <w:tmpl w:val="00000006"/>
    <w:name w:val="WWNum18"/>
    <w:lvl w:ilvl="0">
      <w:start w:val="1"/>
      <w:numFmt w:val="decimal"/>
      <w:lvlText w:val="%1."/>
      <w:lvlJc w:val="left"/>
      <w:pPr>
        <w:tabs>
          <w:tab w:val="num" w:pos="0"/>
        </w:tabs>
        <w:ind w:left="1211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931" w:hanging="360"/>
      </w:pPr>
    </w:lvl>
    <w:lvl w:ilvl="2">
      <w:start w:val="1"/>
      <w:numFmt w:val="lowerRoman"/>
      <w:lvlText w:val="%2.%3."/>
      <w:lvlJc w:val="left"/>
      <w:pPr>
        <w:tabs>
          <w:tab w:val="num" w:pos="0"/>
        </w:tabs>
        <w:ind w:left="2651" w:hanging="180"/>
      </w:p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3371" w:hanging="360"/>
      </w:p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4091" w:hanging="360"/>
      </w:pPr>
    </w:lvl>
    <w:lvl w:ilvl="5">
      <w:start w:val="1"/>
      <w:numFmt w:val="lowerRoman"/>
      <w:lvlText w:val="%2.%3.%4.%5.%6."/>
      <w:lvlJc w:val="left"/>
      <w:pPr>
        <w:tabs>
          <w:tab w:val="num" w:pos="0"/>
        </w:tabs>
        <w:ind w:left="4811" w:hanging="180"/>
      </w:p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5531" w:hanging="360"/>
      </w:p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6251" w:hanging="360"/>
      </w:pPr>
    </w:lvl>
    <w:lvl w:ilvl="8">
      <w:start w:val="1"/>
      <w:numFmt w:val="lowerRoman"/>
      <w:lvlText w:val="%2.%3.%4.%5.%6.%7.%8.%9."/>
      <w:lvlJc w:val="left"/>
      <w:pPr>
        <w:tabs>
          <w:tab w:val="num" w:pos="0"/>
        </w:tabs>
        <w:ind w:left="6971" w:hanging="180"/>
      </w:pPr>
    </w:lvl>
  </w:abstractNum>
  <w:abstractNum w:abstractNumId="6">
    <w:nsid w:val="00000007"/>
    <w:multiLevelType w:val="multilevel"/>
    <w:tmpl w:val="00000007"/>
    <w:name w:val="WWNum21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/>
      </w:rPr>
    </w:lvl>
    <w:lvl w:ilvl="1">
      <w:start w:val="1"/>
      <w:numFmt w:val="bullet"/>
      <w:lvlText w:val=""/>
      <w:lvlJc w:val="left"/>
      <w:pPr>
        <w:tabs>
          <w:tab w:val="num" w:pos="0"/>
        </w:tabs>
        <w:ind w:left="1440" w:hanging="360"/>
      </w:pPr>
      <w:rPr>
        <w:rFonts w:ascii="Symbol" w:hAnsi="Symbol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/>
      </w:rPr>
    </w:lvl>
  </w:abstractNum>
  <w:abstractNum w:abstractNumId="7">
    <w:nsid w:val="00000008"/>
    <w:multiLevelType w:val="multilevel"/>
    <w:tmpl w:val="00000008"/>
    <w:name w:val="WWNum22"/>
    <w:lvl w:ilvl="0">
      <w:start w:val="1"/>
      <w:numFmt w:val="bullet"/>
      <w:lvlText w:val=""/>
      <w:lvlJc w:val="left"/>
      <w:pPr>
        <w:tabs>
          <w:tab w:val="num" w:pos="0"/>
        </w:tabs>
        <w:ind w:left="1428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2148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868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3588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4308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5028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748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6468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7188" w:hanging="360"/>
      </w:pPr>
      <w:rPr>
        <w:rFonts w:ascii="Wingdings" w:hAnsi="Wingdings"/>
      </w:rPr>
    </w:lvl>
  </w:abstractNum>
  <w:abstractNum w:abstractNumId="8">
    <w:nsid w:val="00000009"/>
    <w:multiLevelType w:val="multilevel"/>
    <w:tmpl w:val="00000009"/>
    <w:lvl w:ilvl="0">
      <w:start w:val="1"/>
      <w:numFmt w:val="none"/>
      <w:suff w:val="nothing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9">
    <w:nsid w:val="00000011"/>
    <w:multiLevelType w:val="multilevel"/>
    <w:tmpl w:val="00000011"/>
    <w:name w:val="WW8Num17"/>
    <w:lvl w:ilvl="0">
      <w:start w:val="1"/>
      <w:numFmt w:val="decimal"/>
      <w:lvlText w:val="%1."/>
      <w:lvlJc w:val="left"/>
      <w:pPr>
        <w:tabs>
          <w:tab w:val="num" w:pos="0"/>
        </w:tabs>
        <w:ind w:left="1636" w:hanging="360"/>
      </w:pPr>
    </w:lvl>
    <w:lvl w:ilvl="1">
      <w:start w:val="1"/>
      <w:numFmt w:val="decimal"/>
      <w:lvlText w:val="%1.%2."/>
      <w:lvlJc w:val="left"/>
      <w:pPr>
        <w:tabs>
          <w:tab w:val="num" w:pos="0"/>
        </w:tabs>
        <w:ind w:left="1996" w:hanging="720"/>
      </w:pPr>
      <w:rPr>
        <w:rFonts w:eastAsia="Helvetica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1996" w:hanging="720"/>
      </w:pPr>
      <w:rPr>
        <w:rFonts w:eastAsia="Helvetica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2356" w:hanging="1080"/>
      </w:pPr>
      <w:rPr>
        <w:rFonts w:eastAsia="Helvetica"/>
      </w:r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2356" w:hanging="1080"/>
      </w:pPr>
      <w:rPr>
        <w:rFonts w:eastAsia="Helvetica"/>
      </w:r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2716" w:hanging="1440"/>
      </w:pPr>
      <w:rPr>
        <w:rFonts w:eastAsia="Helvetica"/>
      </w:r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3076" w:hanging="1800"/>
      </w:pPr>
      <w:rPr>
        <w:rFonts w:eastAsia="Helvetica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3076" w:hanging="1800"/>
      </w:pPr>
      <w:rPr>
        <w:rFonts w:eastAsia="Helvetica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3436" w:hanging="2160"/>
      </w:pPr>
      <w:rPr>
        <w:rFonts w:eastAsia="Helvetica"/>
      </w:rPr>
    </w:lvl>
  </w:abstractNum>
  <w:abstractNum w:abstractNumId="10">
    <w:nsid w:val="00000013"/>
    <w:multiLevelType w:val="multilevel"/>
    <w:tmpl w:val="00000013"/>
    <w:name w:val="WW8Num19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/>
      </w:rPr>
    </w:lvl>
  </w:abstractNum>
  <w:abstractNum w:abstractNumId="11">
    <w:nsid w:val="57BA3C16"/>
    <w:multiLevelType w:val="hybridMultilevel"/>
    <w:tmpl w:val="5DDA0DD0"/>
    <w:lvl w:ilvl="0" w:tplc="1C121F04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5F0D308C"/>
    <w:multiLevelType w:val="hybridMultilevel"/>
    <w:tmpl w:val="FEC09FA2"/>
    <w:lvl w:ilvl="0" w:tplc="8AD21AB6">
      <w:start w:val="2"/>
      <w:numFmt w:val="decimal"/>
      <w:lvlText w:val="%1."/>
      <w:lvlJc w:val="left"/>
      <w:pPr>
        <w:ind w:left="163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356" w:hanging="360"/>
      </w:pPr>
    </w:lvl>
    <w:lvl w:ilvl="2" w:tplc="0419001B" w:tentative="1">
      <w:start w:val="1"/>
      <w:numFmt w:val="lowerRoman"/>
      <w:lvlText w:val="%3."/>
      <w:lvlJc w:val="right"/>
      <w:pPr>
        <w:ind w:left="3076" w:hanging="180"/>
      </w:pPr>
    </w:lvl>
    <w:lvl w:ilvl="3" w:tplc="0419000F" w:tentative="1">
      <w:start w:val="1"/>
      <w:numFmt w:val="decimal"/>
      <w:lvlText w:val="%4."/>
      <w:lvlJc w:val="left"/>
      <w:pPr>
        <w:ind w:left="3796" w:hanging="360"/>
      </w:pPr>
    </w:lvl>
    <w:lvl w:ilvl="4" w:tplc="04190019" w:tentative="1">
      <w:start w:val="1"/>
      <w:numFmt w:val="lowerLetter"/>
      <w:lvlText w:val="%5."/>
      <w:lvlJc w:val="left"/>
      <w:pPr>
        <w:ind w:left="4516" w:hanging="360"/>
      </w:pPr>
    </w:lvl>
    <w:lvl w:ilvl="5" w:tplc="0419001B" w:tentative="1">
      <w:start w:val="1"/>
      <w:numFmt w:val="lowerRoman"/>
      <w:lvlText w:val="%6."/>
      <w:lvlJc w:val="right"/>
      <w:pPr>
        <w:ind w:left="5236" w:hanging="180"/>
      </w:pPr>
    </w:lvl>
    <w:lvl w:ilvl="6" w:tplc="0419000F" w:tentative="1">
      <w:start w:val="1"/>
      <w:numFmt w:val="decimal"/>
      <w:lvlText w:val="%7."/>
      <w:lvlJc w:val="left"/>
      <w:pPr>
        <w:ind w:left="5956" w:hanging="360"/>
      </w:pPr>
    </w:lvl>
    <w:lvl w:ilvl="7" w:tplc="04190019" w:tentative="1">
      <w:start w:val="1"/>
      <w:numFmt w:val="lowerLetter"/>
      <w:lvlText w:val="%8."/>
      <w:lvlJc w:val="left"/>
      <w:pPr>
        <w:ind w:left="6676" w:hanging="360"/>
      </w:pPr>
    </w:lvl>
    <w:lvl w:ilvl="8" w:tplc="0419001B" w:tentative="1">
      <w:start w:val="1"/>
      <w:numFmt w:val="lowerRoman"/>
      <w:lvlText w:val="%9."/>
      <w:lvlJc w:val="right"/>
      <w:pPr>
        <w:ind w:left="7396" w:hanging="180"/>
      </w:p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  <w:num w:numId="5">
    <w:abstractNumId w:val="4"/>
  </w:num>
  <w:num w:numId="6">
    <w:abstractNumId w:val="5"/>
  </w:num>
  <w:num w:numId="7">
    <w:abstractNumId w:val="6"/>
  </w:num>
  <w:num w:numId="8">
    <w:abstractNumId w:val="7"/>
  </w:num>
  <w:num w:numId="9">
    <w:abstractNumId w:val="8"/>
  </w:num>
  <w:num w:numId="10">
    <w:abstractNumId w:val="9"/>
  </w:num>
  <w:num w:numId="11">
    <w:abstractNumId w:val="10"/>
  </w:num>
  <w:num w:numId="12">
    <w:abstractNumId w:val="12"/>
  </w:num>
  <w:num w:numId="13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8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8"/>
  <w:defaultTableStyle w:val="a"/>
  <w:drawingGridHorizontalSpacing w:val="200"/>
  <w:drawingGridVerticalSpacing w:val="0"/>
  <w:displayHorizontalDrawingGridEvery w:val="0"/>
  <w:displayVerticalDrawingGridEvery w:val="0"/>
  <w:noPunctuationKerning/>
  <w:characterSpacingControl w:val="doNotCompress"/>
  <w:strictFirstAndLastChars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adjustLineHeightInTable/>
    <w:compatSetting w:name="compatibilityMode" w:uri="http://schemas.microsoft.com/office/word" w:val="12"/>
  </w:compat>
  <w:rsids>
    <w:rsidRoot w:val="003E11EA"/>
    <w:rsid w:val="00007E87"/>
    <w:rsid w:val="00017A3B"/>
    <w:rsid w:val="00060519"/>
    <w:rsid w:val="000845A7"/>
    <w:rsid w:val="00095E54"/>
    <w:rsid w:val="000D2086"/>
    <w:rsid w:val="000E23F9"/>
    <w:rsid w:val="001523FC"/>
    <w:rsid w:val="00152D2D"/>
    <w:rsid w:val="00160EE3"/>
    <w:rsid w:val="001E3B58"/>
    <w:rsid w:val="00236E38"/>
    <w:rsid w:val="0024416C"/>
    <w:rsid w:val="00270F10"/>
    <w:rsid w:val="00272265"/>
    <w:rsid w:val="00293069"/>
    <w:rsid w:val="002C08C3"/>
    <w:rsid w:val="002D2C76"/>
    <w:rsid w:val="002E2DB5"/>
    <w:rsid w:val="002F56CA"/>
    <w:rsid w:val="00301E07"/>
    <w:rsid w:val="003279ED"/>
    <w:rsid w:val="0035039B"/>
    <w:rsid w:val="0036081C"/>
    <w:rsid w:val="003E11EA"/>
    <w:rsid w:val="00402A76"/>
    <w:rsid w:val="004263C5"/>
    <w:rsid w:val="004408FD"/>
    <w:rsid w:val="00451847"/>
    <w:rsid w:val="00470571"/>
    <w:rsid w:val="00494062"/>
    <w:rsid w:val="004A4225"/>
    <w:rsid w:val="004C5DEE"/>
    <w:rsid w:val="004F6E63"/>
    <w:rsid w:val="00516E71"/>
    <w:rsid w:val="0053105C"/>
    <w:rsid w:val="0053331F"/>
    <w:rsid w:val="00564C14"/>
    <w:rsid w:val="00565F5E"/>
    <w:rsid w:val="00573DB0"/>
    <w:rsid w:val="00576E60"/>
    <w:rsid w:val="005E11A5"/>
    <w:rsid w:val="00616D25"/>
    <w:rsid w:val="00620E3D"/>
    <w:rsid w:val="00625BA4"/>
    <w:rsid w:val="0063713B"/>
    <w:rsid w:val="0066495A"/>
    <w:rsid w:val="00673217"/>
    <w:rsid w:val="0067734D"/>
    <w:rsid w:val="006A3D1F"/>
    <w:rsid w:val="006B38A7"/>
    <w:rsid w:val="007175E4"/>
    <w:rsid w:val="00740966"/>
    <w:rsid w:val="00741909"/>
    <w:rsid w:val="00741984"/>
    <w:rsid w:val="00760F72"/>
    <w:rsid w:val="00764722"/>
    <w:rsid w:val="00776283"/>
    <w:rsid w:val="00777CF8"/>
    <w:rsid w:val="00793C69"/>
    <w:rsid w:val="007A6093"/>
    <w:rsid w:val="007A625F"/>
    <w:rsid w:val="007C42CC"/>
    <w:rsid w:val="007E6859"/>
    <w:rsid w:val="008454FC"/>
    <w:rsid w:val="0086018E"/>
    <w:rsid w:val="00862FC5"/>
    <w:rsid w:val="008974A1"/>
    <w:rsid w:val="008A237B"/>
    <w:rsid w:val="008C134D"/>
    <w:rsid w:val="008C6340"/>
    <w:rsid w:val="008D37EF"/>
    <w:rsid w:val="008E4D51"/>
    <w:rsid w:val="009872EA"/>
    <w:rsid w:val="0099358F"/>
    <w:rsid w:val="009C0B41"/>
    <w:rsid w:val="009C4E99"/>
    <w:rsid w:val="009F1626"/>
    <w:rsid w:val="009F4695"/>
    <w:rsid w:val="009F6772"/>
    <w:rsid w:val="00A062BC"/>
    <w:rsid w:val="00A219B6"/>
    <w:rsid w:val="00A65BCC"/>
    <w:rsid w:val="00A67DA5"/>
    <w:rsid w:val="00A67F1A"/>
    <w:rsid w:val="00A83E69"/>
    <w:rsid w:val="00AC2517"/>
    <w:rsid w:val="00AC4F47"/>
    <w:rsid w:val="00B01130"/>
    <w:rsid w:val="00B1584D"/>
    <w:rsid w:val="00B15DEE"/>
    <w:rsid w:val="00B25E45"/>
    <w:rsid w:val="00B36FD0"/>
    <w:rsid w:val="00B41221"/>
    <w:rsid w:val="00B42A8B"/>
    <w:rsid w:val="00B4746E"/>
    <w:rsid w:val="00B5554A"/>
    <w:rsid w:val="00B60E76"/>
    <w:rsid w:val="00B774B5"/>
    <w:rsid w:val="00BA1F59"/>
    <w:rsid w:val="00BB5BC1"/>
    <w:rsid w:val="00BB734F"/>
    <w:rsid w:val="00BD5090"/>
    <w:rsid w:val="00C04B0C"/>
    <w:rsid w:val="00C171E5"/>
    <w:rsid w:val="00C345CF"/>
    <w:rsid w:val="00C6223C"/>
    <w:rsid w:val="00C72529"/>
    <w:rsid w:val="00C72D4D"/>
    <w:rsid w:val="00C77160"/>
    <w:rsid w:val="00C917E9"/>
    <w:rsid w:val="00C94DBB"/>
    <w:rsid w:val="00CD1DFE"/>
    <w:rsid w:val="00CD2EE5"/>
    <w:rsid w:val="00CD3DE5"/>
    <w:rsid w:val="00D05647"/>
    <w:rsid w:val="00D30CBF"/>
    <w:rsid w:val="00D67B85"/>
    <w:rsid w:val="00D71306"/>
    <w:rsid w:val="00D77684"/>
    <w:rsid w:val="00D83419"/>
    <w:rsid w:val="00DA1D68"/>
    <w:rsid w:val="00DB0048"/>
    <w:rsid w:val="00DD7558"/>
    <w:rsid w:val="00E00E65"/>
    <w:rsid w:val="00E03E24"/>
    <w:rsid w:val="00E11495"/>
    <w:rsid w:val="00E201EE"/>
    <w:rsid w:val="00E32F53"/>
    <w:rsid w:val="00E517DA"/>
    <w:rsid w:val="00E61342"/>
    <w:rsid w:val="00E62F47"/>
    <w:rsid w:val="00E80D7D"/>
    <w:rsid w:val="00EA1CBF"/>
    <w:rsid w:val="00EB2EC3"/>
    <w:rsid w:val="00EF2A1A"/>
    <w:rsid w:val="00F34ABA"/>
    <w:rsid w:val="00F67A83"/>
    <w:rsid w:val="00F916A7"/>
    <w:rsid w:val="00F94C6D"/>
    <w:rsid w:val="00FA6E2C"/>
    <w:rsid w:val="00FD581D"/>
    <w:rsid w:val="00FE0C5F"/>
    <w:rsid w:val="00FF60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oNotEmbedSmartTags/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70571"/>
    <w:pPr>
      <w:suppressAutoHyphens/>
      <w:spacing w:after="200" w:line="276" w:lineRule="auto"/>
    </w:pPr>
    <w:rPr>
      <w:rFonts w:ascii="Arial" w:eastAsia="SimSun" w:hAnsi="Arial" w:cs="Mangal"/>
      <w:kern w:val="1"/>
      <w:sz w:val="22"/>
      <w:szCs w:val="22"/>
      <w:lang w:eastAsia="hi-IN" w:bidi="hi-I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">
    <w:name w:val="Основной шрифт абзаца1"/>
    <w:rsid w:val="00470571"/>
  </w:style>
  <w:style w:type="character" w:styleId="a3">
    <w:name w:val="Hyperlink"/>
    <w:rsid w:val="00470571"/>
    <w:rPr>
      <w:dstrike/>
      <w:color w:val="363636"/>
      <w:u w:val="none"/>
      <w:effect w:val="none"/>
    </w:rPr>
  </w:style>
  <w:style w:type="character" w:customStyle="1" w:styleId="a4">
    <w:name w:val="Текст выноски Знак"/>
    <w:rsid w:val="00470571"/>
    <w:rPr>
      <w:rFonts w:ascii="Tahoma" w:hAnsi="Tahoma" w:cs="Tahoma"/>
      <w:sz w:val="16"/>
      <w:szCs w:val="16"/>
    </w:rPr>
  </w:style>
  <w:style w:type="character" w:customStyle="1" w:styleId="FontStyle16">
    <w:name w:val="Font Style16"/>
    <w:rsid w:val="00470571"/>
    <w:rPr>
      <w:rFonts w:ascii="Times New Roman" w:hAnsi="Times New Roman" w:cs="Times New Roman"/>
      <w:sz w:val="24"/>
      <w:szCs w:val="24"/>
    </w:rPr>
  </w:style>
  <w:style w:type="character" w:customStyle="1" w:styleId="a5">
    <w:name w:val="Нижний колонтитул Знак"/>
    <w:uiPriority w:val="99"/>
    <w:rsid w:val="00470571"/>
    <w:rPr>
      <w:rFonts w:ascii="Times New Roman" w:eastAsia="Times New Roman" w:hAnsi="Times New Roman"/>
      <w:sz w:val="24"/>
      <w:szCs w:val="24"/>
    </w:rPr>
  </w:style>
  <w:style w:type="character" w:customStyle="1" w:styleId="a6">
    <w:name w:val="Основной текст с отступом Знак"/>
    <w:rsid w:val="00470571"/>
    <w:rPr>
      <w:rFonts w:ascii="Times New Roman" w:eastAsia="Times New Roman" w:hAnsi="Times New Roman"/>
      <w:sz w:val="24"/>
      <w:szCs w:val="24"/>
    </w:rPr>
  </w:style>
  <w:style w:type="character" w:customStyle="1" w:styleId="a7">
    <w:name w:val="Основной текст Знак"/>
    <w:rsid w:val="00470571"/>
    <w:rPr>
      <w:rFonts w:ascii="Times New Roman" w:eastAsia="Times New Roman" w:hAnsi="Times New Roman"/>
      <w:sz w:val="24"/>
      <w:szCs w:val="24"/>
    </w:rPr>
  </w:style>
  <w:style w:type="character" w:customStyle="1" w:styleId="2">
    <w:name w:val="Основной текст 2 Знак"/>
    <w:rsid w:val="00470571"/>
    <w:rPr>
      <w:rFonts w:ascii="Times New Roman" w:eastAsia="Times New Roman" w:hAnsi="Times New Roman"/>
      <w:sz w:val="32"/>
      <w:szCs w:val="24"/>
    </w:rPr>
  </w:style>
  <w:style w:type="character" w:customStyle="1" w:styleId="20">
    <w:name w:val="Основной текст (2)_"/>
    <w:rsid w:val="00470571"/>
    <w:rPr>
      <w:rFonts w:ascii="Times New Roman" w:hAnsi="Times New Roman"/>
      <w:b/>
      <w:bCs/>
      <w:sz w:val="23"/>
      <w:szCs w:val="23"/>
    </w:rPr>
  </w:style>
  <w:style w:type="character" w:customStyle="1" w:styleId="10">
    <w:name w:val="Заголовок №1_"/>
    <w:rsid w:val="00470571"/>
    <w:rPr>
      <w:rFonts w:ascii="Times New Roman" w:hAnsi="Times New Roman"/>
      <w:b/>
      <w:bCs/>
      <w:sz w:val="23"/>
      <w:szCs w:val="23"/>
    </w:rPr>
  </w:style>
  <w:style w:type="character" w:customStyle="1" w:styleId="a8">
    <w:name w:val="Основной текст + Полужирный"/>
    <w:rsid w:val="00470571"/>
    <w:rPr>
      <w:rFonts w:ascii="Times New Roman" w:eastAsia="Arial Unicode MS" w:hAnsi="Times New Roman"/>
      <w:b/>
      <w:bCs/>
      <w:sz w:val="23"/>
      <w:szCs w:val="23"/>
    </w:rPr>
  </w:style>
  <w:style w:type="character" w:customStyle="1" w:styleId="a9">
    <w:name w:val="Верхний колонтитул Знак"/>
    <w:rsid w:val="00470571"/>
    <w:rPr>
      <w:sz w:val="22"/>
      <w:szCs w:val="22"/>
    </w:rPr>
  </w:style>
  <w:style w:type="character" w:customStyle="1" w:styleId="ListLabel1">
    <w:name w:val="ListLabel 1"/>
    <w:rsid w:val="00470571"/>
    <w:rPr>
      <w:rFonts w:cs="Times New Roman"/>
    </w:rPr>
  </w:style>
  <w:style w:type="character" w:customStyle="1" w:styleId="ListLabel2">
    <w:name w:val="ListLabel 2"/>
    <w:rsid w:val="00470571"/>
    <w:rPr>
      <w:rFonts w:eastAsia="Calibri"/>
      <w:sz w:val="28"/>
    </w:rPr>
  </w:style>
  <w:style w:type="character" w:customStyle="1" w:styleId="ListLabel3">
    <w:name w:val="ListLabel 3"/>
    <w:rsid w:val="00470571"/>
    <w:rPr>
      <w:b w:val="0"/>
    </w:rPr>
  </w:style>
  <w:style w:type="character" w:customStyle="1" w:styleId="ListLabel4">
    <w:name w:val="ListLabel 4"/>
    <w:rsid w:val="00470571"/>
    <w:rPr>
      <w:rFonts w:cs="Courier New"/>
    </w:rPr>
  </w:style>
  <w:style w:type="character" w:customStyle="1" w:styleId="aa">
    <w:name w:val="Символ нумерации"/>
    <w:rsid w:val="00470571"/>
  </w:style>
  <w:style w:type="paragraph" w:customStyle="1" w:styleId="ab">
    <w:name w:val="Заголовок"/>
    <w:basedOn w:val="a"/>
    <w:next w:val="ac"/>
    <w:rsid w:val="00470571"/>
    <w:pPr>
      <w:keepNext/>
      <w:spacing w:before="240" w:after="120"/>
    </w:pPr>
    <w:rPr>
      <w:rFonts w:eastAsia="Microsoft YaHei"/>
      <w:sz w:val="28"/>
      <w:szCs w:val="28"/>
    </w:rPr>
  </w:style>
  <w:style w:type="paragraph" w:styleId="ac">
    <w:name w:val="Body Text"/>
    <w:basedOn w:val="a"/>
    <w:rsid w:val="00470571"/>
    <w:pPr>
      <w:spacing w:after="0" w:line="100" w:lineRule="atLeast"/>
      <w:jc w:val="both"/>
    </w:pPr>
    <w:rPr>
      <w:rFonts w:ascii="Times New Roman" w:eastAsia="Times New Roman" w:hAnsi="Times New Roman"/>
      <w:sz w:val="24"/>
      <w:szCs w:val="24"/>
    </w:rPr>
  </w:style>
  <w:style w:type="paragraph" w:styleId="ad">
    <w:name w:val="List"/>
    <w:basedOn w:val="ac"/>
    <w:rsid w:val="00470571"/>
    <w:rPr>
      <w:rFonts w:ascii="Arial" w:hAnsi="Arial"/>
    </w:rPr>
  </w:style>
  <w:style w:type="paragraph" w:customStyle="1" w:styleId="11">
    <w:name w:val="Название1"/>
    <w:basedOn w:val="a"/>
    <w:rsid w:val="00470571"/>
    <w:pPr>
      <w:suppressLineNumbers/>
      <w:spacing w:before="120" w:after="120"/>
    </w:pPr>
    <w:rPr>
      <w:i/>
      <w:iCs/>
      <w:sz w:val="20"/>
      <w:szCs w:val="24"/>
    </w:rPr>
  </w:style>
  <w:style w:type="paragraph" w:customStyle="1" w:styleId="12">
    <w:name w:val="Указатель1"/>
    <w:basedOn w:val="a"/>
    <w:rsid w:val="00470571"/>
    <w:pPr>
      <w:suppressLineNumbers/>
    </w:pPr>
  </w:style>
  <w:style w:type="paragraph" w:customStyle="1" w:styleId="13">
    <w:name w:val="Обычный (веб)1"/>
    <w:basedOn w:val="a"/>
    <w:rsid w:val="00470571"/>
    <w:pPr>
      <w:spacing w:before="28" w:after="115" w:line="100" w:lineRule="atLeast"/>
    </w:pPr>
    <w:rPr>
      <w:rFonts w:ascii="Times New Roman" w:eastAsia="Times New Roman" w:hAnsi="Times New Roman"/>
      <w:color w:val="000000"/>
      <w:sz w:val="24"/>
      <w:szCs w:val="24"/>
    </w:rPr>
  </w:style>
  <w:style w:type="paragraph" w:customStyle="1" w:styleId="western">
    <w:name w:val="western"/>
    <w:basedOn w:val="a"/>
    <w:rsid w:val="00470571"/>
    <w:pPr>
      <w:spacing w:before="28" w:after="115" w:line="100" w:lineRule="atLeast"/>
    </w:pPr>
    <w:rPr>
      <w:rFonts w:ascii="Times New Roman" w:eastAsia="Times New Roman" w:hAnsi="Times New Roman"/>
      <w:color w:val="000000"/>
      <w:sz w:val="24"/>
      <w:szCs w:val="24"/>
    </w:rPr>
  </w:style>
  <w:style w:type="paragraph" w:customStyle="1" w:styleId="14">
    <w:name w:val="Абзац списка1"/>
    <w:basedOn w:val="a"/>
    <w:rsid w:val="00470571"/>
    <w:pPr>
      <w:ind w:left="720"/>
    </w:pPr>
  </w:style>
  <w:style w:type="paragraph" w:customStyle="1" w:styleId="15">
    <w:name w:val="Текст выноски1"/>
    <w:basedOn w:val="a"/>
    <w:rsid w:val="00470571"/>
    <w:pPr>
      <w:spacing w:after="0" w:line="100" w:lineRule="atLeast"/>
    </w:pPr>
    <w:rPr>
      <w:rFonts w:ascii="Tahoma" w:hAnsi="Tahoma"/>
      <w:sz w:val="16"/>
      <w:szCs w:val="16"/>
    </w:rPr>
  </w:style>
  <w:style w:type="paragraph" w:styleId="ae">
    <w:name w:val="footer"/>
    <w:basedOn w:val="a"/>
    <w:uiPriority w:val="99"/>
    <w:rsid w:val="00470571"/>
    <w:pPr>
      <w:suppressLineNumbers/>
      <w:tabs>
        <w:tab w:val="center" w:pos="4677"/>
        <w:tab w:val="right" w:pos="9355"/>
      </w:tabs>
      <w:spacing w:after="0" w:line="100" w:lineRule="atLeast"/>
    </w:pPr>
    <w:rPr>
      <w:rFonts w:ascii="Times New Roman" w:eastAsia="Times New Roman" w:hAnsi="Times New Roman"/>
      <w:sz w:val="24"/>
      <w:szCs w:val="24"/>
    </w:rPr>
  </w:style>
  <w:style w:type="paragraph" w:styleId="af">
    <w:name w:val="Body Text Indent"/>
    <w:basedOn w:val="a"/>
    <w:rsid w:val="00470571"/>
    <w:pPr>
      <w:spacing w:after="0" w:line="100" w:lineRule="atLeast"/>
      <w:ind w:left="283" w:firstLine="708"/>
      <w:jc w:val="both"/>
    </w:pPr>
    <w:rPr>
      <w:rFonts w:ascii="Times New Roman" w:eastAsia="Times New Roman" w:hAnsi="Times New Roman"/>
      <w:sz w:val="24"/>
      <w:szCs w:val="24"/>
    </w:rPr>
  </w:style>
  <w:style w:type="paragraph" w:customStyle="1" w:styleId="21">
    <w:name w:val="Основной текст 21"/>
    <w:basedOn w:val="a"/>
    <w:rsid w:val="00470571"/>
    <w:pPr>
      <w:spacing w:after="0" w:line="100" w:lineRule="atLeast"/>
    </w:pPr>
    <w:rPr>
      <w:rFonts w:ascii="Times New Roman" w:eastAsia="Times New Roman" w:hAnsi="Times New Roman"/>
      <w:sz w:val="32"/>
      <w:szCs w:val="24"/>
    </w:rPr>
  </w:style>
  <w:style w:type="paragraph" w:customStyle="1" w:styleId="22">
    <w:name w:val="Основной текст (2)"/>
    <w:basedOn w:val="a"/>
    <w:rsid w:val="00470571"/>
    <w:pPr>
      <w:shd w:val="clear" w:color="auto" w:fill="FFFFFF"/>
      <w:spacing w:after="300" w:line="240" w:lineRule="atLeast"/>
    </w:pPr>
    <w:rPr>
      <w:rFonts w:ascii="Times New Roman" w:hAnsi="Times New Roman"/>
      <w:b/>
      <w:bCs/>
      <w:sz w:val="23"/>
      <w:szCs w:val="23"/>
    </w:rPr>
  </w:style>
  <w:style w:type="paragraph" w:customStyle="1" w:styleId="16">
    <w:name w:val="Заголовок №1"/>
    <w:basedOn w:val="a"/>
    <w:rsid w:val="00470571"/>
    <w:pPr>
      <w:shd w:val="clear" w:color="auto" w:fill="FFFFFF"/>
      <w:spacing w:before="240" w:after="0" w:line="274" w:lineRule="exact"/>
      <w:jc w:val="right"/>
    </w:pPr>
    <w:rPr>
      <w:rFonts w:ascii="Times New Roman" w:hAnsi="Times New Roman"/>
      <w:b/>
      <w:bCs/>
      <w:sz w:val="23"/>
      <w:szCs w:val="23"/>
    </w:rPr>
  </w:style>
  <w:style w:type="paragraph" w:styleId="af0">
    <w:name w:val="header"/>
    <w:basedOn w:val="a"/>
    <w:rsid w:val="00470571"/>
    <w:pPr>
      <w:suppressLineNumbers/>
      <w:tabs>
        <w:tab w:val="center" w:pos="4677"/>
        <w:tab w:val="right" w:pos="9355"/>
      </w:tabs>
    </w:pPr>
  </w:style>
  <w:style w:type="paragraph" w:customStyle="1" w:styleId="17">
    <w:name w:val="Схема документа1"/>
    <w:basedOn w:val="a"/>
    <w:rsid w:val="00470571"/>
    <w:pPr>
      <w:shd w:val="clear" w:color="auto" w:fill="000080"/>
    </w:pPr>
    <w:rPr>
      <w:rFonts w:ascii="Tahoma" w:hAnsi="Tahoma" w:cs="Tahoma"/>
      <w:sz w:val="20"/>
      <w:szCs w:val="20"/>
    </w:rPr>
  </w:style>
  <w:style w:type="paragraph" w:customStyle="1" w:styleId="18">
    <w:name w:val="Без интервала1"/>
    <w:rsid w:val="00470571"/>
    <w:pPr>
      <w:suppressAutoHyphens/>
    </w:pPr>
    <w:rPr>
      <w:rFonts w:ascii="Calibri" w:eastAsia="SimSun" w:hAnsi="Calibri" w:cs="font315"/>
      <w:kern w:val="1"/>
      <w:sz w:val="22"/>
      <w:szCs w:val="22"/>
      <w:lang w:eastAsia="hi-IN" w:bidi="hi-IN"/>
    </w:rPr>
  </w:style>
  <w:style w:type="paragraph" w:customStyle="1" w:styleId="Body1">
    <w:name w:val="Body 1"/>
    <w:rsid w:val="008C6340"/>
    <w:pPr>
      <w:suppressAutoHyphens/>
    </w:pPr>
    <w:rPr>
      <w:rFonts w:ascii="Helvetica" w:eastAsia="ヒラギノ角ゴ Pro W3" w:hAnsi="Helvetica" w:cs="Mangal"/>
      <w:color w:val="000000"/>
      <w:kern w:val="1"/>
      <w:sz w:val="24"/>
      <w:szCs w:val="24"/>
      <w:lang w:val="en-US" w:eastAsia="hi-IN" w:bidi="hi-IN"/>
    </w:rPr>
  </w:style>
  <w:style w:type="paragraph" w:customStyle="1" w:styleId="19">
    <w:name w:val="Абзац списка1"/>
    <w:basedOn w:val="a"/>
    <w:rsid w:val="008C6340"/>
    <w:pPr>
      <w:spacing w:after="0" w:line="240" w:lineRule="auto"/>
      <w:ind w:left="720"/>
    </w:pPr>
    <w:rPr>
      <w:sz w:val="24"/>
      <w:szCs w:val="24"/>
      <w:lang w:val="en-US"/>
    </w:rPr>
  </w:style>
  <w:style w:type="paragraph" w:styleId="af1">
    <w:name w:val="List Paragraph"/>
    <w:basedOn w:val="a"/>
    <w:uiPriority w:val="34"/>
    <w:qFormat/>
    <w:rsid w:val="00C04B0C"/>
    <w:pPr>
      <w:ind w:left="720"/>
      <w:contextualSpacing/>
    </w:pPr>
    <w:rPr>
      <w:szCs w:val="20"/>
    </w:rPr>
  </w:style>
  <w:style w:type="paragraph" w:styleId="af2">
    <w:name w:val="Balloon Text"/>
    <w:basedOn w:val="a"/>
    <w:link w:val="1a"/>
    <w:uiPriority w:val="99"/>
    <w:semiHidden/>
    <w:unhideWhenUsed/>
    <w:rsid w:val="000E23F9"/>
    <w:pPr>
      <w:spacing w:after="0" w:line="240" w:lineRule="auto"/>
    </w:pPr>
    <w:rPr>
      <w:rFonts w:ascii="Tahoma" w:hAnsi="Tahoma"/>
      <w:sz w:val="16"/>
      <w:szCs w:val="14"/>
    </w:rPr>
  </w:style>
  <w:style w:type="character" w:customStyle="1" w:styleId="1a">
    <w:name w:val="Текст выноски Знак1"/>
    <w:basedOn w:val="a0"/>
    <w:link w:val="af2"/>
    <w:uiPriority w:val="99"/>
    <w:semiHidden/>
    <w:rsid w:val="000E23F9"/>
    <w:rPr>
      <w:rFonts w:ascii="Tahoma" w:eastAsia="SimSun" w:hAnsi="Tahoma" w:cs="Mangal"/>
      <w:kern w:val="1"/>
      <w:sz w:val="16"/>
      <w:szCs w:val="14"/>
      <w:lang w:eastAsia="hi-IN" w:bidi="hi-I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17206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2507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image" Target="media/image2.emf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138</TotalTime>
  <Pages>1</Pages>
  <Words>9268</Words>
  <Characters>52833</Characters>
  <Application>Microsoft Office Word</Application>
  <DocSecurity>0</DocSecurity>
  <Lines>440</Lines>
  <Paragraphs>123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META</Company>
  <LinksUpToDate>false</LinksUpToDate>
  <CharactersWithSpaces>61978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</dc:creator>
  <cp:lastModifiedBy>1</cp:lastModifiedBy>
  <cp:revision>77</cp:revision>
  <cp:lastPrinted>2019-11-27T13:19:00Z</cp:lastPrinted>
  <dcterms:created xsi:type="dcterms:W3CDTF">2013-02-14T20:30:00Z</dcterms:created>
  <dcterms:modified xsi:type="dcterms:W3CDTF">2019-11-28T10:36:00Z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12.0000</vt:lpwstr>
  </property>
  <property fmtid="{D5CDD505-2E9C-101B-9397-08002B2CF9AE}" pid="3" name="Company">
    <vt:lpwstr>META</vt:lpwstr>
  </property>
  <property fmtid="{D5CDD505-2E9C-101B-9397-08002B2CF9AE}" pid="4" name="DocSecurity">
    <vt:i4>0</vt:i4>
  </property>
  <property fmtid="{D5CDD505-2E9C-101B-9397-08002B2CF9AE}" pid="5" name="HyperlinksChanged">
    <vt:bool>false</vt:bool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</Properties>
</file>